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73B9E" w:rsidRDefault="00473B9E" w:rsidP="007C6DCD">
      <w:pPr>
        <w:spacing w:line="276" w:lineRule="auto"/>
        <w:jc w:val="center"/>
        <w:rPr>
          <w:rFonts w:eastAsia="Calibri"/>
          <w:bCs/>
          <w:sz w:val="28"/>
          <w:szCs w:val="28"/>
          <w:lang w:eastAsia="en-US"/>
        </w:rPr>
      </w:pPr>
      <w:bookmarkStart w:id="0" w:name="_GoBack"/>
      <w:bookmarkEnd w:id="0"/>
    </w:p>
    <w:p w:rsidR="007C6DCD" w:rsidRPr="006B1442" w:rsidRDefault="00801FA2" w:rsidP="007C6DCD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B1442">
        <w:rPr>
          <w:rFonts w:eastAsia="Calibri"/>
          <w:b/>
          <w:bCs/>
          <w:sz w:val="28"/>
          <w:szCs w:val="28"/>
          <w:lang w:eastAsia="en-US"/>
        </w:rPr>
        <w:t xml:space="preserve">МИНИСТЕРСТВО ОБРАЗОВАНИЯ, </w:t>
      </w:r>
      <w:r w:rsidR="007C6DCD" w:rsidRPr="006B1442">
        <w:rPr>
          <w:rFonts w:eastAsia="Calibri"/>
          <w:b/>
          <w:bCs/>
          <w:sz w:val="28"/>
          <w:szCs w:val="28"/>
          <w:lang w:eastAsia="en-US"/>
        </w:rPr>
        <w:t>НАУКИ</w:t>
      </w:r>
      <w:r w:rsidRPr="006B1442">
        <w:rPr>
          <w:rFonts w:eastAsia="Calibri"/>
          <w:b/>
          <w:bCs/>
          <w:sz w:val="28"/>
          <w:szCs w:val="28"/>
          <w:lang w:eastAsia="en-US"/>
        </w:rPr>
        <w:t xml:space="preserve"> И МОЛОДЕЖНОЙ ПОЛИТ</w:t>
      </w:r>
      <w:r w:rsidRPr="006B1442">
        <w:rPr>
          <w:rFonts w:eastAsia="Calibri"/>
          <w:b/>
          <w:bCs/>
          <w:sz w:val="28"/>
          <w:szCs w:val="28"/>
          <w:lang w:eastAsia="en-US"/>
        </w:rPr>
        <w:t>И</w:t>
      </w:r>
      <w:r w:rsidRPr="006B1442">
        <w:rPr>
          <w:rFonts w:eastAsia="Calibri"/>
          <w:b/>
          <w:bCs/>
          <w:sz w:val="28"/>
          <w:szCs w:val="28"/>
          <w:lang w:eastAsia="en-US"/>
        </w:rPr>
        <w:t xml:space="preserve">КИ </w:t>
      </w:r>
      <w:r w:rsidR="007C6DCD" w:rsidRPr="006B1442">
        <w:rPr>
          <w:rFonts w:eastAsia="Calibri"/>
          <w:b/>
          <w:bCs/>
          <w:sz w:val="28"/>
          <w:szCs w:val="28"/>
          <w:lang w:eastAsia="en-US"/>
        </w:rPr>
        <w:t xml:space="preserve"> КРА</w:t>
      </w:r>
      <w:r w:rsidR="007C6DCD" w:rsidRPr="006B1442">
        <w:rPr>
          <w:rFonts w:eastAsia="Calibri"/>
          <w:b/>
          <w:bCs/>
          <w:sz w:val="28"/>
          <w:szCs w:val="28"/>
          <w:lang w:eastAsia="en-US"/>
        </w:rPr>
        <w:t>С</w:t>
      </w:r>
      <w:r w:rsidR="007C6DCD" w:rsidRPr="006B1442">
        <w:rPr>
          <w:rFonts w:eastAsia="Calibri"/>
          <w:b/>
          <w:bCs/>
          <w:sz w:val="28"/>
          <w:szCs w:val="28"/>
          <w:lang w:eastAsia="en-US"/>
        </w:rPr>
        <w:t>НОДАРСКОГО КРАЯ</w:t>
      </w:r>
    </w:p>
    <w:p w:rsidR="00665BF6" w:rsidRDefault="007C6DCD" w:rsidP="007C6DCD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C6DCD">
        <w:rPr>
          <w:rFonts w:eastAsia="Calibri"/>
          <w:b/>
          <w:bCs/>
          <w:sz w:val="28"/>
          <w:szCs w:val="28"/>
          <w:lang w:eastAsia="en-US"/>
        </w:rPr>
        <w:t xml:space="preserve">ГОСУДАРСТВЕННОЕ </w:t>
      </w:r>
      <w:r w:rsidR="00930319">
        <w:rPr>
          <w:rFonts w:eastAsia="Calibri"/>
          <w:b/>
          <w:bCs/>
          <w:sz w:val="28"/>
          <w:szCs w:val="28"/>
          <w:lang w:eastAsia="en-US"/>
        </w:rPr>
        <w:t xml:space="preserve">АВТОНОМНОЕ </w:t>
      </w:r>
      <w:r w:rsidRPr="007C6DCD">
        <w:rPr>
          <w:rFonts w:eastAsia="Calibri"/>
          <w:b/>
          <w:bCs/>
          <w:sz w:val="28"/>
          <w:szCs w:val="28"/>
          <w:lang w:eastAsia="en-US"/>
        </w:rPr>
        <w:t xml:space="preserve"> ПРОФЕССИ</w:t>
      </w:r>
      <w:r w:rsidRPr="007C6DCD">
        <w:rPr>
          <w:rFonts w:eastAsia="Calibri"/>
          <w:b/>
          <w:bCs/>
          <w:sz w:val="28"/>
          <w:szCs w:val="28"/>
          <w:lang w:eastAsia="en-US"/>
        </w:rPr>
        <w:t>О</w:t>
      </w:r>
      <w:r w:rsidRPr="007C6DCD">
        <w:rPr>
          <w:rFonts w:eastAsia="Calibri"/>
          <w:b/>
          <w:bCs/>
          <w:sz w:val="28"/>
          <w:szCs w:val="28"/>
          <w:lang w:eastAsia="en-US"/>
        </w:rPr>
        <w:t xml:space="preserve">НАЛЬНОЕ </w:t>
      </w:r>
    </w:p>
    <w:p w:rsidR="007C6DCD" w:rsidRPr="007C6DCD" w:rsidRDefault="007C6DCD" w:rsidP="007C6DCD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C6DCD">
        <w:rPr>
          <w:rFonts w:eastAsia="Calibri"/>
          <w:b/>
          <w:bCs/>
          <w:sz w:val="28"/>
          <w:szCs w:val="28"/>
          <w:lang w:eastAsia="en-US"/>
        </w:rPr>
        <w:t>ОБРАЗОВАТЕЛЬНОЕ УЧРЕ</w:t>
      </w:r>
      <w:r w:rsidRPr="007C6DCD">
        <w:rPr>
          <w:rFonts w:eastAsia="Calibri"/>
          <w:b/>
          <w:bCs/>
          <w:sz w:val="28"/>
          <w:szCs w:val="28"/>
          <w:lang w:eastAsia="en-US"/>
        </w:rPr>
        <w:t>Ж</w:t>
      </w:r>
      <w:r w:rsidRPr="007C6DCD">
        <w:rPr>
          <w:rFonts w:eastAsia="Calibri"/>
          <w:b/>
          <w:bCs/>
          <w:sz w:val="28"/>
          <w:szCs w:val="28"/>
          <w:lang w:eastAsia="en-US"/>
        </w:rPr>
        <w:t>ДЕНИЕ КРАСНОДАРСКОГО КРАЯ</w:t>
      </w:r>
    </w:p>
    <w:p w:rsidR="007C6DCD" w:rsidRPr="007C6DCD" w:rsidRDefault="007C6DCD" w:rsidP="007C6DCD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C6DCD">
        <w:rPr>
          <w:rFonts w:eastAsia="Calibri"/>
          <w:b/>
          <w:bCs/>
          <w:sz w:val="28"/>
          <w:szCs w:val="28"/>
          <w:lang w:eastAsia="en-US"/>
        </w:rPr>
        <w:t>«КРАСНОДАРСКИЙ ГУМАН</w:t>
      </w:r>
      <w:r w:rsidRPr="007C6DCD">
        <w:rPr>
          <w:rFonts w:eastAsia="Calibri"/>
          <w:b/>
          <w:bCs/>
          <w:sz w:val="28"/>
          <w:szCs w:val="28"/>
          <w:lang w:eastAsia="en-US"/>
        </w:rPr>
        <w:t>И</w:t>
      </w:r>
      <w:r w:rsidRPr="007C6DCD">
        <w:rPr>
          <w:rFonts w:eastAsia="Calibri"/>
          <w:b/>
          <w:bCs/>
          <w:sz w:val="28"/>
          <w:szCs w:val="28"/>
          <w:lang w:eastAsia="en-US"/>
        </w:rPr>
        <w:t>ТАРНО-ТЕХНОЛОГИЧЕСКИЙ КОЛЛЕДЖ»</w:t>
      </w: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30319" w:rsidRDefault="00CD69BA" w:rsidP="00CD69BA">
      <w:pPr>
        <w:tabs>
          <w:tab w:val="left" w:pos="5739"/>
        </w:tabs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ab/>
      </w:r>
    </w:p>
    <w:p w:rsidR="00930319" w:rsidRDefault="00930319" w:rsidP="00CF759C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CC1393" w:rsidRPr="00A37E6B" w:rsidRDefault="00CC1393" w:rsidP="00E04096">
      <w:pPr>
        <w:jc w:val="center"/>
        <w:rPr>
          <w:b/>
          <w:sz w:val="28"/>
          <w:szCs w:val="28"/>
        </w:rPr>
      </w:pPr>
      <w:r w:rsidRPr="00A37E6B">
        <w:rPr>
          <w:b/>
          <w:sz w:val="28"/>
          <w:szCs w:val="28"/>
        </w:rPr>
        <w:t>РАБОЧАЯ ПРОГРАММА ПРОФЕССИОНАЛЬНОГО М</w:t>
      </w:r>
      <w:r w:rsidRPr="00A37E6B">
        <w:rPr>
          <w:b/>
          <w:sz w:val="28"/>
          <w:szCs w:val="28"/>
        </w:rPr>
        <w:t>О</w:t>
      </w:r>
      <w:r w:rsidRPr="00A37E6B">
        <w:rPr>
          <w:b/>
          <w:sz w:val="28"/>
          <w:szCs w:val="28"/>
        </w:rPr>
        <w:t>ДУЛЯ</w:t>
      </w:r>
    </w:p>
    <w:p w:rsidR="00214E28" w:rsidRDefault="00214E28" w:rsidP="00E04096">
      <w:pPr>
        <w:shd w:val="clear" w:color="auto" w:fill="FFFFFF"/>
        <w:spacing w:before="86"/>
        <w:ind w:left="413"/>
        <w:jc w:val="center"/>
        <w:rPr>
          <w:rFonts w:eastAsia="Calibri"/>
          <w:b/>
          <w:sz w:val="28"/>
          <w:szCs w:val="28"/>
          <w:lang w:eastAsia="en-US"/>
        </w:rPr>
      </w:pPr>
    </w:p>
    <w:p w:rsidR="00214E28" w:rsidRPr="00E30DC6" w:rsidRDefault="00214E28" w:rsidP="00214E28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30DC6">
        <w:rPr>
          <w:rFonts w:eastAsia="Calibri"/>
          <w:b/>
          <w:sz w:val="28"/>
          <w:szCs w:val="28"/>
          <w:lang w:eastAsia="en-US"/>
        </w:rPr>
        <w:t>ПМ. 04 «Выполнение работ по рабочей проф</w:t>
      </w:r>
      <w:r>
        <w:rPr>
          <w:rFonts w:eastAsia="Calibri"/>
          <w:b/>
          <w:sz w:val="28"/>
          <w:szCs w:val="28"/>
          <w:lang w:eastAsia="en-US"/>
        </w:rPr>
        <w:t>е</w:t>
      </w:r>
      <w:r w:rsidRPr="00E30DC6">
        <w:rPr>
          <w:rFonts w:eastAsia="Calibri"/>
          <w:b/>
          <w:sz w:val="28"/>
          <w:szCs w:val="28"/>
          <w:lang w:eastAsia="en-US"/>
        </w:rPr>
        <w:t>ссии 17544. Рабочий по комплек</w:t>
      </w:r>
      <w:r w:rsidRPr="00E30DC6">
        <w:rPr>
          <w:rFonts w:eastAsia="Calibri"/>
          <w:b/>
          <w:sz w:val="28"/>
          <w:szCs w:val="28"/>
          <w:lang w:eastAsia="en-US"/>
        </w:rPr>
        <w:t>с</w:t>
      </w:r>
      <w:r w:rsidRPr="00E30DC6">
        <w:rPr>
          <w:rFonts w:eastAsia="Calibri"/>
          <w:b/>
          <w:sz w:val="28"/>
          <w:szCs w:val="28"/>
          <w:lang w:eastAsia="en-US"/>
        </w:rPr>
        <w:t>ному обслуживанию и ремонту зданий»</w:t>
      </w:r>
    </w:p>
    <w:p w:rsidR="00214E28" w:rsidRDefault="00214E28" w:rsidP="000920F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30DC6">
        <w:rPr>
          <w:b/>
          <w:sz w:val="28"/>
          <w:szCs w:val="28"/>
        </w:rPr>
        <w:t xml:space="preserve">  МДК.04.03 </w:t>
      </w:r>
      <w:r w:rsidR="000920F7">
        <w:rPr>
          <w:rFonts w:eastAsia="Calibri"/>
          <w:b/>
          <w:sz w:val="28"/>
          <w:szCs w:val="28"/>
          <w:lang w:eastAsia="en-US"/>
        </w:rPr>
        <w:t>Выполнение столярных работ.</w:t>
      </w:r>
    </w:p>
    <w:p w:rsidR="00E04096" w:rsidRDefault="00267705" w:rsidP="00214E28">
      <w:pPr>
        <w:spacing w:before="12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</w:t>
      </w:r>
      <w:proofErr w:type="gramEnd"/>
      <w:r>
        <w:rPr>
          <w:b/>
          <w:sz w:val="28"/>
          <w:szCs w:val="28"/>
        </w:rPr>
        <w:t>бразовательной программы среднего профессионального образования по</w:t>
      </w:r>
    </w:p>
    <w:p w:rsidR="00FF069D" w:rsidRPr="00FF069D" w:rsidRDefault="00FF069D" w:rsidP="00FF069D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  <w:sz w:val="28"/>
          <w:szCs w:val="28"/>
        </w:rPr>
      </w:pPr>
      <w:r w:rsidRPr="00FF069D">
        <w:rPr>
          <w:b/>
          <w:sz w:val="28"/>
          <w:szCs w:val="28"/>
        </w:rPr>
        <w:t xml:space="preserve">по специальности </w:t>
      </w:r>
    </w:p>
    <w:p w:rsidR="00FF069D" w:rsidRDefault="00FF069D" w:rsidP="00FF069D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</w:rPr>
      </w:pPr>
      <w:r w:rsidRPr="006809E9">
        <w:rPr>
          <w:b/>
          <w:u w:val="single"/>
        </w:rPr>
        <w:t>08.02.11 Управление, эксплуатация и обслуживание многоквартирного дома</w:t>
      </w:r>
    </w:p>
    <w:p w:rsidR="00CC1393" w:rsidRPr="00FF069D" w:rsidRDefault="00CC1393" w:rsidP="00FF069D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</w:rPr>
      </w:pPr>
      <w:r>
        <w:rPr>
          <w:b/>
          <w:sz w:val="28"/>
          <w:szCs w:val="28"/>
        </w:rPr>
        <w:t>програ</w:t>
      </w:r>
      <w:r>
        <w:rPr>
          <w:b/>
          <w:sz w:val="28"/>
          <w:szCs w:val="28"/>
        </w:rPr>
        <w:t>м</w:t>
      </w:r>
      <w:r w:rsidR="00267705">
        <w:rPr>
          <w:b/>
          <w:sz w:val="28"/>
          <w:szCs w:val="28"/>
        </w:rPr>
        <w:t>ме</w:t>
      </w:r>
      <w:r>
        <w:rPr>
          <w:b/>
          <w:sz w:val="28"/>
          <w:szCs w:val="28"/>
        </w:rPr>
        <w:t xml:space="preserve"> подготовки специалистов среднего звена</w:t>
      </w:r>
    </w:p>
    <w:p w:rsidR="00CC1393" w:rsidRPr="00A37E6B" w:rsidRDefault="00CC1393" w:rsidP="00E0409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профиль получаемого профессионального </w:t>
      </w:r>
      <w:r w:rsidR="000920F7">
        <w:rPr>
          <w:b/>
          <w:i/>
          <w:sz w:val="28"/>
          <w:szCs w:val="28"/>
        </w:rPr>
        <w:t>образования - те</w:t>
      </w:r>
      <w:r w:rsidR="00EB7B5B">
        <w:rPr>
          <w:b/>
          <w:i/>
          <w:sz w:val="28"/>
          <w:szCs w:val="28"/>
        </w:rPr>
        <w:t>х</w:t>
      </w:r>
      <w:r w:rsidR="000920F7">
        <w:rPr>
          <w:b/>
          <w:i/>
          <w:sz w:val="28"/>
          <w:szCs w:val="28"/>
        </w:rPr>
        <w:t>нологический</w:t>
      </w:r>
    </w:p>
    <w:p w:rsidR="00930319" w:rsidRDefault="00930319" w:rsidP="00E04096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930319" w:rsidRDefault="00930319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B424EE" w:rsidRDefault="007C6DCD" w:rsidP="003B7EF8">
      <w:pPr>
        <w:spacing w:after="200"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</w:p>
    <w:p w:rsidR="003B7EF8" w:rsidRPr="00B424EE" w:rsidRDefault="003B7EF8" w:rsidP="007C6DCD">
      <w:pPr>
        <w:spacing w:after="200"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7C6DCD" w:rsidRDefault="005F1D55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г. Краснодар, 2021</w:t>
      </w:r>
      <w:r w:rsidR="00CC1393">
        <w:rPr>
          <w:rFonts w:eastAsia="Calibri"/>
          <w:b/>
          <w:sz w:val="28"/>
          <w:szCs w:val="28"/>
          <w:lang w:eastAsia="en-US"/>
        </w:rPr>
        <w:t>г.</w:t>
      </w:r>
    </w:p>
    <w:p w:rsidR="002372B7" w:rsidRDefault="002372B7" w:rsidP="007D0477">
      <w:pPr>
        <w:spacing w:after="200"/>
        <w:rPr>
          <w:sz w:val="28"/>
          <w:szCs w:val="28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7C6DCD">
        <w:rPr>
          <w:rFonts w:eastAsia="Calibri"/>
          <w:sz w:val="28"/>
          <w:szCs w:val="28"/>
          <w:lang w:eastAsia="en-US"/>
        </w:rPr>
        <w:lastRenderedPageBreak/>
        <w:t xml:space="preserve"> </w:t>
      </w:r>
      <w:r w:rsidRPr="007C6DCD">
        <w:rPr>
          <w:rFonts w:eastAsia="Calibri"/>
          <w:sz w:val="28"/>
          <w:szCs w:val="28"/>
          <w:lang w:eastAsia="en-US"/>
        </w:rPr>
        <w:tab/>
      </w:r>
    </w:p>
    <w:tbl>
      <w:tblPr>
        <w:tblpPr w:leftFromText="180" w:rightFromText="180" w:vertAnchor="text" w:horzAnchor="margin" w:tblpXSpec="center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CC1393" w:rsidRPr="007C0AA4" w:rsidTr="001925EB">
        <w:trPr>
          <w:trHeight w:val="2268"/>
        </w:trPr>
        <w:tc>
          <w:tcPr>
            <w:tcW w:w="4786" w:type="dxa"/>
          </w:tcPr>
          <w:p w:rsidR="00CC1393" w:rsidRPr="007C0AA4" w:rsidRDefault="00CC1393" w:rsidP="001925EB">
            <w:pPr>
              <w:rPr>
                <w:b/>
                <w:sz w:val="28"/>
                <w:szCs w:val="28"/>
              </w:rPr>
            </w:pPr>
            <w:r w:rsidRPr="007C0AA4">
              <w:rPr>
                <w:b/>
                <w:sz w:val="28"/>
                <w:szCs w:val="28"/>
              </w:rPr>
              <w:t>СОГЛАС</w:t>
            </w:r>
            <w:r w:rsidRPr="007C0AA4">
              <w:rPr>
                <w:b/>
                <w:sz w:val="28"/>
                <w:szCs w:val="28"/>
              </w:rPr>
              <w:t>О</w:t>
            </w:r>
            <w:r w:rsidRPr="007C0AA4">
              <w:rPr>
                <w:b/>
                <w:sz w:val="28"/>
                <w:szCs w:val="28"/>
              </w:rPr>
              <w:t>ВАНО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Заместитель директора по НМР</w:t>
            </w:r>
          </w:p>
          <w:p w:rsidR="00CC1393" w:rsidRPr="007C0AA4" w:rsidRDefault="00267705" w:rsidP="001925EB">
            <w:p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ГА</w:t>
            </w:r>
            <w:r w:rsidR="00CC1393" w:rsidRPr="007C0AA4">
              <w:rPr>
                <w:sz w:val="28"/>
                <w:szCs w:val="28"/>
              </w:rPr>
              <w:t xml:space="preserve">ПОУ КК КГТК 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______________ Н.И. Тут</w:t>
            </w:r>
            <w:r w:rsidRPr="007C0AA4">
              <w:rPr>
                <w:sz w:val="28"/>
                <w:szCs w:val="28"/>
              </w:rPr>
              <w:t>ы</w:t>
            </w:r>
            <w:r w:rsidRPr="007C0AA4">
              <w:rPr>
                <w:sz w:val="28"/>
                <w:szCs w:val="28"/>
              </w:rPr>
              <w:t>нина</w:t>
            </w:r>
          </w:p>
          <w:p w:rsidR="00CC1393" w:rsidRPr="007C0AA4" w:rsidRDefault="005F1D55" w:rsidP="001925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 2021</w:t>
            </w:r>
            <w:r w:rsidR="00CC1393" w:rsidRPr="007C0AA4">
              <w:rPr>
                <w:sz w:val="28"/>
                <w:szCs w:val="28"/>
              </w:rPr>
              <w:t>г.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CC1393" w:rsidRPr="007C0AA4" w:rsidRDefault="00CC1393" w:rsidP="001925EB">
            <w:pPr>
              <w:rPr>
                <w:b/>
                <w:sz w:val="28"/>
                <w:szCs w:val="28"/>
              </w:rPr>
            </w:pPr>
            <w:r w:rsidRPr="007C0AA4">
              <w:rPr>
                <w:b/>
                <w:sz w:val="28"/>
                <w:szCs w:val="28"/>
              </w:rPr>
              <w:t>УТВЕРЖДАЮ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Заместитель д</w:t>
            </w:r>
            <w:r w:rsidRPr="007C0AA4">
              <w:rPr>
                <w:sz w:val="28"/>
                <w:szCs w:val="28"/>
              </w:rPr>
              <w:t>и</w:t>
            </w:r>
            <w:r w:rsidRPr="007C0AA4">
              <w:rPr>
                <w:sz w:val="28"/>
                <w:szCs w:val="28"/>
              </w:rPr>
              <w:t>ректора по УР</w:t>
            </w:r>
          </w:p>
          <w:p w:rsidR="00CC1393" w:rsidRPr="007C0AA4" w:rsidRDefault="00267705" w:rsidP="001925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ГА</w:t>
            </w:r>
            <w:r w:rsidR="00CC1393" w:rsidRPr="007C0AA4">
              <w:rPr>
                <w:sz w:val="28"/>
                <w:szCs w:val="28"/>
              </w:rPr>
              <w:t xml:space="preserve">ПОУ КК КГТК 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_______________ Г.А. Сло</w:t>
            </w:r>
            <w:r w:rsidRPr="007C0AA4">
              <w:rPr>
                <w:sz w:val="28"/>
                <w:szCs w:val="28"/>
              </w:rPr>
              <w:t>в</w:t>
            </w:r>
            <w:r w:rsidRPr="007C0AA4">
              <w:rPr>
                <w:sz w:val="28"/>
                <w:szCs w:val="28"/>
              </w:rPr>
              <w:t>цова</w:t>
            </w:r>
          </w:p>
          <w:p w:rsidR="00CC1393" w:rsidRPr="007C0AA4" w:rsidRDefault="005F1D55" w:rsidP="001925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 _______________2021</w:t>
            </w:r>
            <w:r w:rsidR="00CC1393" w:rsidRPr="007C0AA4">
              <w:rPr>
                <w:sz w:val="28"/>
                <w:szCs w:val="28"/>
              </w:rPr>
              <w:t xml:space="preserve"> г.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</w:p>
        </w:tc>
      </w:tr>
      <w:tr w:rsidR="00CC1393" w:rsidRPr="007C0AA4" w:rsidTr="001925EB">
        <w:trPr>
          <w:trHeight w:val="1414"/>
        </w:trPr>
        <w:tc>
          <w:tcPr>
            <w:tcW w:w="4786" w:type="dxa"/>
          </w:tcPr>
          <w:p w:rsidR="00CC1393" w:rsidRPr="007C0AA4" w:rsidRDefault="00CC1393" w:rsidP="001925EB">
            <w:pPr>
              <w:rPr>
                <w:b/>
                <w:sz w:val="28"/>
                <w:szCs w:val="28"/>
              </w:rPr>
            </w:pPr>
            <w:r w:rsidRPr="007C0AA4">
              <w:rPr>
                <w:b/>
                <w:sz w:val="28"/>
                <w:szCs w:val="28"/>
              </w:rPr>
              <w:t>СОГЛАС</w:t>
            </w:r>
            <w:r w:rsidRPr="007C0AA4">
              <w:rPr>
                <w:b/>
                <w:sz w:val="28"/>
                <w:szCs w:val="28"/>
              </w:rPr>
              <w:t>О</w:t>
            </w:r>
            <w:r w:rsidRPr="007C0AA4">
              <w:rPr>
                <w:b/>
                <w:sz w:val="28"/>
                <w:szCs w:val="28"/>
              </w:rPr>
              <w:t>ВАНО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Директор  ООО «Стерхд</w:t>
            </w:r>
            <w:r w:rsidRPr="007C0AA4">
              <w:rPr>
                <w:sz w:val="28"/>
                <w:szCs w:val="28"/>
              </w:rPr>
              <w:t>и</w:t>
            </w:r>
            <w:r w:rsidRPr="007C0AA4">
              <w:rPr>
                <w:sz w:val="28"/>
                <w:szCs w:val="28"/>
              </w:rPr>
              <w:t>зайн».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 xml:space="preserve">______________ </w:t>
            </w:r>
            <w:r w:rsidRPr="007C0AA4">
              <w:rPr>
                <w:bCs/>
                <w:sz w:val="28"/>
                <w:szCs w:val="28"/>
              </w:rPr>
              <w:t xml:space="preserve"> </w:t>
            </w:r>
            <w:r w:rsidRPr="007C0AA4">
              <w:rPr>
                <w:sz w:val="28"/>
                <w:szCs w:val="28"/>
              </w:rPr>
              <w:t xml:space="preserve"> Волошин С.И.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«___» ______</w:t>
            </w:r>
            <w:r w:rsidR="005F1D55">
              <w:rPr>
                <w:sz w:val="28"/>
                <w:szCs w:val="28"/>
              </w:rPr>
              <w:t>_______ 2021</w:t>
            </w:r>
            <w:r w:rsidRPr="007C0AA4">
              <w:rPr>
                <w:sz w:val="28"/>
                <w:szCs w:val="28"/>
              </w:rPr>
              <w:t xml:space="preserve"> г.</w:t>
            </w:r>
          </w:p>
          <w:p w:rsidR="00CC1393" w:rsidRPr="007C0AA4" w:rsidRDefault="00CC1393" w:rsidP="001925EB">
            <w:pPr>
              <w:rPr>
                <w:b/>
                <w:sz w:val="28"/>
                <w:szCs w:val="28"/>
              </w:rPr>
            </w:pPr>
          </w:p>
          <w:p w:rsidR="00CC1393" w:rsidRPr="007C0AA4" w:rsidRDefault="00CC1393" w:rsidP="001925EB">
            <w:pPr>
              <w:rPr>
                <w:b/>
                <w:sz w:val="28"/>
                <w:szCs w:val="28"/>
              </w:rPr>
            </w:pPr>
            <w:r w:rsidRPr="007C0AA4">
              <w:rPr>
                <w:b/>
                <w:sz w:val="28"/>
                <w:szCs w:val="28"/>
              </w:rPr>
              <w:t>РАСМОТР</w:t>
            </w:r>
            <w:r w:rsidRPr="007C0AA4">
              <w:rPr>
                <w:b/>
                <w:sz w:val="28"/>
                <w:szCs w:val="28"/>
              </w:rPr>
              <w:t>Е</w:t>
            </w:r>
            <w:r w:rsidRPr="007C0AA4">
              <w:rPr>
                <w:b/>
                <w:sz w:val="28"/>
                <w:szCs w:val="28"/>
              </w:rPr>
              <w:t>НО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на заседании кафедры строительства, деревообработки и технического о</w:t>
            </w:r>
            <w:r w:rsidRPr="007C0AA4">
              <w:rPr>
                <w:sz w:val="28"/>
                <w:szCs w:val="28"/>
              </w:rPr>
              <w:t>б</w:t>
            </w:r>
            <w:r w:rsidRPr="007C0AA4">
              <w:rPr>
                <w:sz w:val="28"/>
                <w:szCs w:val="28"/>
              </w:rPr>
              <w:t xml:space="preserve">служивания   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Заведующая  кафедрой</w:t>
            </w:r>
          </w:p>
          <w:p w:rsidR="00CC1393" w:rsidRPr="007C0AA4" w:rsidRDefault="00CC1393" w:rsidP="001925EB">
            <w:pPr>
              <w:rPr>
                <w:bCs/>
                <w:sz w:val="28"/>
                <w:szCs w:val="28"/>
              </w:rPr>
            </w:pPr>
            <w:r w:rsidRPr="007C0AA4">
              <w:rPr>
                <w:bCs/>
                <w:sz w:val="28"/>
                <w:szCs w:val="28"/>
              </w:rPr>
              <w:t>_______________   В.Г.</w:t>
            </w:r>
            <w:r>
              <w:rPr>
                <w:bCs/>
                <w:sz w:val="28"/>
                <w:szCs w:val="28"/>
              </w:rPr>
              <w:t>Майсурадзе.</w:t>
            </w:r>
          </w:p>
          <w:p w:rsidR="00CC1393" w:rsidRPr="007C0AA4" w:rsidRDefault="005F1D55" w:rsidP="001925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«___» _____________ 2021</w:t>
            </w:r>
            <w:r w:rsidR="00CC1393" w:rsidRPr="007C0AA4">
              <w:rPr>
                <w:sz w:val="28"/>
                <w:szCs w:val="28"/>
              </w:rPr>
              <w:t>г.</w:t>
            </w:r>
          </w:p>
          <w:p w:rsidR="00CC1393" w:rsidRPr="007C0AA4" w:rsidRDefault="00CC1393" w:rsidP="001925EB">
            <w:pPr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CC1393" w:rsidRPr="007C0AA4" w:rsidRDefault="00CC1393" w:rsidP="001925EB">
            <w:pPr>
              <w:rPr>
                <w:b/>
                <w:sz w:val="28"/>
                <w:szCs w:val="28"/>
              </w:rPr>
            </w:pPr>
            <w:r w:rsidRPr="007C0AA4">
              <w:rPr>
                <w:b/>
                <w:sz w:val="28"/>
                <w:szCs w:val="28"/>
              </w:rPr>
              <w:t>ОДОБРЕНО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на заседании пед</w:t>
            </w:r>
            <w:r w:rsidRPr="007C0AA4">
              <w:rPr>
                <w:sz w:val="28"/>
                <w:szCs w:val="28"/>
              </w:rPr>
              <w:t>а</w:t>
            </w:r>
            <w:r w:rsidRPr="007C0AA4">
              <w:rPr>
                <w:sz w:val="28"/>
                <w:szCs w:val="28"/>
              </w:rPr>
              <w:t>гогического совета</w:t>
            </w:r>
          </w:p>
          <w:p w:rsidR="00CC1393" w:rsidRPr="007C0AA4" w:rsidRDefault="00CC1393" w:rsidP="001925EB">
            <w:pPr>
              <w:rPr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«___» _____________</w:t>
            </w:r>
            <w:r w:rsidR="005F1D55">
              <w:rPr>
                <w:sz w:val="28"/>
                <w:szCs w:val="28"/>
              </w:rPr>
              <w:t xml:space="preserve"> 2021</w:t>
            </w:r>
            <w:r w:rsidRPr="007C0AA4">
              <w:rPr>
                <w:sz w:val="28"/>
                <w:szCs w:val="28"/>
              </w:rPr>
              <w:t xml:space="preserve"> г.</w:t>
            </w:r>
          </w:p>
          <w:p w:rsidR="00CC1393" w:rsidRPr="007C0AA4" w:rsidRDefault="00CC1393" w:rsidP="001925EB">
            <w:pPr>
              <w:rPr>
                <w:b/>
                <w:sz w:val="28"/>
                <w:szCs w:val="28"/>
              </w:rPr>
            </w:pPr>
            <w:r w:rsidRPr="007C0AA4">
              <w:rPr>
                <w:sz w:val="28"/>
                <w:szCs w:val="28"/>
              </w:rPr>
              <w:t>Секретарь ___________ И.А. Руденко</w:t>
            </w:r>
          </w:p>
        </w:tc>
      </w:tr>
    </w:tbl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FF069D" w:rsidRPr="00FF069D" w:rsidRDefault="00CC1393" w:rsidP="00FF069D">
      <w:pPr>
        <w:autoSpaceDE w:val="0"/>
        <w:autoSpaceDN w:val="0"/>
        <w:adjustRightInd w:val="0"/>
        <w:spacing w:line="180" w:lineRule="atLeast"/>
        <w:ind w:firstLine="500"/>
        <w:jc w:val="center"/>
        <w:rPr>
          <w:sz w:val="28"/>
          <w:szCs w:val="28"/>
        </w:rPr>
      </w:pPr>
      <w:r w:rsidRPr="00C229FA">
        <w:rPr>
          <w:rFonts w:eastAsia="Calibri"/>
          <w:sz w:val="28"/>
          <w:szCs w:val="28"/>
          <w:lang w:eastAsia="en-US"/>
        </w:rPr>
        <w:t>Рабочая программа разработана на основе Федерального государственного стандарта среднего профессионального образования по специальности</w:t>
      </w:r>
      <w:r w:rsidR="00FF069D" w:rsidRPr="006809E9">
        <w:rPr>
          <w:b/>
          <w:u w:val="single"/>
        </w:rPr>
        <w:t xml:space="preserve">08.02.11 </w:t>
      </w:r>
      <w:r w:rsidR="00FF069D" w:rsidRPr="00FF069D">
        <w:rPr>
          <w:sz w:val="28"/>
          <w:szCs w:val="28"/>
          <w:u w:val="single"/>
        </w:rPr>
        <w:t>Управление, эксплуатация и обслуживание многоквартирного дома</w:t>
      </w:r>
    </w:p>
    <w:p w:rsidR="00CC1393" w:rsidRPr="00C229FA" w:rsidRDefault="00CC1393" w:rsidP="00CC1393">
      <w:pPr>
        <w:jc w:val="both"/>
        <w:rPr>
          <w:rFonts w:eastAsia="Calibri"/>
          <w:sz w:val="28"/>
          <w:szCs w:val="28"/>
          <w:lang w:eastAsia="en-US"/>
        </w:rPr>
      </w:pPr>
      <w:r w:rsidRPr="00C229FA">
        <w:rPr>
          <w:rFonts w:eastAsia="Calibri"/>
          <w:sz w:val="28"/>
          <w:szCs w:val="28"/>
          <w:lang w:eastAsia="en-US"/>
        </w:rPr>
        <w:t xml:space="preserve"> утвержденной приказом Министерств</w:t>
      </w:r>
      <w:r>
        <w:rPr>
          <w:rFonts w:eastAsia="Calibri"/>
          <w:sz w:val="28"/>
          <w:szCs w:val="28"/>
          <w:lang w:eastAsia="en-US"/>
        </w:rPr>
        <w:t>а образова</w:t>
      </w:r>
      <w:r w:rsidR="00FF069D">
        <w:rPr>
          <w:rFonts w:eastAsia="Calibri"/>
          <w:sz w:val="28"/>
          <w:szCs w:val="28"/>
          <w:lang w:eastAsia="en-US"/>
        </w:rPr>
        <w:t>ния и науки РФ от 10.12.2015</w:t>
      </w:r>
      <w:r w:rsidRPr="00C229FA">
        <w:rPr>
          <w:rFonts w:eastAsia="Calibri"/>
          <w:sz w:val="28"/>
          <w:szCs w:val="28"/>
          <w:lang w:eastAsia="en-US"/>
        </w:rPr>
        <w:t xml:space="preserve"> г. № </w:t>
      </w:r>
      <w:r w:rsidR="00FF069D">
        <w:rPr>
          <w:rFonts w:eastAsia="Calibri"/>
          <w:sz w:val="28"/>
          <w:szCs w:val="28"/>
          <w:lang w:eastAsia="en-US"/>
        </w:rPr>
        <w:t>1444</w:t>
      </w:r>
      <w:r w:rsidRPr="00C229FA">
        <w:rPr>
          <w:rFonts w:eastAsia="Calibri"/>
          <w:sz w:val="28"/>
          <w:szCs w:val="28"/>
          <w:lang w:eastAsia="en-US"/>
        </w:rPr>
        <w:t xml:space="preserve">, регистрация Минюст (№ </w:t>
      </w:r>
      <w:r w:rsidR="00FF069D">
        <w:rPr>
          <w:rFonts w:eastAsia="Calibri"/>
          <w:sz w:val="28"/>
          <w:szCs w:val="28"/>
          <w:lang w:eastAsia="en-US"/>
        </w:rPr>
        <w:t>40435от 31.12.2015</w:t>
      </w:r>
      <w:r>
        <w:rPr>
          <w:rFonts w:eastAsia="Calibri"/>
          <w:sz w:val="28"/>
          <w:szCs w:val="28"/>
          <w:lang w:eastAsia="en-US"/>
        </w:rPr>
        <w:t xml:space="preserve"> г.</w:t>
      </w:r>
      <w:r w:rsidRPr="00C229FA">
        <w:rPr>
          <w:rFonts w:eastAsia="Calibri"/>
          <w:sz w:val="28"/>
          <w:szCs w:val="28"/>
          <w:lang w:eastAsia="en-US"/>
        </w:rPr>
        <w:t xml:space="preserve">), укрупненная  группа </w:t>
      </w:r>
      <w:r w:rsidR="000920F7">
        <w:rPr>
          <w:rFonts w:eastAsia="Calibri"/>
          <w:sz w:val="28"/>
          <w:szCs w:val="28"/>
          <w:lang w:eastAsia="en-US"/>
        </w:rPr>
        <w:t>08.00.00техника и технологии строительства</w:t>
      </w:r>
      <w:r w:rsidR="00FF069D">
        <w:rPr>
          <w:rFonts w:eastAsia="Calibri"/>
          <w:sz w:val="28"/>
          <w:szCs w:val="28"/>
          <w:lang w:eastAsia="en-US"/>
        </w:rPr>
        <w:t>, рабочего учебного плана № 14</w:t>
      </w:r>
      <w:r w:rsidR="002756C9">
        <w:rPr>
          <w:rFonts w:eastAsia="Calibri"/>
          <w:sz w:val="28"/>
          <w:szCs w:val="28"/>
          <w:lang w:eastAsia="en-US"/>
        </w:rPr>
        <w:t>3</w:t>
      </w:r>
      <w:r w:rsidRPr="00C229FA">
        <w:rPr>
          <w:rFonts w:eastAsia="Calibri"/>
          <w:sz w:val="28"/>
          <w:szCs w:val="28"/>
          <w:lang w:eastAsia="en-US"/>
        </w:rPr>
        <w:t xml:space="preserve"> утвержденно</w:t>
      </w:r>
      <w:r w:rsidR="00FF069D">
        <w:rPr>
          <w:rFonts w:eastAsia="Calibri"/>
          <w:sz w:val="28"/>
          <w:szCs w:val="28"/>
          <w:lang w:eastAsia="en-US"/>
        </w:rPr>
        <w:t>го 15</w:t>
      </w:r>
      <w:r w:rsidR="002756C9">
        <w:rPr>
          <w:rFonts w:eastAsia="Calibri"/>
          <w:sz w:val="28"/>
          <w:szCs w:val="28"/>
          <w:lang w:eastAsia="en-US"/>
        </w:rPr>
        <w:t>ию</w:t>
      </w:r>
      <w:r w:rsidR="00FF069D">
        <w:rPr>
          <w:rFonts w:eastAsia="Calibri"/>
          <w:sz w:val="28"/>
          <w:szCs w:val="28"/>
          <w:lang w:eastAsia="en-US"/>
        </w:rPr>
        <w:t>ня21</w:t>
      </w:r>
      <w:r w:rsidRPr="00C229FA">
        <w:rPr>
          <w:rFonts w:eastAsia="Calibri"/>
          <w:sz w:val="28"/>
          <w:szCs w:val="28"/>
          <w:lang w:eastAsia="en-US"/>
        </w:rPr>
        <w:t xml:space="preserve"> г.</w:t>
      </w:r>
    </w:p>
    <w:p w:rsidR="00CC1393" w:rsidRPr="00C229FA" w:rsidRDefault="002610F6" w:rsidP="00CC139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Организация-разработчик: ГА</w:t>
      </w:r>
      <w:r w:rsidR="00CC1393" w:rsidRPr="00C229FA">
        <w:rPr>
          <w:rFonts w:eastAsia="Calibri"/>
          <w:sz w:val="28"/>
          <w:szCs w:val="28"/>
          <w:lang w:eastAsia="en-US"/>
        </w:rPr>
        <w:t xml:space="preserve">ПОУ КК КГТК </w:t>
      </w: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835"/>
        <w:gridCol w:w="4797"/>
      </w:tblGrid>
      <w:tr w:rsidR="00CC1393" w:rsidRPr="007C0AA4" w:rsidTr="001925EB">
        <w:tc>
          <w:tcPr>
            <w:tcW w:w="5835" w:type="dxa"/>
          </w:tcPr>
          <w:p w:rsidR="00FA5F2E" w:rsidRDefault="00CC1393" w:rsidP="001925E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C0AA4">
              <w:rPr>
                <w:rFonts w:eastAsia="Calibri"/>
                <w:sz w:val="28"/>
                <w:szCs w:val="28"/>
                <w:lang w:eastAsia="en-US"/>
              </w:rPr>
              <w:t>Разработчик: Пушко В.В. преподаватель</w:t>
            </w:r>
            <w:r w:rsidR="002610F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CC1393" w:rsidRPr="007C0AA4" w:rsidRDefault="002610F6" w:rsidP="001925E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</w:t>
            </w: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="00CC1393" w:rsidRPr="007C0AA4">
              <w:rPr>
                <w:rFonts w:eastAsia="Calibri"/>
                <w:sz w:val="28"/>
                <w:szCs w:val="28"/>
                <w:lang w:eastAsia="en-US"/>
              </w:rPr>
              <w:t>ПОУ КК КГТК</w:t>
            </w:r>
          </w:p>
        </w:tc>
        <w:tc>
          <w:tcPr>
            <w:tcW w:w="4797" w:type="dxa"/>
          </w:tcPr>
          <w:p w:rsidR="00CC1393" w:rsidRPr="007C0AA4" w:rsidRDefault="00CC1393" w:rsidP="001925EB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7C0AA4">
              <w:rPr>
                <w:rFonts w:eastAsia="Calibri"/>
                <w:sz w:val="28"/>
                <w:szCs w:val="28"/>
                <w:lang w:eastAsia="en-US"/>
              </w:rPr>
              <w:t xml:space="preserve">                     </w:t>
            </w:r>
          </w:p>
          <w:p w:rsidR="00CC1393" w:rsidRPr="007C0AA4" w:rsidRDefault="00CC1393" w:rsidP="001925EB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7C0AA4">
              <w:rPr>
                <w:rFonts w:eastAsia="Calibri"/>
                <w:sz w:val="28"/>
                <w:szCs w:val="28"/>
                <w:lang w:eastAsia="en-US"/>
              </w:rPr>
              <w:t xml:space="preserve">    ____________</w:t>
            </w:r>
          </w:p>
          <w:p w:rsidR="00CC1393" w:rsidRPr="007C0AA4" w:rsidRDefault="00CC1393" w:rsidP="001925EB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7C0AA4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</w:tr>
    </w:tbl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7C6DCD" w:rsidRDefault="007C6DCD" w:rsidP="007D0477">
      <w:pPr>
        <w:jc w:val="center"/>
        <w:rPr>
          <w:b/>
          <w:sz w:val="28"/>
          <w:szCs w:val="28"/>
        </w:rPr>
      </w:pPr>
    </w:p>
    <w:p w:rsidR="002610F6" w:rsidRDefault="002610F6" w:rsidP="007D0477">
      <w:pPr>
        <w:jc w:val="center"/>
        <w:rPr>
          <w:b/>
          <w:sz w:val="28"/>
          <w:szCs w:val="28"/>
        </w:rPr>
      </w:pPr>
    </w:p>
    <w:p w:rsidR="002610F6" w:rsidRDefault="002610F6" w:rsidP="007D0477">
      <w:pPr>
        <w:jc w:val="center"/>
        <w:rPr>
          <w:b/>
          <w:sz w:val="28"/>
          <w:szCs w:val="28"/>
        </w:rPr>
      </w:pPr>
    </w:p>
    <w:p w:rsidR="002610F6" w:rsidRDefault="002610F6" w:rsidP="007D0477">
      <w:pPr>
        <w:jc w:val="center"/>
        <w:rPr>
          <w:b/>
          <w:sz w:val="28"/>
          <w:szCs w:val="28"/>
        </w:rPr>
      </w:pPr>
    </w:p>
    <w:p w:rsidR="002610F6" w:rsidRDefault="002610F6" w:rsidP="007D0477">
      <w:pPr>
        <w:jc w:val="center"/>
        <w:rPr>
          <w:b/>
          <w:sz w:val="28"/>
          <w:szCs w:val="28"/>
        </w:rPr>
      </w:pPr>
    </w:p>
    <w:p w:rsidR="002610F6" w:rsidRDefault="002610F6" w:rsidP="007D0477">
      <w:pPr>
        <w:jc w:val="center"/>
        <w:rPr>
          <w:b/>
          <w:sz w:val="28"/>
          <w:szCs w:val="28"/>
        </w:rPr>
      </w:pPr>
    </w:p>
    <w:p w:rsidR="002610F6" w:rsidRDefault="002610F6" w:rsidP="007D0477">
      <w:pPr>
        <w:jc w:val="center"/>
        <w:rPr>
          <w:b/>
          <w:sz w:val="28"/>
          <w:szCs w:val="28"/>
        </w:rPr>
      </w:pPr>
    </w:p>
    <w:p w:rsidR="007C6DCD" w:rsidRDefault="007C6DCD" w:rsidP="007D0477">
      <w:pPr>
        <w:jc w:val="center"/>
        <w:rPr>
          <w:b/>
          <w:sz w:val="28"/>
          <w:szCs w:val="28"/>
        </w:rPr>
      </w:pPr>
    </w:p>
    <w:p w:rsidR="003B082B" w:rsidRPr="00A468A5" w:rsidRDefault="003B082B" w:rsidP="007D0477">
      <w:pPr>
        <w:jc w:val="center"/>
        <w:rPr>
          <w:b/>
          <w:sz w:val="28"/>
          <w:szCs w:val="28"/>
        </w:rPr>
      </w:pPr>
      <w:r w:rsidRPr="00A468A5">
        <w:rPr>
          <w:b/>
          <w:sz w:val="28"/>
          <w:szCs w:val="28"/>
        </w:rPr>
        <w:t>СОДЕРЖАНИЕ</w:t>
      </w:r>
    </w:p>
    <w:p w:rsidR="003B082B" w:rsidRPr="00A468A5" w:rsidRDefault="003B082B" w:rsidP="003B082B">
      <w:pPr>
        <w:jc w:val="center"/>
        <w:rPr>
          <w:sz w:val="28"/>
          <w:szCs w:val="28"/>
        </w:rPr>
      </w:pPr>
    </w:p>
    <w:p w:rsidR="00A468A5" w:rsidRPr="00A468A5" w:rsidRDefault="00A468A5" w:rsidP="003B082B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AF2DAA" w:rsidP="00CF64A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468A5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3B082B" w:rsidRPr="00A468A5" w:rsidRDefault="003B082B" w:rsidP="00CF64A5">
            <w:pPr>
              <w:pStyle w:val="af2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468A5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21161C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 xml:space="preserve">1. 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Паспорт программы </w:t>
            </w:r>
            <w:r w:rsidR="00A468A5" w:rsidRPr="00A468A5">
              <w:rPr>
                <w:color w:val="000000"/>
                <w:sz w:val="28"/>
                <w:szCs w:val="28"/>
              </w:rPr>
              <w:t>пр</w:t>
            </w:r>
            <w:r w:rsidR="00A468A5" w:rsidRPr="00A468A5">
              <w:rPr>
                <w:color w:val="000000"/>
                <w:sz w:val="28"/>
                <w:szCs w:val="28"/>
              </w:rPr>
              <w:t>о</w:t>
            </w:r>
            <w:r w:rsidR="00A468A5" w:rsidRPr="00A468A5">
              <w:rPr>
                <w:color w:val="000000"/>
                <w:sz w:val="28"/>
                <w:szCs w:val="28"/>
              </w:rPr>
              <w:t>фессионального модуля</w:t>
            </w:r>
          </w:p>
        </w:tc>
        <w:tc>
          <w:tcPr>
            <w:tcW w:w="1275" w:type="dxa"/>
          </w:tcPr>
          <w:p w:rsidR="003B082B" w:rsidRPr="00A468A5" w:rsidRDefault="00CF64A5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4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21161C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 xml:space="preserve">2. </w:t>
            </w:r>
            <w:r w:rsidR="009C6D49">
              <w:rPr>
                <w:color w:val="000000"/>
                <w:sz w:val="28"/>
                <w:szCs w:val="28"/>
              </w:rPr>
              <w:t>Результаты освоения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 </w:t>
            </w:r>
            <w:r w:rsidR="00A468A5" w:rsidRPr="00A468A5">
              <w:rPr>
                <w:color w:val="000000"/>
                <w:sz w:val="28"/>
                <w:szCs w:val="28"/>
              </w:rPr>
              <w:t>пр</w:t>
            </w:r>
            <w:r w:rsidR="00A468A5" w:rsidRPr="00A468A5">
              <w:rPr>
                <w:color w:val="000000"/>
                <w:sz w:val="28"/>
                <w:szCs w:val="28"/>
              </w:rPr>
              <w:t>о</w:t>
            </w:r>
            <w:r w:rsidR="00A468A5" w:rsidRPr="00A468A5">
              <w:rPr>
                <w:color w:val="000000"/>
                <w:sz w:val="28"/>
                <w:szCs w:val="28"/>
              </w:rPr>
              <w:t>фессионального модуля</w:t>
            </w:r>
          </w:p>
        </w:tc>
        <w:tc>
          <w:tcPr>
            <w:tcW w:w="1275" w:type="dxa"/>
          </w:tcPr>
          <w:p w:rsidR="003B082B" w:rsidRPr="00A468A5" w:rsidRDefault="00536626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9C6D49" w:rsidRPr="00A468A5">
        <w:trPr>
          <w:tblCellSpacing w:w="0" w:type="dxa"/>
        </w:trPr>
        <w:tc>
          <w:tcPr>
            <w:tcW w:w="9006" w:type="dxa"/>
          </w:tcPr>
          <w:p w:rsidR="009C6D49" w:rsidRPr="00A468A5" w:rsidRDefault="009C6D49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7C6DCD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Структура и содержание профессионального модуля</w:t>
            </w:r>
          </w:p>
        </w:tc>
        <w:tc>
          <w:tcPr>
            <w:tcW w:w="1275" w:type="dxa"/>
          </w:tcPr>
          <w:p w:rsidR="009C6D49" w:rsidRPr="00A468A5" w:rsidRDefault="00536626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9C6D49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7C6DCD">
              <w:rPr>
                <w:color w:val="000000"/>
                <w:sz w:val="28"/>
                <w:szCs w:val="28"/>
              </w:rPr>
              <w:t>.</w:t>
            </w:r>
            <w:r w:rsidR="0021161C" w:rsidRPr="00A468A5">
              <w:rPr>
                <w:color w:val="000000"/>
                <w:sz w:val="28"/>
                <w:szCs w:val="28"/>
              </w:rPr>
              <w:t xml:space="preserve"> 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Условия реализации </w:t>
            </w:r>
            <w:r w:rsidR="00A468A5" w:rsidRPr="00A468A5">
              <w:rPr>
                <w:color w:val="000000"/>
                <w:sz w:val="28"/>
                <w:szCs w:val="28"/>
              </w:rPr>
              <w:t>пр</w:t>
            </w:r>
            <w:r w:rsidR="00A468A5" w:rsidRPr="00A468A5">
              <w:rPr>
                <w:color w:val="000000"/>
                <w:sz w:val="28"/>
                <w:szCs w:val="28"/>
              </w:rPr>
              <w:t>о</w:t>
            </w:r>
            <w:r w:rsidR="00A468A5" w:rsidRPr="00A468A5">
              <w:rPr>
                <w:color w:val="000000"/>
                <w:sz w:val="28"/>
                <w:szCs w:val="28"/>
              </w:rPr>
              <w:t>фессионального моду</w:t>
            </w:r>
            <w:r>
              <w:rPr>
                <w:color w:val="000000"/>
                <w:sz w:val="28"/>
                <w:szCs w:val="28"/>
              </w:rPr>
              <w:t>л</w:t>
            </w:r>
            <w:r w:rsidR="00A468A5" w:rsidRPr="00A468A5">
              <w:rPr>
                <w:color w:val="000000"/>
                <w:sz w:val="28"/>
                <w:szCs w:val="28"/>
              </w:rPr>
              <w:t>я</w:t>
            </w:r>
          </w:p>
        </w:tc>
        <w:tc>
          <w:tcPr>
            <w:tcW w:w="1275" w:type="dxa"/>
          </w:tcPr>
          <w:p w:rsidR="003B082B" w:rsidRPr="00A468A5" w:rsidRDefault="009C6D49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536626">
              <w:rPr>
                <w:color w:val="000000"/>
                <w:sz w:val="28"/>
                <w:szCs w:val="28"/>
              </w:rPr>
              <w:t>5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132217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7C6DCD">
              <w:rPr>
                <w:color w:val="000000"/>
                <w:sz w:val="28"/>
                <w:szCs w:val="28"/>
              </w:rPr>
              <w:t>.</w:t>
            </w:r>
            <w:r w:rsidR="0021161C" w:rsidRPr="00A468A5">
              <w:rPr>
                <w:color w:val="000000"/>
                <w:sz w:val="28"/>
                <w:szCs w:val="28"/>
              </w:rPr>
              <w:t xml:space="preserve"> 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Контроль и оценка результатов освоения </w:t>
            </w:r>
            <w:r w:rsidR="00A468A5" w:rsidRPr="00A468A5">
              <w:rPr>
                <w:color w:val="000000"/>
                <w:sz w:val="28"/>
                <w:szCs w:val="28"/>
              </w:rPr>
              <w:t>професси</w:t>
            </w:r>
            <w:r w:rsidR="00A468A5" w:rsidRPr="00A468A5">
              <w:rPr>
                <w:color w:val="000000"/>
                <w:sz w:val="28"/>
                <w:szCs w:val="28"/>
              </w:rPr>
              <w:t>о</w:t>
            </w:r>
            <w:r w:rsidR="00A468A5" w:rsidRPr="00A468A5">
              <w:rPr>
                <w:color w:val="000000"/>
                <w:sz w:val="28"/>
                <w:szCs w:val="28"/>
              </w:rPr>
              <w:t>нального модуля</w:t>
            </w:r>
          </w:p>
        </w:tc>
        <w:tc>
          <w:tcPr>
            <w:tcW w:w="1275" w:type="dxa"/>
          </w:tcPr>
          <w:p w:rsidR="003B082B" w:rsidRPr="00A468A5" w:rsidRDefault="004D5BBA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1</w:t>
            </w:r>
            <w:r w:rsidR="00132217">
              <w:rPr>
                <w:color w:val="000000"/>
                <w:sz w:val="28"/>
                <w:szCs w:val="28"/>
              </w:rPr>
              <w:t>5</w:t>
            </w:r>
          </w:p>
        </w:tc>
      </w:tr>
      <w:tr w:rsidR="00AF2DAA" w:rsidRPr="00A468A5">
        <w:trPr>
          <w:tblCellSpacing w:w="0" w:type="dxa"/>
        </w:trPr>
        <w:tc>
          <w:tcPr>
            <w:tcW w:w="9006" w:type="dxa"/>
          </w:tcPr>
          <w:p w:rsidR="00AF2DAA" w:rsidRPr="00A468A5" w:rsidRDefault="007C6DCD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AF2DAA" w:rsidRPr="00A468A5">
              <w:rPr>
                <w:color w:val="000000"/>
                <w:sz w:val="28"/>
                <w:szCs w:val="28"/>
              </w:rPr>
              <w:t>. Приложение</w:t>
            </w:r>
            <w:r w:rsidR="00620950" w:rsidRPr="00A468A5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275" w:type="dxa"/>
          </w:tcPr>
          <w:p w:rsidR="00AF2DAA" w:rsidRPr="00A468A5" w:rsidRDefault="00132217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603991" w:rsidRPr="00740764">
        <w:trPr>
          <w:trHeight w:val="838"/>
          <w:tblCellSpacing w:w="0" w:type="dxa"/>
        </w:trPr>
        <w:tc>
          <w:tcPr>
            <w:tcW w:w="9006" w:type="dxa"/>
          </w:tcPr>
          <w:p w:rsidR="00603991" w:rsidRPr="00A468A5" w:rsidRDefault="007C6DCD" w:rsidP="00CF64A5">
            <w:pPr>
              <w:rPr>
                <w:rFonts w:eastAsia="TimesNewRoman"/>
                <w:sz w:val="28"/>
              </w:rPr>
            </w:pPr>
            <w:r>
              <w:rPr>
                <w:rFonts w:eastAsia="TimesNewRoman"/>
                <w:sz w:val="28"/>
              </w:rPr>
              <w:t>7.</w:t>
            </w:r>
            <w:r w:rsidR="00C164C9" w:rsidRPr="00A468A5">
              <w:rPr>
                <w:rFonts w:eastAsia="TimesNewRoman"/>
                <w:sz w:val="28"/>
              </w:rPr>
              <w:t xml:space="preserve"> Лист изменений и дополнений, внесенных в рабочую програ</w:t>
            </w:r>
            <w:r w:rsidR="00C164C9" w:rsidRPr="00A468A5">
              <w:rPr>
                <w:rFonts w:eastAsia="TimesNewRoman"/>
                <w:sz w:val="28"/>
              </w:rPr>
              <w:t>м</w:t>
            </w:r>
            <w:r w:rsidR="00C164C9" w:rsidRPr="00A468A5">
              <w:rPr>
                <w:rFonts w:eastAsia="TimesNewRoman"/>
                <w:sz w:val="28"/>
              </w:rPr>
              <w:t>му</w:t>
            </w:r>
          </w:p>
          <w:p w:rsidR="00603991" w:rsidRPr="00A468A5" w:rsidRDefault="00603991" w:rsidP="00CF64A5">
            <w:pPr>
              <w:pStyle w:val="af2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:rsidR="00603991" w:rsidRPr="00740764" w:rsidRDefault="00CC37B1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1</w:t>
            </w:r>
            <w:r w:rsidR="00132217">
              <w:rPr>
                <w:color w:val="000000"/>
                <w:sz w:val="28"/>
                <w:szCs w:val="28"/>
              </w:rPr>
              <w:t>7</w:t>
            </w:r>
          </w:p>
        </w:tc>
      </w:tr>
    </w:tbl>
    <w:p w:rsidR="00CC1393" w:rsidRDefault="00CF64A5" w:rsidP="00CC1393">
      <w:pPr>
        <w:rPr>
          <w:rFonts w:ascii="роман ньюс" w:hAnsi="роман ньюс"/>
          <w:b/>
          <w:caps/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2610F6" w:rsidRDefault="002610F6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</w:p>
    <w:p w:rsidR="00CC1393" w:rsidRPr="000D6F2B" w:rsidRDefault="00CC1393" w:rsidP="00CC1393">
      <w:pPr>
        <w:rPr>
          <w:rFonts w:ascii="роман ньюс" w:hAnsi="роман ньюс"/>
          <w:b/>
          <w:caps/>
          <w:sz w:val="28"/>
          <w:szCs w:val="28"/>
        </w:rPr>
      </w:pPr>
      <w:r w:rsidRPr="000D6F2B">
        <w:rPr>
          <w:rFonts w:ascii="роман ньюс" w:hAnsi="роман ньюс"/>
          <w:b/>
          <w:caps/>
          <w:sz w:val="28"/>
          <w:szCs w:val="28"/>
        </w:rPr>
        <w:t>1. паспорт ПРОГРАММЫ ПРОФЕССИОНАЛЬНОГО МОДУЛЯ</w:t>
      </w:r>
    </w:p>
    <w:p w:rsidR="007533E7" w:rsidRPr="00E30DC6" w:rsidRDefault="00AE0FB5" w:rsidP="007533E7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ascii="роман ньюс" w:hAnsi="роман ньюс"/>
          <w:b/>
          <w:sz w:val="28"/>
          <w:szCs w:val="28"/>
        </w:rPr>
        <w:t>ПМ. 04</w:t>
      </w:r>
      <w:r w:rsidR="007533E7" w:rsidRPr="00E30DC6">
        <w:rPr>
          <w:rFonts w:eastAsia="Calibri"/>
          <w:b/>
          <w:sz w:val="28"/>
          <w:szCs w:val="28"/>
          <w:lang w:eastAsia="en-US"/>
        </w:rPr>
        <w:t xml:space="preserve"> «Выполнение работ по рабочей проф</w:t>
      </w:r>
      <w:r w:rsidR="007533E7">
        <w:rPr>
          <w:rFonts w:eastAsia="Calibri"/>
          <w:b/>
          <w:sz w:val="28"/>
          <w:szCs w:val="28"/>
          <w:lang w:eastAsia="en-US"/>
        </w:rPr>
        <w:t>е</w:t>
      </w:r>
      <w:r w:rsidR="007533E7" w:rsidRPr="00E30DC6">
        <w:rPr>
          <w:rFonts w:eastAsia="Calibri"/>
          <w:b/>
          <w:sz w:val="28"/>
          <w:szCs w:val="28"/>
          <w:lang w:eastAsia="en-US"/>
        </w:rPr>
        <w:t>ссии 17544. Рабочий по комплек</w:t>
      </w:r>
      <w:r w:rsidR="007533E7" w:rsidRPr="00E30DC6">
        <w:rPr>
          <w:rFonts w:eastAsia="Calibri"/>
          <w:b/>
          <w:sz w:val="28"/>
          <w:szCs w:val="28"/>
          <w:lang w:eastAsia="en-US"/>
        </w:rPr>
        <w:t>с</w:t>
      </w:r>
      <w:r w:rsidR="007533E7" w:rsidRPr="00E30DC6">
        <w:rPr>
          <w:rFonts w:eastAsia="Calibri"/>
          <w:b/>
          <w:sz w:val="28"/>
          <w:szCs w:val="28"/>
          <w:lang w:eastAsia="en-US"/>
        </w:rPr>
        <w:t>ному обслуживанию и ремонту зданий»</w:t>
      </w:r>
    </w:p>
    <w:p w:rsidR="00267705" w:rsidRDefault="00C33D19" w:rsidP="00267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роман ньюс" w:hAnsi="роман ньюс"/>
          <w:b/>
          <w:sz w:val="28"/>
          <w:szCs w:val="28"/>
        </w:rPr>
      </w:pPr>
      <w:r w:rsidRPr="00C33D19">
        <w:rPr>
          <w:rFonts w:ascii="роман ньюс" w:hAnsi="роман ньюс"/>
          <w:b/>
          <w:sz w:val="28"/>
          <w:szCs w:val="28"/>
        </w:rPr>
        <w:t xml:space="preserve">  МДК.04.03 Выполнение столярных работ</w:t>
      </w:r>
    </w:p>
    <w:p w:rsidR="00CC1393" w:rsidRPr="000D6F2B" w:rsidRDefault="00CC1393" w:rsidP="00267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роман ньюс" w:hAnsi="роман ньюс"/>
          <w:b/>
          <w:sz w:val="28"/>
          <w:szCs w:val="28"/>
        </w:rPr>
      </w:pPr>
      <w:r w:rsidRPr="000D6F2B">
        <w:rPr>
          <w:rFonts w:ascii="роман ньюс" w:hAnsi="роман ньюс"/>
          <w:b/>
          <w:sz w:val="28"/>
          <w:szCs w:val="28"/>
        </w:rPr>
        <w:t>1.1. Область применения програ</w:t>
      </w:r>
      <w:r w:rsidRPr="000D6F2B">
        <w:rPr>
          <w:rFonts w:ascii="роман ньюс" w:hAnsi="роман ньюс"/>
          <w:b/>
          <w:sz w:val="28"/>
          <w:szCs w:val="28"/>
        </w:rPr>
        <w:t>м</w:t>
      </w:r>
      <w:r w:rsidRPr="000D6F2B">
        <w:rPr>
          <w:rFonts w:ascii="роман ньюс" w:hAnsi="роман ньюс"/>
          <w:b/>
          <w:sz w:val="28"/>
          <w:szCs w:val="28"/>
        </w:rPr>
        <w:t xml:space="preserve">мы </w:t>
      </w:r>
    </w:p>
    <w:p w:rsidR="00CC1393" w:rsidRPr="00A4764E" w:rsidRDefault="00CC1393" w:rsidP="00A4764E">
      <w:pPr>
        <w:autoSpaceDE w:val="0"/>
        <w:autoSpaceDN w:val="0"/>
        <w:adjustRightInd w:val="0"/>
        <w:spacing w:line="180" w:lineRule="atLeast"/>
        <w:ind w:firstLine="500"/>
        <w:jc w:val="center"/>
        <w:rPr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Рабочая программа профессионального модуля (далее программа ПМ) – являе</w:t>
      </w:r>
      <w:r w:rsidRPr="000D6F2B">
        <w:rPr>
          <w:rFonts w:ascii="роман ньюс" w:hAnsi="роман ньюс"/>
          <w:sz w:val="28"/>
          <w:szCs w:val="28"/>
        </w:rPr>
        <w:t>т</w:t>
      </w:r>
      <w:r w:rsidRPr="000D6F2B">
        <w:rPr>
          <w:rFonts w:ascii="роман ньюс" w:hAnsi="роман ньюс"/>
          <w:sz w:val="28"/>
          <w:szCs w:val="28"/>
        </w:rPr>
        <w:t>ся ч</w:t>
      </w:r>
      <w:r w:rsidRPr="000D6F2B">
        <w:rPr>
          <w:rFonts w:ascii="роман ньюс" w:hAnsi="роман ньюс"/>
          <w:sz w:val="28"/>
          <w:szCs w:val="28"/>
        </w:rPr>
        <w:t>а</w:t>
      </w:r>
      <w:r w:rsidRPr="000D6F2B">
        <w:rPr>
          <w:rFonts w:ascii="роман ньюс" w:hAnsi="роман ньюс"/>
          <w:sz w:val="28"/>
          <w:szCs w:val="28"/>
        </w:rPr>
        <w:t xml:space="preserve">стью программы подготовки специалистов среднего звена </w:t>
      </w:r>
      <w:r w:rsidR="00267705">
        <w:rPr>
          <w:rFonts w:ascii="роман ньюс" w:hAnsi="роман ньюс"/>
          <w:bCs/>
          <w:sz w:val="28"/>
          <w:szCs w:val="28"/>
        </w:rPr>
        <w:t>ГА</w:t>
      </w:r>
      <w:r w:rsidRPr="000D6F2B">
        <w:rPr>
          <w:rFonts w:ascii="роман ньюс" w:hAnsi="роман ньюс"/>
          <w:bCs/>
          <w:sz w:val="28"/>
          <w:szCs w:val="28"/>
        </w:rPr>
        <w:t xml:space="preserve">ПОУ КК КГТК </w:t>
      </w:r>
      <w:r w:rsidRPr="000D6F2B">
        <w:rPr>
          <w:rFonts w:ascii="роман ньюс" w:hAnsi="роман ньюс"/>
          <w:sz w:val="28"/>
          <w:szCs w:val="28"/>
        </w:rPr>
        <w:t xml:space="preserve"> по специальности СПО базового уровня подгото</w:t>
      </w:r>
      <w:r w:rsidRPr="000D6F2B">
        <w:rPr>
          <w:rFonts w:ascii="роман ньюс" w:hAnsi="роман ньюс"/>
          <w:sz w:val="28"/>
          <w:szCs w:val="28"/>
        </w:rPr>
        <w:t>в</w:t>
      </w:r>
      <w:r w:rsidRPr="000D6F2B">
        <w:rPr>
          <w:rFonts w:ascii="роман ньюс" w:hAnsi="роман ньюс"/>
          <w:sz w:val="28"/>
          <w:szCs w:val="28"/>
        </w:rPr>
        <w:t>ки, разработанной в соответствии с ФГОС СПО третьего поколения</w:t>
      </w:r>
      <w:proofErr w:type="gramStart"/>
      <w:r w:rsidRPr="000D6F2B">
        <w:rPr>
          <w:rFonts w:ascii="роман ньюс" w:hAnsi="роман ньюс"/>
          <w:b/>
          <w:sz w:val="28"/>
          <w:szCs w:val="28"/>
        </w:rPr>
        <w:t>.</w:t>
      </w:r>
      <w:proofErr w:type="gramEnd"/>
      <w:r w:rsidR="00A4764E">
        <w:rPr>
          <w:rFonts w:ascii="роман ньюс" w:eastAsia="Calibri" w:hAnsi="роман ньюс"/>
          <w:sz w:val="28"/>
          <w:szCs w:val="28"/>
          <w:lang w:eastAsia="en-US"/>
        </w:rPr>
        <w:t xml:space="preserve"> </w:t>
      </w:r>
      <w:proofErr w:type="gramStart"/>
      <w:r w:rsidR="00A4764E">
        <w:rPr>
          <w:rFonts w:ascii="роман ньюс" w:eastAsia="Calibri" w:hAnsi="роман ньюс"/>
          <w:sz w:val="28"/>
          <w:szCs w:val="28"/>
          <w:lang w:eastAsia="en-US"/>
        </w:rPr>
        <w:t>п</w:t>
      </w:r>
      <w:proofErr w:type="gramEnd"/>
      <w:r w:rsidR="00A4764E">
        <w:rPr>
          <w:rFonts w:ascii="роман ньюс" w:eastAsia="Calibri" w:hAnsi="роман ньюс"/>
          <w:sz w:val="28"/>
          <w:szCs w:val="28"/>
          <w:lang w:eastAsia="en-US"/>
        </w:rPr>
        <w:t>о</w:t>
      </w:r>
      <w:r w:rsidR="00A4764E" w:rsidRPr="000D6F2B">
        <w:rPr>
          <w:rFonts w:ascii="роман ньюс" w:hAnsi="роман ньюс"/>
          <w:sz w:val="28"/>
          <w:szCs w:val="28"/>
        </w:rPr>
        <w:t xml:space="preserve"> </w:t>
      </w:r>
      <w:r w:rsidR="00A4764E" w:rsidRPr="00C229FA">
        <w:rPr>
          <w:rFonts w:eastAsia="Calibri"/>
          <w:sz w:val="28"/>
          <w:szCs w:val="28"/>
          <w:lang w:eastAsia="en-US"/>
        </w:rPr>
        <w:t>специальности</w:t>
      </w:r>
      <w:r w:rsidR="00A4764E" w:rsidRPr="006809E9">
        <w:rPr>
          <w:b/>
          <w:u w:val="single"/>
        </w:rPr>
        <w:t xml:space="preserve">08.02.11 </w:t>
      </w:r>
      <w:r w:rsidR="00A4764E" w:rsidRPr="00FF069D">
        <w:rPr>
          <w:sz w:val="28"/>
          <w:szCs w:val="28"/>
          <w:u w:val="single"/>
        </w:rPr>
        <w:t>Управление, эксплуат</w:t>
      </w:r>
      <w:r w:rsidR="00A4764E" w:rsidRPr="00FF069D">
        <w:rPr>
          <w:sz w:val="28"/>
          <w:szCs w:val="28"/>
          <w:u w:val="single"/>
        </w:rPr>
        <w:t>а</w:t>
      </w:r>
      <w:r w:rsidR="00A4764E" w:rsidRPr="00FF069D">
        <w:rPr>
          <w:sz w:val="28"/>
          <w:szCs w:val="28"/>
          <w:u w:val="single"/>
        </w:rPr>
        <w:t>ция и обслуживание многоквартирного дома</w:t>
      </w:r>
      <w:r w:rsidR="00A4764E" w:rsidRPr="00A4764E">
        <w:rPr>
          <w:rFonts w:eastAsia="Calibri"/>
          <w:sz w:val="28"/>
          <w:szCs w:val="28"/>
          <w:lang w:eastAsia="en-US"/>
        </w:rPr>
        <w:t xml:space="preserve"> </w:t>
      </w:r>
      <w:r w:rsidR="00A4764E" w:rsidRPr="00C229FA">
        <w:rPr>
          <w:rFonts w:eastAsia="Calibri"/>
          <w:sz w:val="28"/>
          <w:szCs w:val="28"/>
          <w:lang w:eastAsia="en-US"/>
        </w:rPr>
        <w:t>утвержденной приказом Министерств</w:t>
      </w:r>
      <w:r w:rsidR="00A4764E">
        <w:rPr>
          <w:rFonts w:eastAsia="Calibri"/>
          <w:sz w:val="28"/>
          <w:szCs w:val="28"/>
          <w:lang w:eastAsia="en-US"/>
        </w:rPr>
        <w:t>а образования и науки РФ от 10.12.2015</w:t>
      </w:r>
      <w:r w:rsidR="00A4764E" w:rsidRPr="00C229FA">
        <w:rPr>
          <w:rFonts w:eastAsia="Calibri"/>
          <w:sz w:val="28"/>
          <w:szCs w:val="28"/>
          <w:lang w:eastAsia="en-US"/>
        </w:rPr>
        <w:t xml:space="preserve"> г. № </w:t>
      </w:r>
      <w:r w:rsidR="00A4764E">
        <w:rPr>
          <w:rFonts w:eastAsia="Calibri"/>
          <w:sz w:val="28"/>
          <w:szCs w:val="28"/>
          <w:lang w:eastAsia="en-US"/>
        </w:rPr>
        <w:t>1444</w:t>
      </w:r>
      <w:r w:rsidR="00A4764E" w:rsidRPr="00C229FA">
        <w:rPr>
          <w:rFonts w:eastAsia="Calibri"/>
          <w:sz w:val="28"/>
          <w:szCs w:val="28"/>
          <w:lang w:eastAsia="en-US"/>
        </w:rPr>
        <w:t xml:space="preserve">, регистрация Минюст (№ </w:t>
      </w:r>
      <w:r w:rsidR="00A4764E">
        <w:rPr>
          <w:rFonts w:eastAsia="Calibri"/>
          <w:sz w:val="28"/>
          <w:szCs w:val="28"/>
          <w:lang w:eastAsia="en-US"/>
        </w:rPr>
        <w:t>40435от 31.12.2015 г.)</w:t>
      </w:r>
    </w:p>
    <w:p w:rsidR="00CC1393" w:rsidRPr="000D6F2B" w:rsidRDefault="00CC1393" w:rsidP="00CC1393">
      <w:pPr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Рабочая программа профессионального модуля может быть и</w:t>
      </w:r>
      <w:r w:rsidRPr="000D6F2B">
        <w:rPr>
          <w:rFonts w:ascii="роман ньюс" w:hAnsi="роман ньюс"/>
          <w:sz w:val="28"/>
          <w:szCs w:val="28"/>
        </w:rPr>
        <w:t>с</w:t>
      </w:r>
      <w:r w:rsidRPr="000D6F2B">
        <w:rPr>
          <w:rFonts w:ascii="роман ньюс" w:hAnsi="роман ньюс"/>
          <w:sz w:val="28"/>
          <w:szCs w:val="28"/>
        </w:rPr>
        <w:t xml:space="preserve">пользована в качестве пособий для повышения квалификации мастеров и </w:t>
      </w:r>
      <w:proofErr w:type="gramStart"/>
      <w:r w:rsidRPr="000D6F2B">
        <w:rPr>
          <w:rFonts w:ascii="роман ньюс" w:hAnsi="роман ньюс"/>
          <w:sz w:val="28"/>
          <w:szCs w:val="28"/>
        </w:rPr>
        <w:t>технологов</w:t>
      </w:r>
      <w:proofErr w:type="gramEnd"/>
      <w:r w:rsidRPr="000D6F2B">
        <w:rPr>
          <w:rFonts w:ascii="роман ньюс" w:hAnsi="роман ньюс"/>
          <w:sz w:val="28"/>
          <w:szCs w:val="28"/>
        </w:rPr>
        <w:t xml:space="preserve"> деревообрабатыва</w:t>
      </w:r>
      <w:r w:rsidRPr="000D6F2B">
        <w:rPr>
          <w:rFonts w:ascii="роман ньюс" w:hAnsi="роман ньюс"/>
          <w:sz w:val="28"/>
          <w:szCs w:val="28"/>
        </w:rPr>
        <w:t>ю</w:t>
      </w:r>
      <w:r w:rsidRPr="000D6F2B">
        <w:rPr>
          <w:rFonts w:ascii="роман ньюс" w:hAnsi="роман ньюс"/>
          <w:sz w:val="28"/>
          <w:szCs w:val="28"/>
        </w:rPr>
        <w:t>щих и мебельных производств</w:t>
      </w:r>
    </w:p>
    <w:p w:rsidR="00CC1393" w:rsidRPr="000D6F2B" w:rsidRDefault="00CC1393" w:rsidP="00CC1393">
      <w:pPr>
        <w:spacing w:before="120"/>
        <w:ind w:firstLine="709"/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Рабочая программа составляется для очной формы обуч</w:t>
      </w:r>
      <w:r w:rsidRPr="000D6F2B">
        <w:rPr>
          <w:rFonts w:ascii="роман ньюс" w:hAnsi="роман ньюс"/>
          <w:sz w:val="28"/>
          <w:szCs w:val="28"/>
        </w:rPr>
        <w:t>е</w:t>
      </w:r>
      <w:r w:rsidRPr="000D6F2B">
        <w:rPr>
          <w:rFonts w:ascii="роман ньюс" w:hAnsi="роман ньюс"/>
          <w:sz w:val="28"/>
          <w:szCs w:val="28"/>
        </w:rPr>
        <w:t>ния</w:t>
      </w:r>
      <w:r w:rsidRPr="000D6F2B">
        <w:rPr>
          <w:rFonts w:ascii="роман ньюс" w:hAnsi="роман ньюс"/>
          <w:i/>
          <w:sz w:val="28"/>
          <w:szCs w:val="28"/>
        </w:rPr>
        <w:t>.</w:t>
      </w:r>
    </w:p>
    <w:p w:rsidR="00B809E2" w:rsidRDefault="00B809E2" w:rsidP="00B809E2">
      <w:pPr>
        <w:ind w:firstLine="600"/>
        <w:rPr>
          <w:rFonts w:ascii="роман ньюс" w:hAnsi="роман ньюс"/>
          <w:b/>
          <w:sz w:val="28"/>
          <w:szCs w:val="28"/>
        </w:rPr>
      </w:pPr>
      <w:r w:rsidRPr="000D6F2B">
        <w:rPr>
          <w:rFonts w:ascii="роман ньюс" w:hAnsi="роман ньюс"/>
          <w:b/>
          <w:sz w:val="28"/>
          <w:szCs w:val="28"/>
        </w:rPr>
        <w:t>1.2. Цели и задачи модуля – требования к результатам освоения модуля:</w:t>
      </w:r>
    </w:p>
    <w:p w:rsidR="00B809E2" w:rsidRPr="000D6F2B" w:rsidRDefault="00B809E2" w:rsidP="00B809E2">
      <w:pPr>
        <w:ind w:firstLine="600"/>
        <w:rPr>
          <w:rFonts w:ascii="роман ньюс" w:hAnsi="роман ньюс"/>
          <w:sz w:val="28"/>
          <w:szCs w:val="28"/>
          <w:u w:val="single"/>
        </w:rPr>
      </w:pPr>
      <w:r w:rsidRPr="000D6F2B">
        <w:rPr>
          <w:rFonts w:ascii="роман ньюс" w:hAnsi="роман ньюс"/>
          <w:sz w:val="28"/>
          <w:szCs w:val="28"/>
          <w:u w:val="single"/>
        </w:rPr>
        <w:t xml:space="preserve">Базовая часть </w:t>
      </w:r>
    </w:p>
    <w:p w:rsidR="00B809E2" w:rsidRPr="000D6F2B" w:rsidRDefault="00B809E2" w:rsidP="00B80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ab/>
        <w:t>С целью овладения указанным видом профессиональной деятельности и с</w:t>
      </w:r>
      <w:r w:rsidRPr="000D6F2B">
        <w:rPr>
          <w:rFonts w:ascii="роман ньюс" w:hAnsi="роман ньюс"/>
          <w:sz w:val="28"/>
          <w:szCs w:val="28"/>
        </w:rPr>
        <w:t>о</w:t>
      </w:r>
      <w:r w:rsidRPr="000D6F2B">
        <w:rPr>
          <w:rFonts w:ascii="роман ньюс" w:hAnsi="роман ньюс"/>
          <w:sz w:val="28"/>
          <w:szCs w:val="28"/>
        </w:rPr>
        <w:t xml:space="preserve">ответствующими профессиональными компетенциями </w:t>
      </w:r>
      <w:proofErr w:type="gramStart"/>
      <w:r w:rsidRPr="000D6F2B">
        <w:rPr>
          <w:rFonts w:ascii="роман ньюс" w:hAnsi="роман ньюс"/>
          <w:sz w:val="28"/>
          <w:szCs w:val="28"/>
        </w:rPr>
        <w:t>обучающийся</w:t>
      </w:r>
      <w:proofErr w:type="gramEnd"/>
      <w:r w:rsidRPr="000D6F2B">
        <w:rPr>
          <w:rFonts w:ascii="роман ньюс" w:hAnsi="роман ньюс"/>
          <w:sz w:val="28"/>
          <w:szCs w:val="28"/>
        </w:rPr>
        <w:t xml:space="preserve"> в ходе осво</w:t>
      </w:r>
      <w:r w:rsidRPr="000D6F2B">
        <w:rPr>
          <w:rFonts w:ascii="роман ньюс" w:hAnsi="роман ньюс"/>
          <w:sz w:val="28"/>
          <w:szCs w:val="28"/>
        </w:rPr>
        <w:t>е</w:t>
      </w:r>
      <w:r w:rsidRPr="000D6F2B">
        <w:rPr>
          <w:rFonts w:ascii="роман ньюс" w:hAnsi="роман ньюс"/>
          <w:sz w:val="28"/>
          <w:szCs w:val="28"/>
        </w:rPr>
        <w:t>ния профессионального м</w:t>
      </w:r>
      <w:r w:rsidRPr="000D6F2B">
        <w:rPr>
          <w:rFonts w:ascii="роман ньюс" w:hAnsi="роман ньюс"/>
          <w:sz w:val="28"/>
          <w:szCs w:val="28"/>
        </w:rPr>
        <w:t>о</w:t>
      </w:r>
      <w:r w:rsidRPr="000D6F2B">
        <w:rPr>
          <w:rFonts w:ascii="роман ньюс" w:hAnsi="роман ньюс"/>
          <w:sz w:val="28"/>
          <w:szCs w:val="28"/>
        </w:rPr>
        <w:t>дуля должен:</w:t>
      </w:r>
    </w:p>
    <w:p w:rsidR="00B809E2" w:rsidRPr="000D6F2B" w:rsidRDefault="00B809E2" w:rsidP="00B809E2">
      <w:pPr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b/>
          <w:sz w:val="28"/>
          <w:szCs w:val="28"/>
        </w:rPr>
        <w:t>иметь практический опыт:</w:t>
      </w:r>
      <w:r w:rsidRPr="000D6F2B">
        <w:rPr>
          <w:rFonts w:ascii="роман ньюс" w:hAnsi="роман ньюс"/>
          <w:sz w:val="28"/>
          <w:szCs w:val="28"/>
        </w:rPr>
        <w:t xml:space="preserve"> </w:t>
      </w:r>
    </w:p>
    <w:p w:rsidR="00B809E2" w:rsidRPr="000D6F2B" w:rsidRDefault="00B809E2" w:rsidP="00B809E2">
      <w:pPr>
        <w:rPr>
          <w:rFonts w:ascii="роман ньюс" w:hAnsi="роман ньюс"/>
          <w:b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: Выполнения столярных работ</w:t>
      </w:r>
      <w:r w:rsidRPr="000D6F2B">
        <w:rPr>
          <w:rFonts w:ascii="роман ньюс" w:hAnsi="роман ньюс"/>
          <w:b/>
          <w:sz w:val="28"/>
          <w:szCs w:val="28"/>
        </w:rPr>
        <w:t>.</w:t>
      </w:r>
    </w:p>
    <w:p w:rsidR="00B809E2" w:rsidRPr="000D6F2B" w:rsidRDefault="00B809E2" w:rsidP="00B809E2">
      <w:pPr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b/>
          <w:sz w:val="28"/>
          <w:szCs w:val="28"/>
        </w:rPr>
        <w:t xml:space="preserve">уметь: </w:t>
      </w:r>
      <w:r w:rsidRPr="000D6F2B">
        <w:rPr>
          <w:rFonts w:ascii="роман ньюс" w:hAnsi="роман ньюс"/>
          <w:sz w:val="28"/>
          <w:szCs w:val="28"/>
        </w:rPr>
        <w:t>Выполнять основные операции по обработке древесины резанием, выраб</w:t>
      </w:r>
      <w:r w:rsidRPr="000D6F2B">
        <w:rPr>
          <w:rFonts w:ascii="роман ньюс" w:hAnsi="роман ньюс"/>
          <w:sz w:val="28"/>
          <w:szCs w:val="28"/>
        </w:rPr>
        <w:t>а</w:t>
      </w:r>
      <w:r w:rsidRPr="000D6F2B">
        <w:rPr>
          <w:rFonts w:ascii="роман ньюс" w:hAnsi="роман ньюс"/>
          <w:sz w:val="28"/>
          <w:szCs w:val="28"/>
        </w:rPr>
        <w:t>тывать шиповые соединения, производить поэлементную и укрупненную сборку столярных изделий. Прои</w:t>
      </w:r>
      <w:r w:rsidRPr="000D6F2B">
        <w:rPr>
          <w:rFonts w:ascii="роман ньюс" w:hAnsi="роман ньюс"/>
          <w:sz w:val="28"/>
          <w:szCs w:val="28"/>
        </w:rPr>
        <w:t>з</w:t>
      </w:r>
      <w:r w:rsidRPr="000D6F2B">
        <w:rPr>
          <w:rFonts w:ascii="роман ньюс" w:hAnsi="роман ньюс"/>
          <w:sz w:val="28"/>
          <w:szCs w:val="28"/>
        </w:rPr>
        <w:t>водить отделку изделий лаками и красками.</w:t>
      </w:r>
    </w:p>
    <w:p w:rsidR="00B809E2" w:rsidRPr="000D6F2B" w:rsidRDefault="00B809E2" w:rsidP="00B809E2">
      <w:pPr>
        <w:rPr>
          <w:rFonts w:ascii="роман ньюс" w:hAnsi="роман ньюс"/>
          <w:b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Приёмы работы с ручными инстр</w:t>
      </w:r>
      <w:r w:rsidRPr="000D6F2B">
        <w:rPr>
          <w:rFonts w:ascii="роман ньюс" w:hAnsi="роман ньюс"/>
          <w:sz w:val="28"/>
          <w:szCs w:val="28"/>
        </w:rPr>
        <w:t>у</w:t>
      </w:r>
      <w:r w:rsidRPr="000D6F2B">
        <w:rPr>
          <w:rFonts w:ascii="роман ньюс" w:hAnsi="роман ньюс"/>
          <w:sz w:val="28"/>
          <w:szCs w:val="28"/>
        </w:rPr>
        <w:t>ментами</w:t>
      </w:r>
      <w:r w:rsidRPr="000D6F2B">
        <w:rPr>
          <w:rFonts w:ascii="роман ньюс" w:hAnsi="роман ньюс"/>
          <w:b/>
          <w:sz w:val="28"/>
          <w:szCs w:val="28"/>
        </w:rPr>
        <w:t xml:space="preserve"> </w:t>
      </w:r>
    </w:p>
    <w:p w:rsidR="00B809E2" w:rsidRPr="000D6F2B" w:rsidRDefault="00B809E2" w:rsidP="00B809E2">
      <w:pPr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b/>
          <w:sz w:val="28"/>
          <w:szCs w:val="28"/>
        </w:rPr>
        <w:t>знать</w:t>
      </w:r>
      <w:r w:rsidRPr="000D6F2B">
        <w:rPr>
          <w:rFonts w:ascii="роман ньюс" w:hAnsi="роман ньюс"/>
          <w:sz w:val="28"/>
          <w:szCs w:val="28"/>
        </w:rPr>
        <w:t>: Основные сведения о свойствах древесины и материалов на её основе. Пр</w:t>
      </w:r>
      <w:r w:rsidRPr="000D6F2B">
        <w:rPr>
          <w:rFonts w:ascii="роман ньюс" w:hAnsi="роман ньюс"/>
          <w:sz w:val="28"/>
          <w:szCs w:val="28"/>
        </w:rPr>
        <w:t>а</w:t>
      </w:r>
      <w:r w:rsidRPr="000D6F2B">
        <w:rPr>
          <w:rFonts w:ascii="роман ньюс" w:hAnsi="роман ньюс"/>
          <w:sz w:val="28"/>
          <w:szCs w:val="28"/>
        </w:rPr>
        <w:t>вила их подбора применения и хр</w:t>
      </w:r>
      <w:r w:rsidRPr="000D6F2B">
        <w:rPr>
          <w:rFonts w:ascii="роман ньюс" w:hAnsi="роман ньюс"/>
          <w:sz w:val="28"/>
          <w:szCs w:val="28"/>
        </w:rPr>
        <w:t>а</w:t>
      </w:r>
      <w:r w:rsidRPr="000D6F2B">
        <w:rPr>
          <w:rFonts w:ascii="роман ньюс" w:hAnsi="роман ньюс"/>
          <w:sz w:val="28"/>
          <w:szCs w:val="28"/>
        </w:rPr>
        <w:t>нения.</w:t>
      </w:r>
    </w:p>
    <w:p w:rsidR="00B809E2" w:rsidRPr="000D6F2B" w:rsidRDefault="00B809E2" w:rsidP="00B809E2">
      <w:pPr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и электрифицированными инструментами. Правила поэлемен</w:t>
      </w:r>
      <w:r w:rsidRPr="000D6F2B">
        <w:rPr>
          <w:rFonts w:ascii="роман ньюс" w:hAnsi="роман ньюс"/>
          <w:sz w:val="28"/>
          <w:szCs w:val="28"/>
        </w:rPr>
        <w:t>т</w:t>
      </w:r>
      <w:r w:rsidRPr="000D6F2B">
        <w:rPr>
          <w:rFonts w:ascii="роман ньюс" w:hAnsi="роман ньюс"/>
          <w:sz w:val="28"/>
          <w:szCs w:val="28"/>
        </w:rPr>
        <w:t>ной и укрупненной сборки изделий с соединением на клее и металлическими крепежами. Способы нанесения л</w:t>
      </w:r>
      <w:r w:rsidRPr="000D6F2B">
        <w:rPr>
          <w:rFonts w:ascii="роман ньюс" w:hAnsi="роман ньюс"/>
          <w:sz w:val="28"/>
          <w:szCs w:val="28"/>
        </w:rPr>
        <w:t>а</w:t>
      </w:r>
      <w:r w:rsidRPr="000D6F2B">
        <w:rPr>
          <w:rFonts w:ascii="роман ньюс" w:hAnsi="роман ньюс"/>
          <w:sz w:val="28"/>
          <w:szCs w:val="28"/>
        </w:rPr>
        <w:t xml:space="preserve">ков и красок                                                                                       </w:t>
      </w:r>
    </w:p>
    <w:p w:rsidR="00B809E2" w:rsidRDefault="00B809E2" w:rsidP="00B809E2">
      <w:pPr>
        <w:ind w:firstLine="600"/>
        <w:rPr>
          <w:rFonts w:ascii="роман ньюс" w:hAnsi="роман ньюс"/>
          <w:b/>
          <w:sz w:val="28"/>
          <w:szCs w:val="28"/>
        </w:rPr>
      </w:pPr>
    </w:p>
    <w:p w:rsidR="00B809E2" w:rsidRPr="000D6F2B" w:rsidRDefault="00B809E2" w:rsidP="00B809E2">
      <w:pPr>
        <w:ind w:firstLine="480"/>
        <w:rPr>
          <w:rFonts w:ascii="роман ньюс" w:hAnsi="роман ньюс"/>
          <w:sz w:val="28"/>
          <w:szCs w:val="28"/>
          <w:u w:val="single"/>
        </w:rPr>
      </w:pPr>
      <w:r w:rsidRPr="000D6F2B">
        <w:rPr>
          <w:rFonts w:ascii="роман ньюс" w:hAnsi="роман ньюс"/>
          <w:sz w:val="28"/>
          <w:szCs w:val="28"/>
          <w:u w:val="single"/>
        </w:rPr>
        <w:t xml:space="preserve">Вариативная часть </w:t>
      </w:r>
    </w:p>
    <w:p w:rsidR="00B809E2" w:rsidRPr="000D6F2B" w:rsidRDefault="00B809E2" w:rsidP="00B80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ab/>
        <w:t>С целью реализации требований работодателей и ориентации професси</w:t>
      </w:r>
      <w:r w:rsidRPr="000D6F2B">
        <w:rPr>
          <w:rFonts w:ascii="роман ньюс" w:hAnsi="роман ньюс"/>
          <w:sz w:val="28"/>
          <w:szCs w:val="28"/>
        </w:rPr>
        <w:t>о</w:t>
      </w:r>
      <w:r w:rsidRPr="000D6F2B">
        <w:rPr>
          <w:rFonts w:ascii="роман ньюс" w:hAnsi="роман ньюс"/>
          <w:sz w:val="28"/>
          <w:szCs w:val="28"/>
        </w:rPr>
        <w:t xml:space="preserve">нальной подготовки под конкретное рабочее место, </w:t>
      </w:r>
      <w:proofErr w:type="gramStart"/>
      <w:r w:rsidRPr="000D6F2B">
        <w:rPr>
          <w:rFonts w:ascii="роман ньюс" w:hAnsi="роман ньюс"/>
          <w:sz w:val="28"/>
          <w:szCs w:val="28"/>
        </w:rPr>
        <w:t>обучающийся</w:t>
      </w:r>
      <w:proofErr w:type="gramEnd"/>
      <w:r w:rsidRPr="000D6F2B">
        <w:rPr>
          <w:rFonts w:ascii="роман ньюс" w:hAnsi="роман ньюс"/>
          <w:sz w:val="28"/>
          <w:szCs w:val="28"/>
        </w:rPr>
        <w:t xml:space="preserve"> в рамках овлад</w:t>
      </w:r>
      <w:r w:rsidRPr="000D6F2B">
        <w:rPr>
          <w:rFonts w:ascii="роман ньюс" w:hAnsi="роман ньюс"/>
          <w:sz w:val="28"/>
          <w:szCs w:val="28"/>
        </w:rPr>
        <w:t>е</w:t>
      </w:r>
      <w:r w:rsidRPr="000D6F2B">
        <w:rPr>
          <w:rFonts w:ascii="роман ньюс" w:hAnsi="роман ньюс"/>
          <w:sz w:val="28"/>
          <w:szCs w:val="28"/>
        </w:rPr>
        <w:t>ния указанным видом профессиональной де</w:t>
      </w:r>
      <w:r w:rsidRPr="000D6F2B">
        <w:rPr>
          <w:rFonts w:ascii="роман ньюс" w:hAnsi="роман ньюс"/>
          <w:sz w:val="28"/>
          <w:szCs w:val="28"/>
        </w:rPr>
        <w:t>я</w:t>
      </w:r>
      <w:r w:rsidRPr="000D6F2B">
        <w:rPr>
          <w:rFonts w:ascii="роман ньюс" w:hAnsi="роман ньюс"/>
          <w:sz w:val="28"/>
          <w:szCs w:val="28"/>
        </w:rPr>
        <w:t>тельности должен:</w:t>
      </w:r>
    </w:p>
    <w:p w:rsidR="00B809E2" w:rsidRPr="000D6F2B" w:rsidRDefault="00B809E2" w:rsidP="00B809E2">
      <w:pPr>
        <w:rPr>
          <w:rFonts w:ascii="роман ньюс" w:hAnsi="роман ньюс"/>
          <w:b/>
          <w:sz w:val="28"/>
          <w:szCs w:val="28"/>
        </w:rPr>
      </w:pPr>
      <w:r w:rsidRPr="000D6F2B">
        <w:rPr>
          <w:rFonts w:ascii="роман ньюс" w:hAnsi="роман ньюс"/>
          <w:b/>
          <w:sz w:val="28"/>
          <w:szCs w:val="28"/>
        </w:rPr>
        <w:t>иметь практический опыт:</w:t>
      </w:r>
    </w:p>
    <w:p w:rsidR="00B809E2" w:rsidRPr="000D6F2B" w:rsidRDefault="00B809E2" w:rsidP="00B809E2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b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Планирова</w:t>
      </w:r>
      <w:r>
        <w:rPr>
          <w:rFonts w:ascii="роман ньюс" w:hAnsi="роман ньюс"/>
          <w:sz w:val="28"/>
          <w:szCs w:val="28"/>
        </w:rPr>
        <w:t>н</w:t>
      </w:r>
      <w:r w:rsidRPr="000D6F2B">
        <w:rPr>
          <w:rFonts w:ascii="роман ньюс" w:hAnsi="роман ньюс"/>
          <w:sz w:val="28"/>
          <w:szCs w:val="28"/>
        </w:rPr>
        <w:t>ия и проектирования производства работ ст</w:t>
      </w:r>
      <w:r w:rsidRPr="000D6F2B">
        <w:rPr>
          <w:rFonts w:ascii="роман ньюс" w:hAnsi="роман ньюс"/>
          <w:sz w:val="28"/>
          <w:szCs w:val="28"/>
        </w:rPr>
        <w:t>о</w:t>
      </w:r>
      <w:r>
        <w:rPr>
          <w:rFonts w:ascii="роман ньюс" w:hAnsi="роман ньюс"/>
          <w:sz w:val="28"/>
          <w:szCs w:val="28"/>
        </w:rPr>
        <w:t>л</w:t>
      </w:r>
      <w:r w:rsidRPr="000D6F2B">
        <w:rPr>
          <w:rFonts w:ascii="роман ньюс" w:hAnsi="роман ньюс"/>
          <w:sz w:val="28"/>
          <w:szCs w:val="28"/>
        </w:rPr>
        <w:t>ярного цикла</w:t>
      </w:r>
    </w:p>
    <w:p w:rsidR="00B809E2" w:rsidRPr="000D6F2B" w:rsidRDefault="00B809E2" w:rsidP="00B809E2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b/>
          <w:sz w:val="28"/>
          <w:szCs w:val="28"/>
        </w:rPr>
      </w:pPr>
      <w:r w:rsidRPr="000D6F2B">
        <w:rPr>
          <w:rFonts w:ascii="роман ньюс" w:hAnsi="роман ньюс"/>
          <w:b/>
          <w:sz w:val="28"/>
          <w:szCs w:val="28"/>
        </w:rPr>
        <w:t>уметь:</w:t>
      </w:r>
    </w:p>
    <w:p w:rsidR="00B809E2" w:rsidRPr="000D6F2B" w:rsidRDefault="00B809E2" w:rsidP="00B809E2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Читать чертежи.</w:t>
      </w:r>
    </w:p>
    <w:p w:rsidR="00B809E2" w:rsidRPr="000D6F2B" w:rsidRDefault="00B809E2" w:rsidP="00B809E2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lastRenderedPageBreak/>
        <w:t>Составлять калькуляции и те</w:t>
      </w:r>
      <w:r w:rsidRPr="000D6F2B">
        <w:rPr>
          <w:rFonts w:ascii="роман ньюс" w:hAnsi="роман ньюс"/>
          <w:sz w:val="28"/>
          <w:szCs w:val="28"/>
        </w:rPr>
        <w:t>х</w:t>
      </w:r>
      <w:r w:rsidRPr="000D6F2B">
        <w:rPr>
          <w:rFonts w:ascii="роман ньюс" w:hAnsi="роман ньюс"/>
          <w:sz w:val="28"/>
          <w:szCs w:val="28"/>
        </w:rPr>
        <w:t>нологические карты.</w:t>
      </w:r>
    </w:p>
    <w:p w:rsidR="00B809E2" w:rsidRPr="000D6F2B" w:rsidRDefault="00B809E2" w:rsidP="00B809E2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Организовывать производс</w:t>
      </w:r>
      <w:r w:rsidRPr="000D6F2B">
        <w:rPr>
          <w:rFonts w:ascii="роман ньюс" w:hAnsi="роман ньюс"/>
          <w:sz w:val="28"/>
          <w:szCs w:val="28"/>
        </w:rPr>
        <w:t>т</w:t>
      </w:r>
      <w:r w:rsidRPr="000D6F2B">
        <w:rPr>
          <w:rFonts w:ascii="роман ньюс" w:hAnsi="роман ньюс"/>
          <w:sz w:val="28"/>
          <w:szCs w:val="28"/>
        </w:rPr>
        <w:t>венный процесс.</w:t>
      </w:r>
    </w:p>
    <w:p w:rsidR="00B809E2" w:rsidRPr="000D6F2B" w:rsidRDefault="00B809E2" w:rsidP="00B80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b/>
          <w:sz w:val="28"/>
          <w:szCs w:val="28"/>
        </w:rPr>
      </w:pPr>
      <w:r w:rsidRPr="000D6F2B">
        <w:rPr>
          <w:rFonts w:ascii="роман ньюс" w:hAnsi="роман ньюс"/>
          <w:b/>
          <w:sz w:val="28"/>
          <w:szCs w:val="28"/>
        </w:rPr>
        <w:t>знать:</w:t>
      </w:r>
    </w:p>
    <w:p w:rsidR="00B809E2" w:rsidRPr="000D6F2B" w:rsidRDefault="00B809E2" w:rsidP="00B809E2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Основы конструирования ст</w:t>
      </w:r>
      <w:r w:rsidRPr="000D6F2B">
        <w:rPr>
          <w:rFonts w:ascii="роман ньюс" w:hAnsi="роман ньюс"/>
          <w:sz w:val="28"/>
          <w:szCs w:val="28"/>
        </w:rPr>
        <w:t>о</w:t>
      </w:r>
      <w:r w:rsidRPr="000D6F2B">
        <w:rPr>
          <w:rFonts w:ascii="роман ньюс" w:hAnsi="роман ньюс"/>
          <w:sz w:val="28"/>
          <w:szCs w:val="28"/>
        </w:rPr>
        <w:t>лярных изделий.</w:t>
      </w:r>
    </w:p>
    <w:p w:rsidR="00B809E2" w:rsidRPr="000D6F2B" w:rsidRDefault="00B809E2" w:rsidP="00B809E2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sz w:val="28"/>
          <w:szCs w:val="28"/>
        </w:rPr>
      </w:pPr>
      <w:r>
        <w:rPr>
          <w:rFonts w:ascii="роман ньюс" w:hAnsi="роман ньюс"/>
          <w:sz w:val="28"/>
          <w:szCs w:val="28"/>
        </w:rPr>
        <w:t>Основы нормирования труда.</w:t>
      </w:r>
    </w:p>
    <w:p w:rsidR="00B809E2" w:rsidRPr="000D6F2B" w:rsidRDefault="00B809E2" w:rsidP="00B809E2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sz w:val="28"/>
          <w:szCs w:val="28"/>
        </w:rPr>
      </w:pPr>
      <w:r w:rsidRPr="000D6F2B">
        <w:rPr>
          <w:rFonts w:ascii="роман ньюс" w:hAnsi="роман ньюс"/>
          <w:sz w:val="28"/>
          <w:szCs w:val="28"/>
        </w:rPr>
        <w:t>Методы безопасного ведения работ.</w:t>
      </w:r>
    </w:p>
    <w:p w:rsidR="00B809E2" w:rsidRPr="000D6F2B" w:rsidRDefault="00B809E2" w:rsidP="00B80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роман ньюс" w:hAnsi="роман ньюс"/>
          <w:sz w:val="28"/>
          <w:szCs w:val="28"/>
        </w:rPr>
      </w:pPr>
    </w:p>
    <w:p w:rsidR="00CC1393" w:rsidRPr="000D6F2B" w:rsidRDefault="00CC1393" w:rsidP="00CC1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роман ньюс" w:hAnsi="роман ньюс"/>
          <w:sz w:val="28"/>
          <w:szCs w:val="28"/>
        </w:rPr>
      </w:pPr>
    </w:p>
    <w:p w:rsidR="009B6596" w:rsidRPr="00236DC9" w:rsidRDefault="009B6596" w:rsidP="00236DC9">
      <w:pPr>
        <w:rPr>
          <w:b/>
          <w:caps/>
          <w:sz w:val="28"/>
          <w:szCs w:val="28"/>
        </w:rPr>
      </w:pPr>
      <w:r w:rsidRPr="004D5BBA">
        <w:rPr>
          <w:rStyle w:val="FontStyle72"/>
          <w:sz w:val="28"/>
          <w:szCs w:val="28"/>
        </w:rPr>
        <w:t>1.</w:t>
      </w:r>
      <w:r>
        <w:rPr>
          <w:b/>
          <w:bCs/>
          <w:sz w:val="28"/>
          <w:szCs w:val="28"/>
        </w:rPr>
        <w:t>3</w:t>
      </w:r>
      <w:r w:rsidRPr="004D5BBA">
        <w:rPr>
          <w:b/>
          <w:bCs/>
          <w:sz w:val="28"/>
          <w:szCs w:val="28"/>
        </w:rPr>
        <w:t xml:space="preserve">. Количество часов на освоение программы </w:t>
      </w:r>
      <w:r w:rsidR="00FA5F2E">
        <w:rPr>
          <w:b/>
          <w:bCs/>
          <w:sz w:val="28"/>
          <w:szCs w:val="28"/>
        </w:rPr>
        <w:t>МДК 03.03</w:t>
      </w:r>
    </w:p>
    <w:p w:rsidR="009B6596" w:rsidRDefault="009B6596" w:rsidP="009B6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132217">
              <w:rPr>
                <w:b/>
              </w:rPr>
              <w:t>Вид учебной деятельн</w:t>
            </w:r>
            <w:r w:rsidRPr="00132217">
              <w:rPr>
                <w:b/>
              </w:rPr>
              <w:t>о</w:t>
            </w:r>
            <w:r w:rsidRPr="00132217">
              <w:rPr>
                <w:b/>
              </w:rPr>
              <w:t>сти</w:t>
            </w:r>
          </w:p>
        </w:tc>
        <w:tc>
          <w:tcPr>
            <w:tcW w:w="3174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132217">
              <w:rPr>
                <w:b/>
              </w:rPr>
              <w:t>Объем часов</w:t>
            </w: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t>Максимальная учебная нагрузка (всего)</w:t>
            </w:r>
          </w:p>
        </w:tc>
        <w:tc>
          <w:tcPr>
            <w:tcW w:w="3174" w:type="dxa"/>
          </w:tcPr>
          <w:p w:rsidR="009B6596" w:rsidRPr="00132217" w:rsidRDefault="00A4764E" w:rsidP="00A476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lang w:eastAsia="en-US" w:bidi="en-US"/>
              </w:rPr>
              <w:t>132</w:t>
            </w: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9B6596" w:rsidRPr="00132217" w:rsidRDefault="00A4764E" w:rsidP="00A476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lang w:eastAsia="en-US" w:bidi="en-US"/>
              </w:rPr>
              <w:t>88</w:t>
            </w: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t>Курсовая работа/проект</w:t>
            </w:r>
          </w:p>
        </w:tc>
        <w:tc>
          <w:tcPr>
            <w:tcW w:w="3174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val="en-US" w:eastAsia="en-US" w:bidi="en-US"/>
              </w:rPr>
              <w:t>Не предусмотрено</w:t>
            </w:r>
            <w:r w:rsidRPr="00132217">
              <w:t xml:space="preserve"> *</w:t>
            </w: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rPr>
                <w:bCs/>
              </w:rPr>
              <w:t>Учебная практика</w:t>
            </w:r>
          </w:p>
        </w:tc>
        <w:tc>
          <w:tcPr>
            <w:tcW w:w="3174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2217">
              <w:rPr>
                <w:bCs/>
                <w:caps/>
              </w:rPr>
              <w:t>п</w:t>
            </w:r>
            <w:r w:rsidRPr="00132217">
              <w:rPr>
                <w:bCs/>
              </w:rPr>
              <w:t>роизводственная пра</w:t>
            </w:r>
            <w:r w:rsidRPr="00132217">
              <w:rPr>
                <w:bCs/>
              </w:rPr>
              <w:t>к</w:t>
            </w:r>
            <w:r w:rsidRPr="00132217">
              <w:rPr>
                <w:bCs/>
              </w:rPr>
              <w:t>тика</w:t>
            </w:r>
          </w:p>
        </w:tc>
        <w:tc>
          <w:tcPr>
            <w:tcW w:w="3174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  <w:r w:rsidRPr="00132217">
              <w:t xml:space="preserve">Самостоятельная работа студента (всего) </w:t>
            </w:r>
            <w:r w:rsidRPr="00132217">
              <w:rPr>
                <w:spacing w:val="-6"/>
              </w:rPr>
              <w:t>в том числе:</w:t>
            </w:r>
          </w:p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</w:p>
          <w:p w:rsidR="009B6596" w:rsidRPr="00B424EE" w:rsidRDefault="009B6596" w:rsidP="009B6596">
            <w:pPr>
              <w:spacing w:after="200" w:line="276" w:lineRule="auto"/>
              <w:rPr>
                <w:i/>
                <w:lang w:eastAsia="en-US" w:bidi="en-US"/>
              </w:rPr>
            </w:pPr>
            <w:r w:rsidRPr="00B424EE">
              <w:rPr>
                <w:rFonts w:eastAsia="Calibri"/>
                <w:b/>
                <w:bCs/>
                <w:lang w:eastAsia="en-US" w:bidi="en-US"/>
              </w:rPr>
              <w:t>Самостоятельная работа при изуче</w:t>
            </w:r>
            <w:r w:rsidR="00DF7B3F">
              <w:rPr>
                <w:rFonts w:eastAsia="Calibri"/>
                <w:b/>
                <w:bCs/>
                <w:lang w:eastAsia="en-US" w:bidi="en-US"/>
              </w:rPr>
              <w:t>нии тем МДК 03</w:t>
            </w:r>
            <w:r w:rsidR="00FA5F2E">
              <w:rPr>
                <w:rFonts w:eastAsia="Calibri"/>
                <w:b/>
                <w:bCs/>
                <w:lang w:eastAsia="en-US" w:bidi="en-US"/>
              </w:rPr>
              <w:t>.03</w:t>
            </w:r>
          </w:p>
          <w:p w:rsidR="009B6596" w:rsidRPr="00B424EE" w:rsidRDefault="009B6596" w:rsidP="009B6596">
            <w:pPr>
              <w:spacing w:after="200" w:line="276" w:lineRule="auto"/>
              <w:rPr>
                <w:lang w:eastAsia="en-US" w:bidi="en-US"/>
              </w:rPr>
            </w:pPr>
            <w:r w:rsidRPr="00B424EE">
              <w:rPr>
                <w:lang w:eastAsia="en-US" w:bidi="en-US"/>
              </w:rPr>
              <w:t>Систематическая проработка конспектов занятий, учебной и специальной технической литературы (по вопросам к парагр</w:t>
            </w:r>
            <w:r w:rsidRPr="00B424EE">
              <w:rPr>
                <w:lang w:eastAsia="en-US" w:bidi="en-US"/>
              </w:rPr>
              <w:t>а</w:t>
            </w:r>
            <w:r w:rsidRPr="00B424EE">
              <w:rPr>
                <w:lang w:eastAsia="en-US" w:bidi="en-US"/>
              </w:rPr>
              <w:t>фам, главам учебных пособий, составленным преподават</w:t>
            </w:r>
            <w:r w:rsidRPr="00B424EE">
              <w:rPr>
                <w:lang w:eastAsia="en-US" w:bidi="en-US"/>
              </w:rPr>
              <w:t>е</w:t>
            </w:r>
            <w:r w:rsidRPr="00B424EE">
              <w:rPr>
                <w:lang w:eastAsia="en-US" w:bidi="en-US"/>
              </w:rPr>
              <w:t>лем)</w:t>
            </w:r>
            <w:proofErr w:type="gramStart"/>
            <w:r w:rsidRPr="00B424EE">
              <w:rPr>
                <w:lang w:eastAsia="en-US" w:bidi="en-US"/>
              </w:rPr>
              <w:t>.П</w:t>
            </w:r>
            <w:proofErr w:type="gramEnd"/>
            <w:r w:rsidRPr="00B424EE">
              <w:rPr>
                <w:lang w:eastAsia="en-US" w:bidi="en-US"/>
              </w:rPr>
              <w:t>одготовка к лабораторным и практическим работам с и</w:t>
            </w:r>
            <w:r w:rsidRPr="00B424EE">
              <w:rPr>
                <w:lang w:eastAsia="en-US" w:bidi="en-US"/>
              </w:rPr>
              <w:t>с</w:t>
            </w:r>
            <w:r w:rsidRPr="00B424EE">
              <w:rPr>
                <w:lang w:eastAsia="en-US" w:bidi="en-US"/>
              </w:rPr>
              <w:t>пользованием методических рекомендаций преподавателя, оформление лабораторно-практических  работ, отчетов и подг</w:t>
            </w:r>
            <w:r w:rsidRPr="00B424EE">
              <w:rPr>
                <w:lang w:eastAsia="en-US" w:bidi="en-US"/>
              </w:rPr>
              <w:t>о</w:t>
            </w:r>
            <w:r w:rsidRPr="00B424EE">
              <w:rPr>
                <w:lang w:eastAsia="en-US" w:bidi="en-US"/>
              </w:rPr>
              <w:t>товка к их защите.</w:t>
            </w:r>
          </w:p>
          <w:p w:rsidR="009B6596" w:rsidRPr="00132217" w:rsidRDefault="009B6596" w:rsidP="009B6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</w:p>
        </w:tc>
        <w:tc>
          <w:tcPr>
            <w:tcW w:w="3174" w:type="dxa"/>
          </w:tcPr>
          <w:p w:rsidR="009B6596" w:rsidRPr="00132217" w:rsidRDefault="00A4764E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44</w:t>
            </w: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t>Итоговая аттестация в форме (указать)</w:t>
            </w:r>
          </w:p>
        </w:tc>
        <w:tc>
          <w:tcPr>
            <w:tcW w:w="3174" w:type="dxa"/>
          </w:tcPr>
          <w:p w:rsidR="009B6596" w:rsidRPr="00132217" w:rsidRDefault="00491944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 w:bidi="en-US"/>
              </w:rPr>
              <w:t>экзамен</w:t>
            </w:r>
          </w:p>
        </w:tc>
      </w:tr>
    </w:tbl>
    <w:p w:rsidR="009B6596" w:rsidRDefault="009B6596" w:rsidP="009B6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1925EB" w:rsidRPr="00C50F70" w:rsidRDefault="001925EB" w:rsidP="001925EB">
      <w:pPr>
        <w:pStyle w:val="Style9"/>
        <w:widowControl/>
        <w:ind w:firstLine="709"/>
        <w:rPr>
          <w:spacing w:val="-6"/>
          <w:sz w:val="16"/>
          <w:szCs w:val="28"/>
        </w:rPr>
      </w:pPr>
    </w:p>
    <w:p w:rsidR="0048375C" w:rsidRPr="00236DC9" w:rsidRDefault="00D33206" w:rsidP="00236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4D5BBA">
        <w:rPr>
          <w:b/>
          <w:sz w:val="28"/>
          <w:szCs w:val="28"/>
        </w:rPr>
        <w:t xml:space="preserve">2. </w:t>
      </w:r>
      <w:r w:rsidR="0048375C">
        <w:rPr>
          <w:b/>
          <w:sz w:val="28"/>
          <w:szCs w:val="28"/>
        </w:rPr>
        <w:t>РЕЗУЛЬТАТЫ ОСВОЕНИЯ ПРОФЕССИОНАЛЬНОГО М</w:t>
      </w:r>
      <w:r w:rsidR="0048375C">
        <w:rPr>
          <w:b/>
          <w:sz w:val="28"/>
          <w:szCs w:val="28"/>
        </w:rPr>
        <w:t>О</w:t>
      </w:r>
      <w:r w:rsidR="0048375C">
        <w:rPr>
          <w:b/>
          <w:sz w:val="28"/>
          <w:szCs w:val="28"/>
        </w:rPr>
        <w:t>ДУЛЯ</w:t>
      </w:r>
    </w:p>
    <w:p w:rsidR="00375A73" w:rsidRPr="00C50F70" w:rsidRDefault="00375A73" w:rsidP="00375A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8"/>
        </w:rPr>
      </w:pPr>
    </w:p>
    <w:p w:rsidR="00375A73" w:rsidRDefault="00375A73" w:rsidP="00132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pacing w:val="-6"/>
          <w:sz w:val="28"/>
          <w:szCs w:val="28"/>
        </w:rPr>
      </w:pPr>
      <w:r w:rsidRPr="004415ED">
        <w:rPr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</w:t>
      </w:r>
      <w:r w:rsidR="00365808" w:rsidRPr="00365808">
        <w:rPr>
          <w:sz w:val="28"/>
          <w:szCs w:val="28"/>
        </w:rPr>
        <w:t xml:space="preserve"> </w:t>
      </w:r>
      <w:r w:rsidR="00365808" w:rsidRPr="004415ED">
        <w:rPr>
          <w:sz w:val="28"/>
          <w:szCs w:val="28"/>
        </w:rPr>
        <w:t xml:space="preserve">деятельности </w:t>
      </w:r>
      <w:r w:rsidR="00C33D19" w:rsidRPr="00C33D19">
        <w:rPr>
          <w:rFonts w:eastAsia="Calibri"/>
          <w:sz w:val="28"/>
          <w:szCs w:val="28"/>
          <w:lang w:eastAsia="en-US"/>
        </w:rPr>
        <w:t>ПМ. 04 «Выполнение работ по рабочей профессии 17544. Рабочий по комплексному обслуживанию и ремонту зданий»</w:t>
      </w:r>
      <w:r w:rsidR="00365808" w:rsidRPr="00365808">
        <w:rPr>
          <w:sz w:val="28"/>
          <w:szCs w:val="28"/>
        </w:rPr>
        <w:t xml:space="preserve"> </w:t>
      </w:r>
      <w:r w:rsidRPr="00365808">
        <w:rPr>
          <w:sz w:val="28"/>
          <w:szCs w:val="28"/>
        </w:rPr>
        <w:t>профессиональными (ПК)</w:t>
      </w:r>
      <w:r w:rsidRPr="00365808">
        <w:rPr>
          <w:spacing w:val="-6"/>
          <w:sz w:val="28"/>
          <w:szCs w:val="28"/>
        </w:rPr>
        <w:t>, ука</w:t>
      </w:r>
      <w:r w:rsidR="00450B26" w:rsidRPr="00365808">
        <w:rPr>
          <w:spacing w:val="-6"/>
          <w:sz w:val="28"/>
          <w:szCs w:val="28"/>
        </w:rPr>
        <w:t>занными в</w:t>
      </w:r>
      <w:r w:rsidR="00A4764E">
        <w:rPr>
          <w:spacing w:val="-6"/>
          <w:sz w:val="28"/>
          <w:szCs w:val="28"/>
        </w:rPr>
        <w:t xml:space="preserve"> ФГОС</w:t>
      </w:r>
      <w:r w:rsidR="00450B26" w:rsidRPr="00450B26">
        <w:rPr>
          <w:spacing w:val="-6"/>
          <w:sz w:val="28"/>
          <w:szCs w:val="28"/>
        </w:rPr>
        <w:t xml:space="preserve"> </w:t>
      </w:r>
      <w:r w:rsidR="00A4764E">
        <w:rPr>
          <w:rFonts w:ascii="роман ньюс" w:eastAsia="Calibri" w:hAnsi="роман ньюс"/>
          <w:sz w:val="28"/>
          <w:szCs w:val="28"/>
          <w:lang w:eastAsia="en-US"/>
        </w:rPr>
        <w:t>по</w:t>
      </w:r>
      <w:r w:rsidR="00A4764E" w:rsidRPr="000D6F2B">
        <w:rPr>
          <w:rFonts w:ascii="роман ньюс" w:hAnsi="роман ньюс"/>
          <w:sz w:val="28"/>
          <w:szCs w:val="28"/>
        </w:rPr>
        <w:t xml:space="preserve"> </w:t>
      </w:r>
      <w:r w:rsidR="00A4764E" w:rsidRPr="00C229FA">
        <w:rPr>
          <w:rFonts w:eastAsia="Calibri"/>
          <w:sz w:val="28"/>
          <w:szCs w:val="28"/>
          <w:lang w:eastAsia="en-US"/>
        </w:rPr>
        <w:t>специальности</w:t>
      </w:r>
      <w:r w:rsidR="00A4764E" w:rsidRPr="006809E9">
        <w:rPr>
          <w:b/>
          <w:u w:val="single"/>
        </w:rPr>
        <w:t xml:space="preserve">08.02.11 </w:t>
      </w:r>
      <w:r w:rsidR="00A4764E" w:rsidRPr="00FF069D">
        <w:rPr>
          <w:sz w:val="28"/>
          <w:szCs w:val="28"/>
          <w:u w:val="single"/>
        </w:rPr>
        <w:t>Управление, эксплуатация и обслуживание многоквартирного дома</w:t>
      </w:r>
      <w:r w:rsidR="00A4764E">
        <w:rPr>
          <w:sz w:val="28"/>
          <w:szCs w:val="28"/>
          <w:u w:val="single"/>
        </w:rPr>
        <w:t>.</w:t>
      </w:r>
      <w:r w:rsidR="00450B26" w:rsidRPr="00450B26">
        <w:rPr>
          <w:spacing w:val="-6"/>
          <w:sz w:val="28"/>
          <w:szCs w:val="28"/>
        </w:rPr>
        <w:t xml:space="preserve"> </w:t>
      </w:r>
    </w:p>
    <w:p w:rsidR="00536626" w:rsidRDefault="001B2B24" w:rsidP="001B2B2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uppressAutoHyphens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tbl>
      <w:tblPr>
        <w:tblW w:w="9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8028"/>
      </w:tblGrid>
      <w:tr w:rsidR="00FA6F77" w:rsidRPr="00DC3993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F77" w:rsidRPr="00DC3993" w:rsidRDefault="00FA6F77" w:rsidP="00536626">
            <w:pPr>
              <w:widowControl w:val="0"/>
              <w:suppressAutoHyphens/>
              <w:jc w:val="both"/>
              <w:rPr>
                <w:color w:val="000000"/>
              </w:rPr>
            </w:pPr>
            <w:r w:rsidRPr="00DC3993">
              <w:rPr>
                <w:color w:val="000000"/>
              </w:rPr>
              <w:t>ПК 3.1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F77" w:rsidRPr="00DC3993" w:rsidRDefault="00FA6F77" w:rsidP="00AF505B">
            <w:pPr>
              <w:widowControl w:val="0"/>
              <w:suppressAutoHyphens/>
              <w:jc w:val="both"/>
            </w:pPr>
            <w:r w:rsidRPr="00DC3993">
              <w:rPr>
                <w:spacing w:val="-1"/>
              </w:rPr>
              <w:t xml:space="preserve">Изготавливать простые столярные тяги и заготовки столярных </w:t>
            </w:r>
            <w:r w:rsidRPr="00DC3993">
              <w:t>изделий.</w:t>
            </w:r>
          </w:p>
        </w:tc>
      </w:tr>
      <w:tr w:rsidR="00FA6F77" w:rsidRPr="00DC3993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F77" w:rsidRPr="00DC3993" w:rsidRDefault="00FA6F77" w:rsidP="00536626">
            <w:pPr>
              <w:widowControl w:val="0"/>
              <w:suppressAutoHyphens/>
              <w:jc w:val="both"/>
              <w:rPr>
                <w:color w:val="000000"/>
              </w:rPr>
            </w:pPr>
            <w:r w:rsidRPr="00DC3993">
              <w:rPr>
                <w:color w:val="000000"/>
              </w:rPr>
              <w:t>ПК 3.2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F77" w:rsidRPr="00DC3993" w:rsidRDefault="00FA6F77" w:rsidP="00AF505B">
            <w:pPr>
              <w:widowControl w:val="0"/>
              <w:suppressAutoHyphens/>
              <w:jc w:val="both"/>
              <w:rPr>
                <w:lang w:bidi="en-US"/>
              </w:rPr>
            </w:pPr>
            <w:r w:rsidRPr="00DC3993">
              <w:rPr>
                <w:lang w:bidi="en-US"/>
              </w:rPr>
              <w:t>Изготавливать и собирать столярные изделия различной сложности.</w:t>
            </w:r>
          </w:p>
          <w:p w:rsidR="00FA6F77" w:rsidRPr="00DC3993" w:rsidRDefault="00FA6F77" w:rsidP="00AF505B">
            <w:pPr>
              <w:widowControl w:val="0"/>
              <w:suppressAutoHyphens/>
              <w:jc w:val="both"/>
            </w:pPr>
          </w:p>
        </w:tc>
      </w:tr>
      <w:tr w:rsidR="00FA6F77" w:rsidRPr="00DC3993" w:rsidTr="007533E7">
        <w:trPr>
          <w:trHeight w:val="36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F77" w:rsidRPr="00DC3993" w:rsidRDefault="00FA6F77" w:rsidP="00536626">
            <w:pPr>
              <w:widowControl w:val="0"/>
              <w:suppressAutoHyphens/>
              <w:jc w:val="both"/>
              <w:rPr>
                <w:color w:val="000000"/>
              </w:rPr>
            </w:pPr>
            <w:r w:rsidRPr="00DC3993">
              <w:rPr>
                <w:color w:val="000000"/>
              </w:rPr>
              <w:t>ПК 3.3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F77" w:rsidRPr="00DC3993" w:rsidRDefault="00FA6F77" w:rsidP="00AF505B">
            <w:pPr>
              <w:widowControl w:val="0"/>
              <w:suppressAutoHyphens/>
              <w:jc w:val="both"/>
              <w:rPr>
                <w:lang w:bidi="en-US"/>
              </w:rPr>
            </w:pPr>
            <w:r w:rsidRPr="00DC3993">
              <w:rPr>
                <w:lang w:bidi="en-US"/>
              </w:rPr>
              <w:t>. Выполнять столярно-монтажные работы.</w:t>
            </w:r>
          </w:p>
          <w:p w:rsidR="00FA6F77" w:rsidRPr="00DC3993" w:rsidRDefault="00FA6F77" w:rsidP="00AF505B">
            <w:pPr>
              <w:widowControl w:val="0"/>
              <w:suppressAutoHyphens/>
              <w:jc w:val="both"/>
            </w:pPr>
          </w:p>
        </w:tc>
      </w:tr>
      <w:tr w:rsidR="00FA6F77" w:rsidRPr="00DC3993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F77" w:rsidRPr="00DC3993" w:rsidRDefault="00FA6F77" w:rsidP="00536626">
            <w:pPr>
              <w:widowControl w:val="0"/>
              <w:suppressAutoHyphens/>
              <w:jc w:val="both"/>
              <w:rPr>
                <w:color w:val="000000"/>
              </w:rPr>
            </w:pPr>
            <w:r w:rsidRPr="00DC3993">
              <w:rPr>
                <w:color w:val="000000"/>
              </w:rPr>
              <w:t>ПК 3.4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F77" w:rsidRPr="00DC3993" w:rsidRDefault="00FA6F77" w:rsidP="00AF505B">
            <w:pPr>
              <w:widowControl w:val="0"/>
              <w:suppressAutoHyphens/>
              <w:jc w:val="both"/>
            </w:pPr>
            <w:r w:rsidRPr="00DC3993">
              <w:rPr>
                <w:lang w:bidi="en-US"/>
              </w:rPr>
              <w:t>Производить ремонт столярных изделий</w:t>
            </w:r>
          </w:p>
        </w:tc>
      </w:tr>
      <w:tr w:rsidR="007533E7" w:rsidRPr="00DC3993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3E7" w:rsidRPr="00DC3993" w:rsidRDefault="007533E7" w:rsidP="00AF4D54">
            <w:pPr>
              <w:widowControl w:val="0"/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ПК 4.1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3E7" w:rsidRPr="00DC3993" w:rsidRDefault="007533E7" w:rsidP="00AF505B">
            <w:pPr>
              <w:widowControl w:val="0"/>
              <w:suppressAutoHyphens/>
              <w:jc w:val="both"/>
              <w:rPr>
                <w:lang w:bidi="en-US"/>
              </w:rPr>
            </w:pPr>
            <w:r>
              <w:rPr>
                <w:lang w:bidi="en-US"/>
              </w:rPr>
              <w:t>Организовывать проведение работ по благоустройству общего имущества многоквартирного до</w:t>
            </w:r>
            <w:r w:rsidR="00F07E5F">
              <w:rPr>
                <w:lang w:bidi="en-US"/>
              </w:rPr>
              <w:t>ма и придомовой территории.</w:t>
            </w:r>
          </w:p>
        </w:tc>
      </w:tr>
      <w:tr w:rsidR="007533E7" w:rsidRPr="00DC3993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3E7" w:rsidRPr="00DC3993" w:rsidRDefault="007533E7" w:rsidP="00AF4D54">
            <w:pPr>
              <w:widowControl w:val="0"/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ПК 4.2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3E7" w:rsidRPr="00DC3993" w:rsidRDefault="00F07E5F" w:rsidP="00AF505B">
            <w:pPr>
              <w:widowControl w:val="0"/>
              <w:suppressAutoHyphens/>
              <w:jc w:val="both"/>
              <w:rPr>
                <w:lang w:bidi="en-US"/>
              </w:rPr>
            </w:pPr>
            <w:r>
              <w:rPr>
                <w:lang w:bidi="en-US"/>
              </w:rPr>
              <w:t>Планировать,</w:t>
            </w:r>
            <w:r w:rsidR="00C31DDB">
              <w:rPr>
                <w:lang w:bidi="en-US"/>
              </w:rPr>
              <w:t xml:space="preserve"> </w:t>
            </w:r>
            <w:r>
              <w:rPr>
                <w:lang w:bidi="en-US"/>
              </w:rPr>
              <w:t>организовывать и обеспечивать контроль работ</w:t>
            </w:r>
            <w:proofErr w:type="gramStart"/>
            <w:r>
              <w:rPr>
                <w:lang w:bidi="en-US"/>
              </w:rPr>
              <w:t xml:space="preserve"> ,</w:t>
            </w:r>
            <w:proofErr w:type="gramEnd"/>
            <w:r>
              <w:rPr>
                <w:lang w:bidi="en-US"/>
              </w:rPr>
              <w:t>связанных с соблюдением санитарного содержания общего имущества многоквартирного дома и придомовой территории.</w:t>
            </w:r>
          </w:p>
        </w:tc>
      </w:tr>
    </w:tbl>
    <w:p w:rsidR="00132217" w:rsidRPr="00132217" w:rsidRDefault="001B2B24" w:rsidP="001B2B2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uppressAutoHyphens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132217" w:rsidRPr="00C50F70" w:rsidRDefault="00132217" w:rsidP="00132217">
      <w:pPr>
        <w:pStyle w:val="Style9"/>
        <w:widowControl/>
        <w:rPr>
          <w:i/>
          <w:spacing w:val="-6"/>
          <w:sz w:val="20"/>
          <w:szCs w:val="28"/>
        </w:rPr>
      </w:pPr>
    </w:p>
    <w:p w:rsidR="00132217" w:rsidRPr="00C50F70" w:rsidRDefault="00132217" w:rsidP="00132217">
      <w:pPr>
        <w:pStyle w:val="Style9"/>
        <w:widowControl/>
        <w:ind w:firstLine="709"/>
        <w:rPr>
          <w:spacing w:val="-6"/>
          <w:sz w:val="18"/>
          <w:szCs w:val="28"/>
        </w:rPr>
      </w:pPr>
    </w:p>
    <w:p w:rsidR="0048375C" w:rsidRDefault="0048375C" w:rsidP="00132217">
      <w:pPr>
        <w:pStyle w:val="Style9"/>
        <w:widowControl/>
        <w:ind w:firstLine="567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Вариативная часть профессионального модуля направлена на формирование д</w:t>
      </w:r>
      <w:r>
        <w:rPr>
          <w:spacing w:val="-6"/>
          <w:sz w:val="28"/>
          <w:szCs w:val="28"/>
        </w:rPr>
        <w:t>о</w:t>
      </w:r>
      <w:r>
        <w:rPr>
          <w:spacing w:val="-6"/>
          <w:sz w:val="28"/>
          <w:szCs w:val="28"/>
        </w:rPr>
        <w:t>полнительных (вари</w:t>
      </w:r>
      <w:r>
        <w:rPr>
          <w:spacing w:val="-6"/>
          <w:sz w:val="28"/>
          <w:szCs w:val="28"/>
        </w:rPr>
        <w:t>а</w:t>
      </w:r>
      <w:r>
        <w:rPr>
          <w:spacing w:val="-6"/>
          <w:sz w:val="28"/>
          <w:szCs w:val="28"/>
        </w:rPr>
        <w:t>тивных) ПК:</w:t>
      </w:r>
    </w:p>
    <w:p w:rsidR="00132217" w:rsidRPr="00C50F70" w:rsidRDefault="00132217" w:rsidP="00132217">
      <w:pPr>
        <w:pStyle w:val="Style9"/>
        <w:widowControl/>
        <w:ind w:firstLine="709"/>
        <w:rPr>
          <w:spacing w:val="-6"/>
          <w:sz w:val="16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3"/>
      </w:tblGrid>
      <w:tr w:rsidR="00236DC9" w:rsidRPr="001B2B24" w:rsidTr="004F2416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DC9" w:rsidRPr="001B2B24" w:rsidRDefault="00236DC9" w:rsidP="00236DC9">
            <w:pPr>
              <w:widowControl w:val="0"/>
              <w:suppressAutoHyphens/>
              <w:spacing w:after="200" w:line="276" w:lineRule="auto"/>
              <w:jc w:val="center"/>
              <w:rPr>
                <w:b/>
                <w:lang w:eastAsia="ru-RU"/>
              </w:rPr>
            </w:pPr>
            <w:r w:rsidRPr="001B2B24">
              <w:rPr>
                <w:b/>
                <w:lang w:eastAsia="ru-RU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36DC9" w:rsidRPr="001B2B24" w:rsidRDefault="00236DC9" w:rsidP="00236DC9">
            <w:pPr>
              <w:widowControl w:val="0"/>
              <w:suppressAutoHyphens/>
              <w:spacing w:after="200" w:line="276" w:lineRule="auto"/>
              <w:jc w:val="center"/>
              <w:rPr>
                <w:b/>
                <w:lang w:eastAsia="ru-RU"/>
              </w:rPr>
            </w:pPr>
            <w:r w:rsidRPr="001B2B24">
              <w:rPr>
                <w:b/>
                <w:lang w:eastAsia="ru-RU"/>
              </w:rPr>
              <w:t>Наименование результата обучения</w:t>
            </w:r>
          </w:p>
        </w:tc>
      </w:tr>
      <w:tr w:rsidR="00236DC9" w:rsidRPr="001B2B24" w:rsidTr="004F2416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DC9" w:rsidRPr="001B2B24" w:rsidRDefault="003B7E33" w:rsidP="00236DC9">
            <w:pPr>
              <w:widowControl w:val="0"/>
              <w:suppressAutoHyphens/>
              <w:spacing w:after="200" w:line="36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ПКв 3</w:t>
            </w:r>
            <w:r w:rsidR="00236DC9" w:rsidRPr="001B2B24">
              <w:rPr>
                <w:lang w:eastAsia="ru-RU"/>
              </w:rPr>
              <w:t>.1.1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DC9" w:rsidRPr="001B2B24" w:rsidRDefault="00236DC9" w:rsidP="00236DC9">
            <w:pPr>
              <w:widowControl w:val="0"/>
              <w:numPr>
                <w:ilvl w:val="0"/>
                <w:numId w:val="14"/>
              </w:numPr>
              <w:suppressAutoHyphens/>
              <w:spacing w:after="200" w:line="276" w:lineRule="auto"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Читать чертежи</w:t>
            </w:r>
          </w:p>
        </w:tc>
      </w:tr>
      <w:tr w:rsidR="00236DC9" w:rsidRPr="001B2B24" w:rsidTr="004F2416">
        <w:trPr>
          <w:trHeight w:val="372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DC9" w:rsidRPr="001B2B24" w:rsidRDefault="00491944" w:rsidP="00236DC9">
            <w:pPr>
              <w:widowControl w:val="0"/>
              <w:suppressAutoHyphens/>
              <w:spacing w:after="200" w:line="360" w:lineRule="auto"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ПКв 3</w:t>
            </w:r>
            <w:r w:rsidR="00236DC9" w:rsidRPr="001B2B24">
              <w:rPr>
                <w:lang w:eastAsia="ru-RU"/>
              </w:rPr>
              <w:t>.2.1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DC9" w:rsidRPr="001B2B24" w:rsidRDefault="00236DC9" w:rsidP="00236DC9">
            <w:pPr>
              <w:widowControl w:val="0"/>
              <w:numPr>
                <w:ilvl w:val="0"/>
                <w:numId w:val="14"/>
              </w:numPr>
              <w:suppressAutoHyphens/>
              <w:spacing w:after="200" w:line="276" w:lineRule="auto"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Составлять калькуляции и технологические карты.</w:t>
            </w:r>
          </w:p>
        </w:tc>
      </w:tr>
      <w:tr w:rsidR="00236DC9" w:rsidRPr="001B2B24" w:rsidTr="001B2B24">
        <w:trPr>
          <w:trHeight w:val="34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DC9" w:rsidRPr="001B2B24" w:rsidRDefault="00236DC9" w:rsidP="00236DC9">
            <w:pPr>
              <w:widowControl w:val="0"/>
              <w:suppressAutoHyphens/>
              <w:spacing w:after="200" w:line="360" w:lineRule="auto"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ПК</w:t>
            </w:r>
            <w:r w:rsidRPr="001B2B24">
              <w:rPr>
                <w:vertAlign w:val="subscript"/>
                <w:lang w:eastAsia="ru-RU"/>
              </w:rPr>
              <w:t xml:space="preserve">в </w:t>
            </w:r>
            <w:r w:rsidR="00491944" w:rsidRPr="001B2B24">
              <w:rPr>
                <w:lang w:eastAsia="ru-RU"/>
              </w:rPr>
              <w:t>3</w:t>
            </w:r>
            <w:r w:rsidRPr="001B2B24">
              <w:rPr>
                <w:lang w:eastAsia="ru-RU"/>
              </w:rPr>
              <w:t>.2.2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6DC9" w:rsidRPr="001B2B24" w:rsidRDefault="00236DC9" w:rsidP="00236DC9">
            <w:pPr>
              <w:widowControl w:val="0"/>
              <w:numPr>
                <w:ilvl w:val="0"/>
                <w:numId w:val="14"/>
              </w:numPr>
              <w:suppressAutoHyphens/>
              <w:spacing w:after="200" w:line="276" w:lineRule="auto"/>
              <w:jc w:val="both"/>
              <w:rPr>
                <w:lang w:eastAsia="ru-RU"/>
              </w:rPr>
            </w:pPr>
            <w:r w:rsidRPr="001B2B24">
              <w:rPr>
                <w:lang w:eastAsia="ru-RU"/>
              </w:rPr>
              <w:t>Организовывать производственный процесс.</w:t>
            </w:r>
          </w:p>
        </w:tc>
      </w:tr>
    </w:tbl>
    <w:p w:rsidR="00132217" w:rsidRPr="00C50F70" w:rsidRDefault="00132217" w:rsidP="00132217">
      <w:pPr>
        <w:pStyle w:val="Style9"/>
        <w:widowControl/>
        <w:rPr>
          <w:i/>
          <w:spacing w:val="-6"/>
          <w:sz w:val="20"/>
          <w:szCs w:val="28"/>
        </w:rPr>
      </w:pPr>
    </w:p>
    <w:p w:rsidR="00132217" w:rsidRPr="00C50F70" w:rsidRDefault="00132217" w:rsidP="00132217">
      <w:pPr>
        <w:pStyle w:val="Style9"/>
        <w:widowControl/>
        <w:rPr>
          <w:rStyle w:val="FontStyle72"/>
          <w:b w:val="0"/>
          <w:sz w:val="20"/>
          <w:szCs w:val="28"/>
        </w:rPr>
      </w:pPr>
    </w:p>
    <w:p w:rsidR="00505A69" w:rsidRDefault="0048375C" w:rsidP="00132217">
      <w:pPr>
        <w:pStyle w:val="Style9"/>
        <w:widowControl/>
        <w:rPr>
          <w:rStyle w:val="FontStyle72"/>
          <w:b w:val="0"/>
          <w:spacing w:val="-8"/>
          <w:sz w:val="28"/>
          <w:szCs w:val="28"/>
        </w:rPr>
      </w:pPr>
      <w:r w:rsidRPr="00C50F70">
        <w:rPr>
          <w:rStyle w:val="FontStyle72"/>
          <w:b w:val="0"/>
          <w:spacing w:val="-8"/>
          <w:sz w:val="28"/>
          <w:szCs w:val="28"/>
        </w:rPr>
        <w:t>В процессе освоения ПМ у студент</w:t>
      </w:r>
      <w:r w:rsidR="00094E8E" w:rsidRPr="00C50F70">
        <w:rPr>
          <w:rStyle w:val="FontStyle72"/>
          <w:b w:val="0"/>
          <w:spacing w:val="-8"/>
          <w:sz w:val="28"/>
          <w:szCs w:val="28"/>
        </w:rPr>
        <w:t>ы должны овладеть</w:t>
      </w:r>
      <w:r w:rsidRPr="00C50F70">
        <w:rPr>
          <w:rStyle w:val="FontStyle72"/>
          <w:b w:val="0"/>
          <w:spacing w:val="-8"/>
          <w:sz w:val="28"/>
          <w:szCs w:val="28"/>
        </w:rPr>
        <w:t xml:space="preserve"> общи</w:t>
      </w:r>
      <w:r w:rsidR="00094E8E" w:rsidRPr="00C50F70">
        <w:rPr>
          <w:rStyle w:val="FontStyle72"/>
          <w:b w:val="0"/>
          <w:spacing w:val="-8"/>
          <w:sz w:val="28"/>
          <w:szCs w:val="28"/>
        </w:rPr>
        <w:t>ми</w:t>
      </w:r>
      <w:r w:rsidRPr="00C50F70">
        <w:rPr>
          <w:rStyle w:val="FontStyle72"/>
          <w:b w:val="0"/>
          <w:spacing w:val="-8"/>
          <w:sz w:val="28"/>
          <w:szCs w:val="28"/>
        </w:rPr>
        <w:t xml:space="preserve"> компетенци</w:t>
      </w:r>
      <w:r w:rsidR="00094E8E" w:rsidRPr="00C50F70">
        <w:rPr>
          <w:rStyle w:val="FontStyle72"/>
          <w:b w:val="0"/>
          <w:spacing w:val="-8"/>
          <w:sz w:val="28"/>
          <w:szCs w:val="28"/>
        </w:rPr>
        <w:t>я</w:t>
      </w:r>
      <w:r w:rsidR="00094E8E" w:rsidRPr="00C50F70">
        <w:rPr>
          <w:rStyle w:val="FontStyle72"/>
          <w:b w:val="0"/>
          <w:spacing w:val="-8"/>
          <w:sz w:val="28"/>
          <w:szCs w:val="28"/>
        </w:rPr>
        <w:t>ми (</w:t>
      </w:r>
      <w:proofErr w:type="gramStart"/>
      <w:r w:rsidR="00094E8E" w:rsidRPr="00C50F70">
        <w:rPr>
          <w:rStyle w:val="FontStyle72"/>
          <w:b w:val="0"/>
          <w:spacing w:val="-8"/>
          <w:sz w:val="28"/>
          <w:szCs w:val="28"/>
        </w:rPr>
        <w:t>ОК</w:t>
      </w:r>
      <w:proofErr w:type="gramEnd"/>
      <w:r w:rsidR="00094E8E" w:rsidRPr="00C50F70">
        <w:rPr>
          <w:rStyle w:val="FontStyle72"/>
          <w:b w:val="0"/>
          <w:spacing w:val="-8"/>
          <w:sz w:val="28"/>
          <w:szCs w:val="28"/>
        </w:rPr>
        <w:t>)</w:t>
      </w:r>
      <w:r w:rsidRPr="00C50F70">
        <w:rPr>
          <w:rStyle w:val="FontStyle72"/>
          <w:b w:val="0"/>
          <w:spacing w:val="-8"/>
          <w:sz w:val="28"/>
          <w:szCs w:val="28"/>
        </w:rPr>
        <w:t>:</w:t>
      </w:r>
    </w:p>
    <w:tbl>
      <w:tblPr>
        <w:tblW w:w="9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7933"/>
      </w:tblGrid>
      <w:tr w:rsidR="001B2B24" w:rsidRPr="00AC53B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AC53B4" w:rsidRDefault="001B2B24" w:rsidP="001B2B24">
            <w:pPr>
              <w:widowControl w:val="0"/>
              <w:suppressAutoHyphens/>
              <w:jc w:val="both"/>
              <w:rPr>
                <w:b/>
                <w:lang w:eastAsia="ru-RU"/>
              </w:rPr>
            </w:pPr>
            <w:r w:rsidRPr="00AC53B4">
              <w:rPr>
                <w:b/>
                <w:lang w:eastAsia="ru-RU"/>
              </w:rPr>
              <w:t>Код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AC53B4" w:rsidRDefault="001B2B24" w:rsidP="001B2B24">
            <w:pPr>
              <w:widowControl w:val="0"/>
              <w:suppressAutoHyphens/>
              <w:jc w:val="center"/>
              <w:rPr>
                <w:b/>
                <w:lang w:eastAsia="ru-RU"/>
              </w:rPr>
            </w:pPr>
            <w:r w:rsidRPr="00AC53B4">
              <w:rPr>
                <w:b/>
                <w:lang w:eastAsia="ru-RU"/>
              </w:rPr>
              <w:t>Наименование общих компетенций</w:t>
            </w:r>
          </w:p>
        </w:tc>
      </w:tr>
      <w:tr w:rsidR="001B2B24" w:rsidRPr="00AC53B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AC53B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proofErr w:type="gramStart"/>
            <w:r w:rsidRPr="00AC53B4">
              <w:rPr>
                <w:lang w:eastAsia="ru-RU"/>
              </w:rPr>
              <w:t>ОК</w:t>
            </w:r>
            <w:proofErr w:type="gramEnd"/>
            <w:r w:rsidRPr="00AC53B4">
              <w:rPr>
                <w:lang w:eastAsia="ru-RU"/>
              </w:rPr>
              <w:t xml:space="preserve"> 1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AC53B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AC53B4">
              <w:rPr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1B2B24" w:rsidRPr="00AC53B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AC53B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proofErr w:type="gramStart"/>
            <w:r w:rsidRPr="00AC53B4">
              <w:rPr>
                <w:lang w:eastAsia="ru-RU"/>
              </w:rPr>
              <w:t>ОК</w:t>
            </w:r>
            <w:proofErr w:type="gramEnd"/>
            <w:r w:rsidRPr="00AC53B4">
              <w:rPr>
                <w:lang w:eastAsia="ru-RU"/>
              </w:rPr>
              <w:t xml:space="preserve"> 2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AC53B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AC53B4">
              <w:rPr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1B2B24" w:rsidRPr="00AC53B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AC53B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proofErr w:type="gramStart"/>
            <w:r w:rsidRPr="00AC53B4">
              <w:rPr>
                <w:lang w:eastAsia="ru-RU"/>
              </w:rPr>
              <w:t>ОК</w:t>
            </w:r>
            <w:proofErr w:type="gramEnd"/>
            <w:r w:rsidRPr="00AC53B4">
              <w:rPr>
                <w:lang w:eastAsia="ru-RU"/>
              </w:rPr>
              <w:t xml:space="preserve"> 3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AC53B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AC53B4">
              <w:rPr>
                <w:lang w:eastAsia="ru-RU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1B2B24" w:rsidRPr="00AC53B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AC53B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proofErr w:type="gramStart"/>
            <w:r w:rsidRPr="00AC53B4">
              <w:rPr>
                <w:lang w:eastAsia="ru-RU"/>
              </w:rPr>
              <w:t>ОК</w:t>
            </w:r>
            <w:proofErr w:type="gramEnd"/>
            <w:r w:rsidRPr="00AC53B4">
              <w:rPr>
                <w:lang w:eastAsia="ru-RU"/>
              </w:rPr>
              <w:t xml:space="preserve"> 4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AC53B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AC53B4">
              <w:rPr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1B2B24" w:rsidRPr="00AC53B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AC53B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proofErr w:type="gramStart"/>
            <w:r w:rsidRPr="00AC53B4">
              <w:rPr>
                <w:lang w:eastAsia="ru-RU"/>
              </w:rPr>
              <w:t>ОК</w:t>
            </w:r>
            <w:proofErr w:type="gramEnd"/>
            <w:r w:rsidRPr="00AC53B4">
              <w:rPr>
                <w:lang w:eastAsia="ru-RU"/>
              </w:rPr>
              <w:t xml:space="preserve"> 5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AC53B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AC53B4">
              <w:rPr>
                <w:lang w:eastAsia="ru-RU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1B2B24" w:rsidRPr="00AC53B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AC53B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proofErr w:type="gramStart"/>
            <w:r w:rsidRPr="00AC53B4">
              <w:rPr>
                <w:lang w:eastAsia="ru-RU"/>
              </w:rPr>
              <w:t>ОК</w:t>
            </w:r>
            <w:proofErr w:type="gramEnd"/>
            <w:r w:rsidRPr="00AC53B4">
              <w:rPr>
                <w:lang w:eastAsia="ru-RU"/>
              </w:rPr>
              <w:t xml:space="preserve"> 6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AC53B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AC53B4">
              <w:rPr>
                <w:lang w:eastAsia="ru-RU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1B2B24" w:rsidRPr="00AC53B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AC53B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proofErr w:type="gramStart"/>
            <w:r w:rsidRPr="00AC53B4">
              <w:rPr>
                <w:lang w:eastAsia="ru-RU"/>
              </w:rPr>
              <w:t>ОК</w:t>
            </w:r>
            <w:proofErr w:type="gramEnd"/>
            <w:r w:rsidRPr="00AC53B4">
              <w:rPr>
                <w:lang w:eastAsia="ru-RU"/>
              </w:rPr>
              <w:t xml:space="preserve"> 7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AC53B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AC53B4">
              <w:rPr>
                <w:lang w:eastAsia="ru-RU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</w:tr>
      <w:tr w:rsidR="001B2B24" w:rsidRPr="00AC53B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AC53B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proofErr w:type="gramStart"/>
            <w:r w:rsidRPr="00AC53B4">
              <w:rPr>
                <w:lang w:eastAsia="ru-RU"/>
              </w:rPr>
              <w:t>ОК</w:t>
            </w:r>
            <w:proofErr w:type="gramEnd"/>
            <w:r w:rsidRPr="00AC53B4">
              <w:rPr>
                <w:lang w:eastAsia="ru-RU"/>
              </w:rPr>
              <w:t xml:space="preserve"> 8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AC53B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AC53B4">
              <w:rPr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1B2B24" w:rsidRPr="00AC53B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AC53B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proofErr w:type="gramStart"/>
            <w:r w:rsidRPr="00AC53B4">
              <w:rPr>
                <w:lang w:eastAsia="ru-RU"/>
              </w:rPr>
              <w:t>ОК</w:t>
            </w:r>
            <w:proofErr w:type="gramEnd"/>
            <w:r w:rsidRPr="00AC53B4">
              <w:rPr>
                <w:lang w:eastAsia="ru-RU"/>
              </w:rPr>
              <w:t xml:space="preserve"> 9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B24" w:rsidRPr="00AC53B4" w:rsidRDefault="001B2B24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AC53B4">
              <w:rPr>
                <w:lang w:eastAsia="ru-RU"/>
              </w:rPr>
              <w:t>Ориентироваться в условиях частой смены технологий в профессиональной деятельности</w:t>
            </w:r>
          </w:p>
        </w:tc>
      </w:tr>
      <w:tr w:rsidR="00214E28" w:rsidRPr="00AC53B4" w:rsidTr="001D5B2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28" w:rsidRPr="00AC53B4" w:rsidRDefault="003B7E33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AC53B4">
              <w:rPr>
                <w:lang w:eastAsia="ru-RU"/>
              </w:rPr>
              <w:t>О</w:t>
            </w:r>
            <w:r w:rsidR="00214E28" w:rsidRPr="00AC53B4">
              <w:rPr>
                <w:lang w:eastAsia="ru-RU"/>
              </w:rPr>
              <w:t>к</w:t>
            </w:r>
            <w:r w:rsidRPr="00AC53B4">
              <w:rPr>
                <w:lang w:eastAsia="ru-RU"/>
              </w:rPr>
              <w:t>10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28" w:rsidRPr="00AC53B4" w:rsidRDefault="00214E28" w:rsidP="001B2B24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AC53B4">
              <w:rPr>
                <w:lang w:eastAsia="ru-RU"/>
              </w:rPr>
              <w:t>Обеспечивать</w:t>
            </w:r>
            <w:r w:rsidR="003B7E33" w:rsidRPr="00AC53B4">
              <w:rPr>
                <w:lang w:eastAsia="ru-RU"/>
              </w:rPr>
              <w:t xml:space="preserve"> безопасные условия труда в профессиональной деятельности.</w:t>
            </w:r>
          </w:p>
        </w:tc>
      </w:tr>
    </w:tbl>
    <w:p w:rsidR="0048375C" w:rsidRDefault="0048375C" w:rsidP="00132217">
      <w:pPr>
        <w:pStyle w:val="Style9"/>
        <w:widowControl/>
        <w:rPr>
          <w:rStyle w:val="FontStyle72"/>
          <w:b w:val="0"/>
          <w:spacing w:val="-8"/>
          <w:sz w:val="28"/>
          <w:szCs w:val="28"/>
        </w:rPr>
      </w:pPr>
    </w:p>
    <w:p w:rsidR="00505A69" w:rsidRPr="00C50F70" w:rsidRDefault="00505A69" w:rsidP="00132217">
      <w:pPr>
        <w:pStyle w:val="Style9"/>
        <w:widowControl/>
        <w:rPr>
          <w:rStyle w:val="FontStyle72"/>
          <w:b w:val="0"/>
          <w:spacing w:val="-8"/>
          <w:sz w:val="28"/>
          <w:szCs w:val="28"/>
        </w:rPr>
      </w:pPr>
    </w:p>
    <w:p w:rsidR="00132217" w:rsidRPr="00C50F70" w:rsidRDefault="00132217" w:rsidP="00132217">
      <w:pPr>
        <w:pStyle w:val="Style9"/>
        <w:widowControl/>
        <w:rPr>
          <w:rStyle w:val="FontStyle72"/>
          <w:b w:val="0"/>
          <w:sz w:val="20"/>
          <w:szCs w:val="28"/>
        </w:rPr>
      </w:pPr>
    </w:p>
    <w:p w:rsidR="00132217" w:rsidRDefault="00132217" w:rsidP="00132217">
      <w:pPr>
        <w:pStyle w:val="Style9"/>
        <w:widowControl/>
        <w:rPr>
          <w:i/>
          <w:spacing w:val="-6"/>
          <w:sz w:val="28"/>
          <w:szCs w:val="28"/>
        </w:rPr>
      </w:pPr>
    </w:p>
    <w:tbl>
      <w:tblPr>
        <w:tblW w:w="512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7"/>
        <w:gridCol w:w="1829"/>
        <w:gridCol w:w="1392"/>
        <w:gridCol w:w="568"/>
        <w:gridCol w:w="1136"/>
        <w:gridCol w:w="961"/>
        <w:gridCol w:w="600"/>
        <w:gridCol w:w="873"/>
        <w:gridCol w:w="884"/>
        <w:gridCol w:w="1323"/>
      </w:tblGrid>
      <w:tr w:rsidR="00505A69" w:rsidRPr="007150F0" w:rsidTr="00472C72">
        <w:trPr>
          <w:trHeight w:val="435"/>
        </w:trPr>
        <w:tc>
          <w:tcPr>
            <w:tcW w:w="51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  <w:r w:rsidRPr="007150F0">
              <w:rPr>
                <w:b/>
              </w:rPr>
              <w:t>Коды профе</w:t>
            </w:r>
            <w:r w:rsidRPr="007150F0">
              <w:rPr>
                <w:b/>
              </w:rPr>
              <w:t>с</w:t>
            </w:r>
            <w:r w:rsidRPr="007150F0">
              <w:rPr>
                <w:b/>
              </w:rPr>
              <w:t>си</w:t>
            </w:r>
            <w:r w:rsidRPr="007150F0">
              <w:rPr>
                <w:b/>
              </w:rPr>
              <w:t>о</w:t>
            </w:r>
            <w:r w:rsidRPr="007150F0">
              <w:rPr>
                <w:b/>
              </w:rPr>
              <w:lastRenderedPageBreak/>
              <w:t>нал</w:t>
            </w:r>
            <w:r w:rsidRPr="007150F0">
              <w:rPr>
                <w:b/>
              </w:rPr>
              <w:t>ь</w:t>
            </w:r>
            <w:r w:rsidRPr="007150F0">
              <w:rPr>
                <w:b/>
              </w:rPr>
              <w:t>ных комп</w:t>
            </w:r>
            <w:r w:rsidRPr="007150F0">
              <w:rPr>
                <w:b/>
              </w:rPr>
              <w:t>е</w:t>
            </w:r>
            <w:r w:rsidRPr="007150F0">
              <w:rPr>
                <w:b/>
              </w:rPr>
              <w:t>тенций</w:t>
            </w:r>
          </w:p>
        </w:tc>
        <w:tc>
          <w:tcPr>
            <w:tcW w:w="85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  <w:r w:rsidRPr="007150F0">
              <w:rPr>
                <w:b/>
              </w:rPr>
              <w:lastRenderedPageBreak/>
              <w:t>Наименов</w:t>
            </w:r>
            <w:r w:rsidRPr="007150F0">
              <w:rPr>
                <w:b/>
              </w:rPr>
              <w:t>а</w:t>
            </w:r>
            <w:r w:rsidRPr="007150F0">
              <w:rPr>
                <w:b/>
              </w:rPr>
              <w:t>ния разд</w:t>
            </w:r>
            <w:r w:rsidRPr="007150F0">
              <w:rPr>
                <w:b/>
              </w:rPr>
              <w:t>е</w:t>
            </w:r>
            <w:r w:rsidRPr="007150F0">
              <w:rPr>
                <w:b/>
              </w:rPr>
              <w:t>лов професси</w:t>
            </w:r>
            <w:r w:rsidRPr="007150F0">
              <w:rPr>
                <w:b/>
              </w:rPr>
              <w:t>о</w:t>
            </w:r>
            <w:r w:rsidRPr="007150F0">
              <w:rPr>
                <w:b/>
              </w:rPr>
              <w:lastRenderedPageBreak/>
              <w:t>нального м</w:t>
            </w:r>
            <w:r w:rsidRPr="007150F0">
              <w:rPr>
                <w:b/>
              </w:rPr>
              <w:t>о</w:t>
            </w:r>
            <w:r w:rsidRPr="007150F0">
              <w:rPr>
                <w:b/>
              </w:rPr>
              <w:t>дуля</w:t>
            </w:r>
            <w:r w:rsidRPr="007150F0">
              <w:rPr>
                <w:b/>
                <w:vertAlign w:val="superscript"/>
              </w:rPr>
              <w:footnoteReference w:customMarkFollows="1" w:id="1"/>
              <w:t>*</w:t>
            </w:r>
          </w:p>
        </w:tc>
        <w:tc>
          <w:tcPr>
            <w:tcW w:w="6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  <w:iCs/>
              </w:rPr>
            </w:pPr>
            <w:r w:rsidRPr="007150F0">
              <w:rPr>
                <w:b/>
                <w:iCs/>
              </w:rPr>
              <w:lastRenderedPageBreak/>
              <w:t>Всего ч</w:t>
            </w:r>
            <w:r w:rsidRPr="007150F0">
              <w:rPr>
                <w:b/>
                <w:iCs/>
              </w:rPr>
              <w:t>а</w:t>
            </w:r>
            <w:r w:rsidRPr="007150F0">
              <w:rPr>
                <w:b/>
                <w:iCs/>
              </w:rPr>
              <w:t>сов</w:t>
            </w:r>
          </w:p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i/>
                <w:iCs/>
              </w:rPr>
            </w:pPr>
            <w:r w:rsidRPr="007150F0">
              <w:rPr>
                <w:i/>
                <w:iCs/>
              </w:rPr>
              <w:t xml:space="preserve">(макс. </w:t>
            </w:r>
            <w:r w:rsidRPr="007150F0">
              <w:rPr>
                <w:i/>
                <w:iCs/>
              </w:rPr>
              <w:lastRenderedPageBreak/>
              <w:t>учебная нагрузка и пра</w:t>
            </w:r>
            <w:r w:rsidRPr="007150F0">
              <w:rPr>
                <w:i/>
                <w:iCs/>
              </w:rPr>
              <w:t>к</w:t>
            </w:r>
            <w:r w:rsidRPr="007150F0">
              <w:rPr>
                <w:i/>
                <w:iCs/>
              </w:rPr>
              <w:t>тики)</w:t>
            </w:r>
          </w:p>
        </w:tc>
        <w:tc>
          <w:tcPr>
            <w:tcW w:w="1938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</w:rPr>
              <w:lastRenderedPageBreak/>
              <w:t>Объем времени, отведенный на освоение междисциплинарного курса (курсов)</w:t>
            </w:r>
          </w:p>
        </w:tc>
        <w:tc>
          <w:tcPr>
            <w:tcW w:w="1034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  <w:r w:rsidRPr="007150F0">
              <w:rPr>
                <w:b/>
              </w:rPr>
              <w:t xml:space="preserve">Практика </w:t>
            </w:r>
          </w:p>
        </w:tc>
      </w:tr>
      <w:tr w:rsidR="00505A69" w:rsidRPr="007150F0" w:rsidTr="00472C72">
        <w:trPr>
          <w:trHeight w:val="435"/>
        </w:trPr>
        <w:tc>
          <w:tcPr>
            <w:tcW w:w="51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857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652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  <w:iCs/>
              </w:rPr>
            </w:pPr>
          </w:p>
        </w:tc>
        <w:tc>
          <w:tcPr>
            <w:tcW w:w="124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</w:rPr>
              <w:t xml:space="preserve">Обязательная аудиторная учебная нагрузка </w:t>
            </w:r>
            <w:proofErr w:type="gramStart"/>
            <w:r w:rsidRPr="007150F0">
              <w:rPr>
                <w:b/>
              </w:rPr>
              <w:t>обучающегося</w:t>
            </w:r>
            <w:proofErr w:type="gramEnd"/>
          </w:p>
        </w:tc>
        <w:tc>
          <w:tcPr>
            <w:tcW w:w="69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  <w:spacing w:val="-10"/>
              </w:rPr>
              <w:t>Самостоятельная</w:t>
            </w:r>
            <w:r w:rsidRPr="007150F0">
              <w:rPr>
                <w:b/>
              </w:rPr>
              <w:t xml:space="preserve"> работа </w:t>
            </w:r>
            <w:proofErr w:type="gramStart"/>
            <w:r w:rsidRPr="007150F0">
              <w:rPr>
                <w:b/>
              </w:rPr>
              <w:t>обучающегося</w:t>
            </w:r>
            <w:proofErr w:type="gramEnd"/>
          </w:p>
        </w:tc>
        <w:tc>
          <w:tcPr>
            <w:tcW w:w="41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  <w:r w:rsidRPr="007150F0">
              <w:rPr>
                <w:b/>
              </w:rPr>
              <w:t>Учебная,</w:t>
            </w:r>
          </w:p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  <w:i/>
              </w:rPr>
            </w:pPr>
            <w:r w:rsidRPr="007150F0">
              <w:t>часов</w:t>
            </w:r>
          </w:p>
        </w:tc>
        <w:tc>
          <w:tcPr>
            <w:tcW w:w="620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  <w:spacing w:val="-8"/>
              </w:rPr>
            </w:pPr>
            <w:proofErr w:type="gramStart"/>
            <w:r w:rsidRPr="007150F0">
              <w:rPr>
                <w:b/>
                <w:spacing w:val="-8"/>
              </w:rPr>
              <w:t>Произво</w:t>
            </w:r>
            <w:r w:rsidRPr="007150F0">
              <w:rPr>
                <w:b/>
                <w:spacing w:val="-8"/>
              </w:rPr>
              <w:t>д</w:t>
            </w:r>
            <w:r w:rsidRPr="007150F0">
              <w:rPr>
                <w:b/>
                <w:spacing w:val="-8"/>
              </w:rPr>
              <w:t>стве</w:t>
            </w:r>
            <w:r w:rsidRPr="007150F0">
              <w:rPr>
                <w:b/>
                <w:spacing w:val="-8"/>
              </w:rPr>
              <w:t>н</w:t>
            </w:r>
            <w:r w:rsidRPr="007150F0">
              <w:rPr>
                <w:b/>
                <w:spacing w:val="-8"/>
              </w:rPr>
              <w:t>ная</w:t>
            </w:r>
            <w:proofErr w:type="gramEnd"/>
            <w:r w:rsidRPr="007150F0">
              <w:rPr>
                <w:b/>
                <w:spacing w:val="-8"/>
              </w:rPr>
              <w:t xml:space="preserve"> (по пр</w:t>
            </w:r>
            <w:r w:rsidRPr="007150F0">
              <w:rPr>
                <w:b/>
                <w:spacing w:val="-8"/>
              </w:rPr>
              <w:t>о</w:t>
            </w:r>
            <w:r w:rsidRPr="007150F0">
              <w:rPr>
                <w:b/>
                <w:spacing w:val="-8"/>
              </w:rPr>
              <w:t>филю сп</w:t>
            </w:r>
            <w:r w:rsidRPr="007150F0">
              <w:rPr>
                <w:b/>
                <w:spacing w:val="-8"/>
              </w:rPr>
              <w:t>е</w:t>
            </w:r>
            <w:r w:rsidRPr="007150F0">
              <w:rPr>
                <w:b/>
                <w:spacing w:val="-8"/>
              </w:rPr>
              <w:t>циальн</w:t>
            </w:r>
            <w:r w:rsidRPr="007150F0">
              <w:rPr>
                <w:b/>
                <w:spacing w:val="-8"/>
              </w:rPr>
              <w:t>о</w:t>
            </w:r>
            <w:r w:rsidRPr="007150F0">
              <w:rPr>
                <w:b/>
                <w:spacing w:val="-8"/>
              </w:rPr>
              <w:t>сти),</w:t>
            </w:r>
          </w:p>
          <w:p w:rsidR="00505A69" w:rsidRPr="007150F0" w:rsidRDefault="00505A69" w:rsidP="00472C72">
            <w:pPr>
              <w:widowControl w:val="0"/>
              <w:spacing w:line="221" w:lineRule="auto"/>
              <w:ind w:left="72"/>
              <w:contextualSpacing/>
              <w:jc w:val="center"/>
              <w:rPr>
                <w:spacing w:val="-8"/>
              </w:rPr>
            </w:pPr>
            <w:r w:rsidRPr="007150F0">
              <w:rPr>
                <w:spacing w:val="-8"/>
              </w:rPr>
              <w:t>часов</w:t>
            </w:r>
          </w:p>
          <w:p w:rsidR="00505A69" w:rsidRPr="007150F0" w:rsidRDefault="00505A69" w:rsidP="00472C72">
            <w:pPr>
              <w:widowControl w:val="0"/>
              <w:spacing w:line="221" w:lineRule="auto"/>
              <w:ind w:left="72" w:hanging="283"/>
              <w:contextualSpacing/>
              <w:jc w:val="center"/>
              <w:rPr>
                <w:b/>
              </w:rPr>
            </w:pPr>
            <w:r w:rsidRPr="007150F0">
              <w:rPr>
                <w:i/>
                <w:spacing w:val="-8"/>
              </w:rPr>
              <w:t>(если пред</w:t>
            </w:r>
            <w:r w:rsidRPr="007150F0">
              <w:rPr>
                <w:i/>
                <w:spacing w:val="-8"/>
              </w:rPr>
              <w:t>у</w:t>
            </w:r>
            <w:r w:rsidRPr="007150F0">
              <w:rPr>
                <w:i/>
                <w:spacing w:val="-8"/>
              </w:rPr>
              <w:t>смотр</w:t>
            </w:r>
            <w:r w:rsidRPr="007150F0">
              <w:rPr>
                <w:i/>
                <w:spacing w:val="-8"/>
              </w:rPr>
              <w:t>е</w:t>
            </w:r>
            <w:r w:rsidRPr="007150F0">
              <w:rPr>
                <w:i/>
                <w:spacing w:val="-8"/>
              </w:rPr>
              <w:t>на рассред</w:t>
            </w:r>
            <w:r w:rsidRPr="007150F0">
              <w:rPr>
                <w:i/>
                <w:spacing w:val="-8"/>
              </w:rPr>
              <w:t>о</w:t>
            </w:r>
            <w:r w:rsidRPr="007150F0">
              <w:rPr>
                <w:i/>
                <w:spacing w:val="-8"/>
              </w:rPr>
              <w:t>точенная практ</w:t>
            </w:r>
            <w:r w:rsidRPr="007150F0">
              <w:rPr>
                <w:i/>
                <w:spacing w:val="-8"/>
              </w:rPr>
              <w:t>и</w:t>
            </w:r>
            <w:r w:rsidRPr="007150F0">
              <w:rPr>
                <w:i/>
                <w:spacing w:val="-8"/>
              </w:rPr>
              <w:t>ка)</w:t>
            </w:r>
          </w:p>
        </w:tc>
      </w:tr>
      <w:tr w:rsidR="00505A69" w:rsidRPr="007150F0" w:rsidTr="00472C72">
        <w:trPr>
          <w:trHeight w:val="1086"/>
        </w:trPr>
        <w:tc>
          <w:tcPr>
            <w:tcW w:w="51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  <w:tc>
          <w:tcPr>
            <w:tcW w:w="857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  <w:spacing w:val="-10"/>
              </w:rPr>
            </w:pPr>
            <w:r w:rsidRPr="007150F0">
              <w:rPr>
                <w:b/>
                <w:spacing w:val="-10"/>
              </w:rPr>
              <w:t>Всего,</w:t>
            </w:r>
          </w:p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i/>
              </w:rPr>
            </w:pPr>
            <w:r w:rsidRPr="007150F0">
              <w:rPr>
                <w:spacing w:val="-10"/>
              </w:rPr>
              <w:t>часо</w:t>
            </w:r>
            <w:r w:rsidRPr="007150F0">
              <w:t>в</w:t>
            </w:r>
          </w:p>
        </w:tc>
        <w:tc>
          <w:tcPr>
            <w:tcW w:w="53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</w:pPr>
            <w:r w:rsidRPr="007150F0">
              <w:rPr>
                <w:b/>
                <w:spacing w:val="-10"/>
              </w:rPr>
              <w:t xml:space="preserve">в т.ч. лабораторные работы и практические занятия, </w:t>
            </w:r>
            <w:r w:rsidRPr="007150F0">
              <w:rPr>
                <w:spacing w:val="-10"/>
              </w:rPr>
              <w:t>часов</w:t>
            </w:r>
          </w:p>
        </w:tc>
        <w:tc>
          <w:tcPr>
            <w:tcW w:w="45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i/>
              </w:rPr>
            </w:pPr>
            <w:r w:rsidRPr="007150F0">
              <w:rPr>
                <w:b/>
              </w:rPr>
              <w:t>в т.ч., ку</w:t>
            </w:r>
            <w:r w:rsidRPr="007150F0">
              <w:rPr>
                <w:b/>
              </w:rPr>
              <w:t>р</w:t>
            </w:r>
            <w:r w:rsidRPr="007150F0">
              <w:rPr>
                <w:b/>
              </w:rPr>
              <w:t>совая р</w:t>
            </w:r>
            <w:r w:rsidRPr="007150F0">
              <w:rPr>
                <w:b/>
              </w:rPr>
              <w:t>а</w:t>
            </w:r>
            <w:r w:rsidRPr="007150F0">
              <w:rPr>
                <w:b/>
              </w:rPr>
              <w:t>бота (пр</w:t>
            </w:r>
            <w:r w:rsidRPr="007150F0">
              <w:rPr>
                <w:b/>
              </w:rPr>
              <w:t>о</w:t>
            </w:r>
            <w:r w:rsidRPr="007150F0">
              <w:rPr>
                <w:b/>
              </w:rPr>
              <w:t xml:space="preserve">ект), </w:t>
            </w:r>
            <w:r w:rsidRPr="007150F0">
              <w:t>часов</w:t>
            </w: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</w:rPr>
              <w:t>Всего,</w:t>
            </w:r>
          </w:p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  <w:i/>
              </w:rPr>
            </w:pPr>
            <w:r w:rsidRPr="007150F0">
              <w:t>часов</w:t>
            </w: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i/>
              </w:rPr>
            </w:pPr>
            <w:r w:rsidRPr="007150F0">
              <w:rPr>
                <w:b/>
              </w:rPr>
              <w:t>в т. ч., ку</w:t>
            </w:r>
            <w:r w:rsidRPr="007150F0">
              <w:rPr>
                <w:b/>
              </w:rPr>
              <w:t>р</w:t>
            </w:r>
            <w:r w:rsidRPr="007150F0">
              <w:rPr>
                <w:b/>
              </w:rPr>
              <w:t>совая раб</w:t>
            </w:r>
            <w:r w:rsidRPr="007150F0">
              <w:rPr>
                <w:b/>
              </w:rPr>
              <w:t>о</w:t>
            </w:r>
            <w:r w:rsidRPr="007150F0">
              <w:rPr>
                <w:b/>
              </w:rPr>
              <w:t>та (пр</w:t>
            </w:r>
            <w:r w:rsidRPr="007150F0">
              <w:rPr>
                <w:b/>
              </w:rPr>
              <w:t>о</w:t>
            </w:r>
            <w:r w:rsidRPr="007150F0">
              <w:rPr>
                <w:b/>
              </w:rPr>
              <w:t xml:space="preserve">ект), </w:t>
            </w:r>
            <w:r w:rsidRPr="007150F0">
              <w:t>часов</w:t>
            </w:r>
          </w:p>
        </w:tc>
        <w:tc>
          <w:tcPr>
            <w:tcW w:w="41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</w:pPr>
          </w:p>
        </w:tc>
        <w:tc>
          <w:tcPr>
            <w:tcW w:w="62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ind w:left="72"/>
              <w:contextualSpacing/>
              <w:jc w:val="center"/>
            </w:pPr>
          </w:p>
        </w:tc>
      </w:tr>
      <w:tr w:rsidR="00505A69" w:rsidRPr="007150F0" w:rsidTr="00472C72">
        <w:trPr>
          <w:trHeight w:val="111"/>
        </w:trPr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</w:rPr>
              <w:t>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</w:rPr>
              <w:t>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</w:rPr>
              <w:t>4</w:t>
            </w:r>
          </w:p>
        </w:tc>
        <w:tc>
          <w:tcPr>
            <w:tcW w:w="53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</w:rPr>
              <w:t>5</w:t>
            </w:r>
          </w:p>
        </w:tc>
        <w:tc>
          <w:tcPr>
            <w:tcW w:w="45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</w:rPr>
              <w:t>6</w:t>
            </w: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 w:rsidRPr="007150F0">
              <w:rPr>
                <w:b/>
              </w:rPr>
              <w:t>7</w:t>
            </w: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  <w:r w:rsidRPr="007150F0">
              <w:rPr>
                <w:b/>
              </w:rPr>
              <w:t>8</w:t>
            </w:r>
          </w:p>
        </w:tc>
        <w:tc>
          <w:tcPr>
            <w:tcW w:w="41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  <w:r w:rsidRPr="007150F0">
              <w:rPr>
                <w:b/>
              </w:rPr>
              <w:t>9</w:t>
            </w:r>
          </w:p>
        </w:tc>
        <w:tc>
          <w:tcPr>
            <w:tcW w:w="62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  <w:r w:rsidRPr="007150F0">
              <w:rPr>
                <w:b/>
              </w:rPr>
              <w:t>10</w:t>
            </w:r>
          </w:p>
        </w:tc>
      </w:tr>
      <w:tr w:rsidR="00505A69" w:rsidRPr="007150F0" w:rsidTr="00472C72"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5A69" w:rsidRPr="007150F0" w:rsidRDefault="00505A69" w:rsidP="00472C72">
            <w:pPr>
              <w:spacing w:line="221" w:lineRule="auto"/>
              <w:rPr>
                <w:b/>
              </w:rPr>
            </w:pPr>
            <w:r w:rsidRPr="007150F0">
              <w:rPr>
                <w:b/>
              </w:rPr>
              <w:t xml:space="preserve">ПК </w:t>
            </w:r>
          </w:p>
        </w:tc>
        <w:tc>
          <w:tcPr>
            <w:tcW w:w="85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05A69" w:rsidRPr="007150F0" w:rsidRDefault="00505A69" w:rsidP="00472C72">
            <w:pPr>
              <w:spacing w:line="221" w:lineRule="auto"/>
              <w:rPr>
                <w:b/>
              </w:rPr>
            </w:pPr>
            <w:r w:rsidRPr="007150F0">
              <w:rPr>
                <w:b/>
              </w:rPr>
              <w:t xml:space="preserve">МДК </w:t>
            </w:r>
            <w:r w:rsidR="006B1442">
              <w:rPr>
                <w:b/>
              </w:rPr>
              <w:t>04</w:t>
            </w:r>
            <w:r>
              <w:rPr>
                <w:b/>
              </w:rPr>
              <w:t>.01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532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450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62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</w:tr>
      <w:tr w:rsidR="00505A69" w:rsidRPr="007150F0" w:rsidTr="00472C72"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5A69" w:rsidRPr="007150F0" w:rsidRDefault="00505A69" w:rsidP="00472C72">
            <w:pPr>
              <w:spacing w:line="221" w:lineRule="auto"/>
              <w:rPr>
                <w:b/>
              </w:rPr>
            </w:pPr>
          </w:p>
        </w:tc>
        <w:tc>
          <w:tcPr>
            <w:tcW w:w="85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05A69" w:rsidRPr="007150F0" w:rsidRDefault="006B1442" w:rsidP="00472C72">
            <w:pPr>
              <w:spacing w:line="221" w:lineRule="auto"/>
            </w:pPr>
            <w:r>
              <w:t>МДК 04</w:t>
            </w:r>
            <w:r w:rsidR="00505A69">
              <w:t>.02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532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450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62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</w:tr>
      <w:tr w:rsidR="00505A69" w:rsidRPr="007150F0" w:rsidTr="00472C72"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5A69" w:rsidRPr="007150F0" w:rsidRDefault="00505A69" w:rsidP="00472C72">
            <w:pPr>
              <w:spacing w:line="221" w:lineRule="auto"/>
              <w:rPr>
                <w:b/>
              </w:rPr>
            </w:pPr>
          </w:p>
        </w:tc>
        <w:tc>
          <w:tcPr>
            <w:tcW w:w="85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05A69" w:rsidRPr="007150F0" w:rsidRDefault="006B1442" w:rsidP="00472C72">
            <w:pPr>
              <w:spacing w:line="221" w:lineRule="auto"/>
            </w:pPr>
            <w:r>
              <w:t>МДК.04</w:t>
            </w:r>
            <w:r w:rsidR="00505A69">
              <w:t>.03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A4764E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>
              <w:rPr>
                <w:b/>
              </w:rPr>
              <w:t>132</w:t>
            </w: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A4764E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532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6C6AD6" w:rsidP="006C6AD6">
            <w:pPr>
              <w:widowControl w:val="0"/>
              <w:spacing w:line="221" w:lineRule="auto"/>
              <w:contextualSpacing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450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69" w:rsidRPr="007150F0" w:rsidRDefault="00505A69" w:rsidP="006C6AD6">
            <w:pPr>
              <w:widowControl w:val="0"/>
              <w:suppressAutoHyphens/>
              <w:spacing w:line="221" w:lineRule="auto"/>
              <w:rPr>
                <w:b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6C6AD6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62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</w:tr>
      <w:tr w:rsidR="00505A69" w:rsidRPr="007150F0" w:rsidTr="00472C72"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5A69" w:rsidRPr="007150F0" w:rsidRDefault="00505A69" w:rsidP="00472C72">
            <w:pPr>
              <w:spacing w:line="221" w:lineRule="auto"/>
              <w:rPr>
                <w:b/>
              </w:rPr>
            </w:pPr>
          </w:p>
        </w:tc>
        <w:tc>
          <w:tcPr>
            <w:tcW w:w="85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05A69" w:rsidRPr="007150F0" w:rsidRDefault="006B1442" w:rsidP="00472C72">
            <w:pPr>
              <w:spacing w:line="221" w:lineRule="auto"/>
            </w:pPr>
            <w:r>
              <w:t>МДК.04</w:t>
            </w:r>
            <w:r w:rsidR="00505A69">
              <w:t>.04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532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450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jc w:val="center"/>
              <w:rPr>
                <w:b/>
              </w:rPr>
            </w:pPr>
          </w:p>
        </w:tc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uppressAutoHyphens/>
              <w:spacing w:line="221" w:lineRule="auto"/>
              <w:jc w:val="center"/>
              <w:rPr>
                <w:b/>
              </w:rPr>
            </w:pPr>
          </w:p>
        </w:tc>
        <w:tc>
          <w:tcPr>
            <w:tcW w:w="62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</w:tr>
      <w:tr w:rsidR="00505A69" w:rsidRPr="007150F0" w:rsidTr="00472C72">
        <w:trPr>
          <w:trHeight w:val="46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rPr>
                <w:b/>
              </w:rPr>
            </w:pPr>
          </w:p>
        </w:tc>
        <w:tc>
          <w:tcPr>
            <w:tcW w:w="8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widowControl w:val="0"/>
              <w:spacing w:line="221" w:lineRule="auto"/>
              <w:contextualSpacing/>
              <w:rPr>
                <w:b/>
              </w:rPr>
            </w:pPr>
            <w:r w:rsidRPr="007150F0">
              <w:rPr>
                <w:b/>
              </w:rPr>
              <w:t>Всего: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  <w:tc>
          <w:tcPr>
            <w:tcW w:w="53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  <w:tc>
          <w:tcPr>
            <w:tcW w:w="45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  <w:tc>
          <w:tcPr>
            <w:tcW w:w="6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05A69" w:rsidRPr="007150F0" w:rsidRDefault="00505A69" w:rsidP="00472C72">
            <w:pPr>
              <w:spacing w:line="221" w:lineRule="auto"/>
              <w:jc w:val="center"/>
              <w:rPr>
                <w:b/>
              </w:rPr>
            </w:pPr>
          </w:p>
        </w:tc>
      </w:tr>
    </w:tbl>
    <w:p w:rsidR="00C42824" w:rsidRDefault="00C42824" w:rsidP="00874ED1">
      <w:pPr>
        <w:rPr>
          <w:b/>
          <w:sz w:val="28"/>
          <w:szCs w:val="28"/>
        </w:rPr>
        <w:sectPr w:rsidR="00C42824" w:rsidSect="00A92C8A">
          <w:headerReference w:type="default" r:id="rId8"/>
          <w:footerReference w:type="even" r:id="rId9"/>
          <w:footerReference w:type="default" r:id="rId10"/>
          <w:footerReference w:type="first" r:id="rId11"/>
          <w:pgSz w:w="11905" w:h="16837"/>
          <w:pgMar w:top="851" w:right="851" w:bottom="851" w:left="851" w:header="720" w:footer="720" w:gutter="0"/>
          <w:cols w:space="720"/>
          <w:titlePg/>
          <w:docGrid w:linePitch="360"/>
        </w:sectPr>
      </w:pPr>
    </w:p>
    <w:p w:rsidR="00874ED1" w:rsidRDefault="00874ED1" w:rsidP="00874ED1">
      <w:pPr>
        <w:rPr>
          <w:b/>
          <w:caps/>
          <w:spacing w:val="-10"/>
        </w:rPr>
      </w:pPr>
    </w:p>
    <w:p w:rsidR="00CE6185" w:rsidRPr="00874ED1" w:rsidRDefault="00A343A4" w:rsidP="00874ED1">
      <w:pPr>
        <w:rPr>
          <w:b/>
          <w:spacing w:val="-10"/>
        </w:rPr>
      </w:pPr>
      <w:r w:rsidRPr="00874ED1">
        <w:rPr>
          <w:b/>
          <w:caps/>
          <w:spacing w:val="-10"/>
        </w:rPr>
        <w:t>3. СТРУКТУРА и содержание профессионального модуля</w:t>
      </w:r>
      <w:r w:rsidRPr="00874ED1">
        <w:rPr>
          <w:b/>
          <w:spacing w:val="-10"/>
        </w:rPr>
        <w:t xml:space="preserve"> </w:t>
      </w:r>
    </w:p>
    <w:p w:rsidR="00CE6185" w:rsidRPr="00874ED1" w:rsidRDefault="002A11A1" w:rsidP="00874ED1">
      <w:pPr>
        <w:ind w:firstLine="708"/>
        <w:rPr>
          <w:i/>
          <w:spacing w:val="-10"/>
        </w:rPr>
      </w:pPr>
      <w:r w:rsidRPr="00874ED1">
        <w:rPr>
          <w:b/>
          <w:i/>
          <w:spacing w:val="-10"/>
        </w:rPr>
        <w:t xml:space="preserve"> </w:t>
      </w:r>
    </w:p>
    <w:p w:rsidR="00CE6185" w:rsidRPr="00874ED1" w:rsidRDefault="00CE6185" w:rsidP="00874ED1">
      <w:pPr>
        <w:spacing w:line="228" w:lineRule="auto"/>
        <w:rPr>
          <w:b/>
          <w:i/>
          <w:caps/>
        </w:rPr>
      </w:pPr>
    </w:p>
    <w:p w:rsidR="00801FA2" w:rsidRPr="00874ED1" w:rsidRDefault="00CE6185" w:rsidP="00874ED1">
      <w:pPr>
        <w:ind w:left="435"/>
        <w:rPr>
          <w:b/>
          <w:caps/>
        </w:rPr>
      </w:pPr>
      <w:r w:rsidRPr="00874ED1">
        <w:rPr>
          <w:b/>
        </w:rPr>
        <w:t xml:space="preserve">3.1. </w:t>
      </w:r>
      <w:r w:rsidR="005E2FA0" w:rsidRPr="00874ED1">
        <w:rPr>
          <w:b/>
        </w:rPr>
        <w:t xml:space="preserve">Тематический план </w:t>
      </w:r>
      <w:r w:rsidR="00C33D19" w:rsidRPr="00C33D19">
        <w:rPr>
          <w:b/>
          <w:caps/>
        </w:rPr>
        <w:t>МДК.04.03 Выполнение столярных работ.</w:t>
      </w:r>
    </w:p>
    <w:tbl>
      <w:tblPr>
        <w:tblW w:w="158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"/>
        <w:gridCol w:w="3369"/>
        <w:gridCol w:w="568"/>
        <w:gridCol w:w="6"/>
        <w:gridCol w:w="135"/>
        <w:gridCol w:w="7"/>
        <w:gridCol w:w="4"/>
        <w:gridCol w:w="6557"/>
        <w:gridCol w:w="2"/>
        <w:gridCol w:w="1227"/>
        <w:gridCol w:w="3"/>
        <w:gridCol w:w="2124"/>
        <w:gridCol w:w="7"/>
        <w:gridCol w:w="1835"/>
        <w:gridCol w:w="16"/>
        <w:gridCol w:w="-39830"/>
        <w:gridCol w:w="2156"/>
        <w:gridCol w:w="49598"/>
      </w:tblGrid>
      <w:tr w:rsidR="00670F3C" w:rsidRPr="0059314F" w:rsidTr="00D00D64">
        <w:trPr>
          <w:gridBefore w:val="1"/>
          <w:gridAfter w:val="4"/>
          <w:wBefore w:w="33" w:type="dxa"/>
          <w:wAfter w:w="16" w:type="dxa"/>
          <w:trHeight w:val="86"/>
        </w:trPr>
        <w:tc>
          <w:tcPr>
            <w:tcW w:w="3369" w:type="dxa"/>
          </w:tcPr>
          <w:p w:rsidR="00670F3C" w:rsidRPr="0059314F" w:rsidRDefault="00670F3C" w:rsidP="0059314F">
            <w:pPr>
              <w:rPr>
                <w:b/>
              </w:rPr>
            </w:pPr>
            <w:r w:rsidRPr="0059314F">
              <w:rPr>
                <w:b/>
                <w:bCs/>
              </w:rPr>
              <w:t>Наименование разделов профессионального мод</w:t>
            </w:r>
            <w:r w:rsidRPr="0059314F">
              <w:rPr>
                <w:b/>
                <w:bCs/>
              </w:rPr>
              <w:t>у</w:t>
            </w:r>
            <w:r w:rsidRPr="0059314F">
              <w:rPr>
                <w:b/>
                <w:bCs/>
              </w:rPr>
              <w:t>ля (ПМ), междисциплина</w:t>
            </w:r>
            <w:r w:rsidRPr="0059314F">
              <w:rPr>
                <w:b/>
                <w:bCs/>
              </w:rPr>
              <w:t>р</w:t>
            </w:r>
            <w:r w:rsidRPr="0059314F">
              <w:rPr>
                <w:b/>
                <w:bCs/>
              </w:rPr>
              <w:t>ных курсов (МДК) и тем</w:t>
            </w:r>
          </w:p>
        </w:tc>
        <w:tc>
          <w:tcPr>
            <w:tcW w:w="7279" w:type="dxa"/>
            <w:gridSpan w:val="7"/>
          </w:tcPr>
          <w:p w:rsidR="00670F3C" w:rsidRPr="0059314F" w:rsidRDefault="00670F3C" w:rsidP="0059314F">
            <w:pPr>
              <w:rPr>
                <w:b/>
              </w:rPr>
            </w:pPr>
            <w:r w:rsidRPr="0059314F">
              <w:rPr>
                <w:b/>
                <w:bCs/>
              </w:rPr>
              <w:t>Содержание учебного материала, лабораторные работы и пра</w:t>
            </w:r>
            <w:r w:rsidRPr="0059314F">
              <w:rPr>
                <w:b/>
                <w:bCs/>
              </w:rPr>
              <w:t>к</w:t>
            </w:r>
            <w:r w:rsidRPr="0059314F">
              <w:rPr>
                <w:b/>
                <w:bCs/>
              </w:rPr>
              <w:t xml:space="preserve">тические занятия, самостоятельная работа </w:t>
            </w:r>
            <w:proofErr w:type="gramStart"/>
            <w:r w:rsidRPr="0059314F">
              <w:rPr>
                <w:b/>
                <w:bCs/>
              </w:rPr>
              <w:t>обучающихся</w:t>
            </w:r>
            <w:proofErr w:type="gramEnd"/>
            <w:r w:rsidRPr="0059314F">
              <w:rPr>
                <w:b/>
                <w:bCs/>
              </w:rPr>
              <w:t>, ку</w:t>
            </w:r>
            <w:r w:rsidRPr="0059314F">
              <w:rPr>
                <w:b/>
                <w:bCs/>
              </w:rPr>
              <w:t>р</w:t>
            </w:r>
            <w:r w:rsidRPr="0059314F">
              <w:rPr>
                <w:b/>
                <w:bCs/>
              </w:rPr>
              <w:t>совая работа (пр</w:t>
            </w:r>
            <w:r w:rsidRPr="0059314F">
              <w:rPr>
                <w:b/>
                <w:bCs/>
              </w:rPr>
              <w:t>о</w:t>
            </w:r>
            <w:r w:rsidRPr="0059314F">
              <w:rPr>
                <w:b/>
                <w:bCs/>
              </w:rPr>
              <w:t>ект)</w:t>
            </w:r>
            <w:r w:rsidRPr="0059314F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3354" w:type="dxa"/>
            <w:gridSpan w:val="3"/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>Уровень осв</w:t>
            </w:r>
            <w:r w:rsidRPr="0059314F">
              <w:rPr>
                <w:rFonts w:eastAsia="Calibri"/>
                <w:b/>
                <w:bCs/>
              </w:rPr>
              <w:t>о</w:t>
            </w:r>
            <w:r w:rsidRPr="0059314F">
              <w:rPr>
                <w:rFonts w:eastAsia="Calibri"/>
                <w:b/>
                <w:bCs/>
              </w:rPr>
              <w:t>ения</w:t>
            </w:r>
          </w:p>
        </w:tc>
      </w:tr>
      <w:tr w:rsidR="00670F3C" w:rsidRPr="0059314F" w:rsidTr="00D00D64">
        <w:trPr>
          <w:gridBefore w:val="1"/>
          <w:gridAfter w:val="4"/>
          <w:wBefore w:w="33" w:type="dxa"/>
          <w:wAfter w:w="16" w:type="dxa"/>
          <w:trHeight w:val="17"/>
        </w:trPr>
        <w:tc>
          <w:tcPr>
            <w:tcW w:w="3369" w:type="dxa"/>
          </w:tcPr>
          <w:p w:rsidR="00670F3C" w:rsidRPr="0059314F" w:rsidRDefault="00670F3C" w:rsidP="0059314F">
            <w:pPr>
              <w:rPr>
                <w:b/>
              </w:rPr>
            </w:pPr>
            <w:r w:rsidRPr="0059314F">
              <w:rPr>
                <w:b/>
              </w:rPr>
              <w:t>1</w:t>
            </w:r>
          </w:p>
        </w:tc>
        <w:tc>
          <w:tcPr>
            <w:tcW w:w="7279" w:type="dxa"/>
            <w:gridSpan w:val="7"/>
          </w:tcPr>
          <w:p w:rsidR="00670F3C" w:rsidRPr="0059314F" w:rsidRDefault="00670F3C" w:rsidP="0059314F">
            <w:pPr>
              <w:rPr>
                <w:b/>
                <w:bCs/>
              </w:rPr>
            </w:pPr>
            <w:r w:rsidRPr="0059314F">
              <w:rPr>
                <w:b/>
                <w:bCs/>
              </w:rPr>
              <w:t>2</w:t>
            </w:r>
          </w:p>
        </w:tc>
        <w:tc>
          <w:tcPr>
            <w:tcW w:w="3354" w:type="dxa"/>
            <w:gridSpan w:val="3"/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>4</w:t>
            </w:r>
          </w:p>
        </w:tc>
      </w:tr>
      <w:tr w:rsidR="005A7B68" w:rsidRPr="0059314F" w:rsidTr="00D00D64">
        <w:trPr>
          <w:gridBefore w:val="1"/>
          <w:gridAfter w:val="4"/>
          <w:wBefore w:w="33" w:type="dxa"/>
          <w:wAfter w:w="16" w:type="dxa"/>
          <w:trHeight w:val="562"/>
        </w:trPr>
        <w:tc>
          <w:tcPr>
            <w:tcW w:w="3369" w:type="dxa"/>
          </w:tcPr>
          <w:p w:rsidR="005A7B68" w:rsidRPr="0059314F" w:rsidRDefault="005A7B68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>Раздел. Раздел</w:t>
            </w:r>
            <w:proofErr w:type="gramStart"/>
            <w:r w:rsidRPr="0059314F">
              <w:rPr>
                <w:rFonts w:eastAsia="Calibri"/>
                <w:b/>
                <w:bCs/>
              </w:rPr>
              <w:t>1</w:t>
            </w:r>
            <w:proofErr w:type="gramEnd"/>
            <w:r w:rsidRPr="0059314F">
              <w:t>. Выполн</w:t>
            </w:r>
            <w:r w:rsidRPr="0059314F">
              <w:t>е</w:t>
            </w:r>
            <w:r w:rsidRPr="0059314F">
              <w:t>ние столярных работ</w:t>
            </w:r>
          </w:p>
        </w:tc>
        <w:tc>
          <w:tcPr>
            <w:tcW w:w="7279" w:type="dxa"/>
            <w:gridSpan w:val="7"/>
          </w:tcPr>
          <w:p w:rsidR="005A7B68" w:rsidRPr="0059314F" w:rsidRDefault="005A7B68" w:rsidP="0059314F"/>
        </w:tc>
        <w:tc>
          <w:tcPr>
            <w:tcW w:w="3354" w:type="dxa"/>
            <w:gridSpan w:val="3"/>
          </w:tcPr>
          <w:p w:rsidR="005A7B68" w:rsidRPr="0059314F" w:rsidRDefault="005A7B68" w:rsidP="0059314F"/>
        </w:tc>
        <w:tc>
          <w:tcPr>
            <w:tcW w:w="1842" w:type="dxa"/>
            <w:gridSpan w:val="2"/>
            <w:shd w:val="clear" w:color="auto" w:fill="auto"/>
          </w:tcPr>
          <w:p w:rsidR="005A7B68" w:rsidRPr="0059314F" w:rsidRDefault="005A7B68" w:rsidP="0059314F"/>
        </w:tc>
      </w:tr>
      <w:tr w:rsidR="00670F3C" w:rsidRPr="0059314F" w:rsidTr="00D00D64">
        <w:trPr>
          <w:gridBefore w:val="1"/>
          <w:gridAfter w:val="4"/>
          <w:wBefore w:w="33" w:type="dxa"/>
          <w:wAfter w:w="16" w:type="dxa"/>
          <w:trHeight w:val="17"/>
        </w:trPr>
        <w:tc>
          <w:tcPr>
            <w:tcW w:w="3369" w:type="dxa"/>
            <w:vMerge w:val="restart"/>
          </w:tcPr>
          <w:p w:rsidR="00670F3C" w:rsidRPr="0059314F" w:rsidRDefault="00670F3C" w:rsidP="0059314F">
            <w:pPr>
              <w:rPr>
                <w:rFonts w:eastAsia="Calibri"/>
                <w:bCs/>
                <w:i/>
              </w:rPr>
            </w:pPr>
            <w:r w:rsidRPr="0059314F">
              <w:rPr>
                <w:rFonts w:eastAsia="Calibri"/>
                <w:b/>
                <w:bCs/>
              </w:rPr>
              <w:t xml:space="preserve">Тема 1.1 </w:t>
            </w:r>
          </w:p>
          <w:p w:rsidR="00670F3C" w:rsidRPr="0059314F" w:rsidRDefault="00670F3C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b/>
                <w:bCs/>
              </w:rPr>
            </w:pPr>
          </w:p>
          <w:p w:rsidR="00670F3C" w:rsidRPr="0059314F" w:rsidRDefault="00670F3C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b/>
                <w:bCs/>
              </w:rPr>
            </w:pPr>
            <w:r w:rsidRPr="0059314F">
              <w:rPr>
                <w:bCs/>
              </w:rPr>
              <w:t>Общие сведения о</w:t>
            </w:r>
            <w:r w:rsidRPr="0059314F">
              <w:t xml:space="preserve"> выполн</w:t>
            </w:r>
            <w:r w:rsidRPr="0059314F">
              <w:t>е</w:t>
            </w:r>
            <w:r w:rsidRPr="0059314F">
              <w:t>ние столярных р</w:t>
            </w:r>
            <w:r w:rsidRPr="0059314F">
              <w:t>а</w:t>
            </w:r>
            <w:r w:rsidRPr="0059314F">
              <w:t>бот</w:t>
            </w:r>
          </w:p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7279" w:type="dxa"/>
            <w:gridSpan w:val="7"/>
          </w:tcPr>
          <w:p w:rsidR="00670F3C" w:rsidRPr="0059314F" w:rsidRDefault="00670F3C" w:rsidP="0059314F">
            <w:r w:rsidRPr="0059314F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3354" w:type="dxa"/>
            <w:gridSpan w:val="3"/>
          </w:tcPr>
          <w:p w:rsidR="00670F3C" w:rsidRPr="0059314F" w:rsidRDefault="00670F3C" w:rsidP="0059314F"/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70F3C" w:rsidRPr="0059314F" w:rsidRDefault="00670F3C" w:rsidP="0059314F"/>
        </w:tc>
      </w:tr>
      <w:tr w:rsidR="0059314F" w:rsidRPr="0059314F" w:rsidTr="00D00D64">
        <w:trPr>
          <w:gridBefore w:val="1"/>
          <w:gridAfter w:val="4"/>
          <w:wBefore w:w="33" w:type="dxa"/>
          <w:wAfter w:w="16" w:type="dxa"/>
          <w:trHeight w:val="9"/>
        </w:trPr>
        <w:tc>
          <w:tcPr>
            <w:tcW w:w="3369" w:type="dxa"/>
            <w:vMerge/>
          </w:tcPr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7279" w:type="dxa"/>
            <w:gridSpan w:val="7"/>
            <w:vMerge w:val="restart"/>
            <w:shd w:val="clear" w:color="auto" w:fill="auto"/>
          </w:tcPr>
          <w:p w:rsidR="0059314F" w:rsidRPr="0059314F" w:rsidRDefault="0059314F" w:rsidP="0059314F">
            <w:r w:rsidRPr="0059314F">
              <w:rPr>
                <w:bCs/>
              </w:rPr>
              <w:t>1 1.1Общие сведения о</w:t>
            </w:r>
            <w:r w:rsidRPr="0059314F">
              <w:t>. выполнение столярных работ</w:t>
            </w:r>
          </w:p>
          <w:p w:rsidR="0059314F" w:rsidRPr="0059314F" w:rsidRDefault="0059314F" w:rsidP="0059314F"/>
        </w:tc>
        <w:tc>
          <w:tcPr>
            <w:tcW w:w="3354" w:type="dxa"/>
            <w:gridSpan w:val="3"/>
            <w:vMerge w:val="restart"/>
          </w:tcPr>
          <w:p w:rsidR="0059314F" w:rsidRPr="0059314F" w:rsidRDefault="0059314F" w:rsidP="0059314F">
            <w:r w:rsidRPr="0059314F">
              <w:t>2</w:t>
            </w:r>
          </w:p>
          <w:p w:rsidR="0059314F" w:rsidRPr="0059314F" w:rsidRDefault="0059314F" w:rsidP="0059314F"/>
        </w:tc>
        <w:tc>
          <w:tcPr>
            <w:tcW w:w="1842" w:type="dxa"/>
            <w:gridSpan w:val="2"/>
            <w:shd w:val="clear" w:color="auto" w:fill="auto"/>
          </w:tcPr>
          <w:p w:rsidR="0059314F" w:rsidRPr="0059314F" w:rsidRDefault="0059314F" w:rsidP="0059314F"/>
        </w:tc>
      </w:tr>
      <w:tr w:rsidR="0059314F" w:rsidRPr="0059314F" w:rsidTr="00D376BE">
        <w:trPr>
          <w:gridBefore w:val="1"/>
          <w:gridAfter w:val="4"/>
          <w:wBefore w:w="33" w:type="dxa"/>
          <w:wAfter w:w="16" w:type="dxa"/>
          <w:trHeight w:val="9"/>
        </w:trPr>
        <w:tc>
          <w:tcPr>
            <w:tcW w:w="3369" w:type="dxa"/>
            <w:vMerge/>
          </w:tcPr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7279" w:type="dxa"/>
            <w:gridSpan w:val="7"/>
            <w:vMerge/>
            <w:shd w:val="clear" w:color="auto" w:fill="auto"/>
          </w:tcPr>
          <w:p w:rsidR="0059314F" w:rsidRPr="0059314F" w:rsidRDefault="0059314F" w:rsidP="0059314F"/>
        </w:tc>
        <w:tc>
          <w:tcPr>
            <w:tcW w:w="3354" w:type="dxa"/>
            <w:gridSpan w:val="3"/>
            <w:vMerge/>
          </w:tcPr>
          <w:p w:rsidR="0059314F" w:rsidRPr="0059314F" w:rsidRDefault="0059314F" w:rsidP="0059314F"/>
        </w:tc>
        <w:tc>
          <w:tcPr>
            <w:tcW w:w="1842" w:type="dxa"/>
            <w:gridSpan w:val="2"/>
            <w:shd w:val="clear" w:color="auto" w:fill="auto"/>
          </w:tcPr>
          <w:p w:rsidR="0059314F" w:rsidRPr="0059314F" w:rsidRDefault="0059314F" w:rsidP="0059314F"/>
        </w:tc>
      </w:tr>
      <w:tr w:rsidR="0059314F" w:rsidRPr="0059314F" w:rsidTr="00D376BE">
        <w:trPr>
          <w:gridBefore w:val="1"/>
          <w:gridAfter w:val="4"/>
          <w:wBefore w:w="33" w:type="dxa"/>
          <w:wAfter w:w="16" w:type="dxa"/>
          <w:trHeight w:val="9"/>
        </w:trPr>
        <w:tc>
          <w:tcPr>
            <w:tcW w:w="3369" w:type="dxa"/>
            <w:vMerge/>
          </w:tcPr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7279" w:type="dxa"/>
            <w:gridSpan w:val="7"/>
            <w:vMerge/>
            <w:tcBorders>
              <w:bottom w:val="nil"/>
            </w:tcBorders>
          </w:tcPr>
          <w:p w:rsidR="0059314F" w:rsidRPr="0059314F" w:rsidRDefault="0059314F" w:rsidP="0059314F"/>
        </w:tc>
        <w:tc>
          <w:tcPr>
            <w:tcW w:w="3354" w:type="dxa"/>
            <w:gridSpan w:val="3"/>
            <w:vMerge/>
          </w:tcPr>
          <w:p w:rsidR="0059314F" w:rsidRPr="0059314F" w:rsidRDefault="0059314F" w:rsidP="0059314F"/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59314F" w:rsidRPr="0059314F" w:rsidRDefault="0059314F" w:rsidP="0059314F"/>
        </w:tc>
      </w:tr>
      <w:tr w:rsidR="00383279" w:rsidRPr="0059314F" w:rsidTr="00D00D64">
        <w:trPr>
          <w:gridBefore w:val="1"/>
          <w:gridAfter w:val="4"/>
          <w:wBefore w:w="33" w:type="dxa"/>
          <w:wAfter w:w="16" w:type="dxa"/>
          <w:trHeight w:val="9"/>
        </w:trPr>
        <w:tc>
          <w:tcPr>
            <w:tcW w:w="3369" w:type="dxa"/>
            <w:vMerge/>
          </w:tcPr>
          <w:p w:rsidR="00383279" w:rsidRPr="0059314F" w:rsidRDefault="00383279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7279" w:type="dxa"/>
            <w:gridSpan w:val="7"/>
            <w:tcBorders>
              <w:top w:val="nil"/>
            </w:tcBorders>
          </w:tcPr>
          <w:p w:rsidR="00383279" w:rsidRPr="0059314F" w:rsidRDefault="00383279" w:rsidP="0059314F"/>
        </w:tc>
        <w:tc>
          <w:tcPr>
            <w:tcW w:w="3354" w:type="dxa"/>
            <w:gridSpan w:val="3"/>
            <w:vMerge/>
          </w:tcPr>
          <w:p w:rsidR="00383279" w:rsidRPr="0059314F" w:rsidRDefault="00383279" w:rsidP="0059314F"/>
        </w:tc>
        <w:tc>
          <w:tcPr>
            <w:tcW w:w="1842" w:type="dxa"/>
            <w:gridSpan w:val="2"/>
            <w:vMerge/>
            <w:shd w:val="clear" w:color="auto" w:fill="auto"/>
          </w:tcPr>
          <w:p w:rsidR="00383279" w:rsidRPr="0059314F" w:rsidRDefault="00383279" w:rsidP="0059314F"/>
        </w:tc>
      </w:tr>
      <w:tr w:rsidR="00670F3C" w:rsidRPr="0059314F" w:rsidTr="0059314F">
        <w:trPr>
          <w:gridBefore w:val="1"/>
          <w:gridAfter w:val="4"/>
          <w:wBefore w:w="33" w:type="dxa"/>
          <w:wAfter w:w="16" w:type="dxa"/>
          <w:trHeight w:val="164"/>
        </w:trPr>
        <w:tc>
          <w:tcPr>
            <w:tcW w:w="3369" w:type="dxa"/>
            <w:vMerge/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7279" w:type="dxa"/>
            <w:gridSpan w:val="7"/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 xml:space="preserve">Практические занятия </w:t>
            </w:r>
          </w:p>
        </w:tc>
        <w:tc>
          <w:tcPr>
            <w:tcW w:w="3354" w:type="dxa"/>
            <w:gridSpan w:val="3"/>
          </w:tcPr>
          <w:p w:rsidR="00670F3C" w:rsidRPr="0059314F" w:rsidRDefault="00670F3C" w:rsidP="0059314F">
            <w:r w:rsidRPr="0059314F">
              <w:t xml:space="preserve">Не предусмотрено  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670F3C" w:rsidRPr="0059314F" w:rsidRDefault="00670F3C" w:rsidP="0059314F"/>
        </w:tc>
      </w:tr>
      <w:tr w:rsidR="00670F3C" w:rsidRPr="0059314F" w:rsidTr="00D00D64">
        <w:trPr>
          <w:gridBefore w:val="1"/>
          <w:gridAfter w:val="4"/>
          <w:wBefore w:w="33" w:type="dxa"/>
          <w:wAfter w:w="16" w:type="dxa"/>
          <w:trHeight w:val="16"/>
        </w:trPr>
        <w:tc>
          <w:tcPr>
            <w:tcW w:w="3369" w:type="dxa"/>
            <w:vMerge w:val="restart"/>
            <w:tcBorders>
              <w:bottom w:val="nil"/>
            </w:tcBorders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 xml:space="preserve">Тема 1.2. </w:t>
            </w:r>
          </w:p>
          <w:p w:rsidR="00670F3C" w:rsidRPr="0059314F" w:rsidRDefault="00670F3C" w:rsidP="0059314F">
            <w:pPr>
              <w:ind w:right="60"/>
            </w:pPr>
            <w:r w:rsidRPr="0059314F">
              <w:rPr>
                <w:b/>
                <w:bCs/>
              </w:rPr>
              <w:t xml:space="preserve">Древесные материалы. </w:t>
            </w:r>
          </w:p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7279" w:type="dxa"/>
            <w:gridSpan w:val="7"/>
          </w:tcPr>
          <w:p w:rsidR="00670F3C" w:rsidRPr="0059314F" w:rsidRDefault="00670F3C" w:rsidP="0059314F">
            <w:r w:rsidRPr="0059314F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3354" w:type="dxa"/>
            <w:gridSpan w:val="3"/>
          </w:tcPr>
          <w:p w:rsidR="00670F3C" w:rsidRPr="0059314F" w:rsidRDefault="00670F3C" w:rsidP="0059314F"/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70F3C" w:rsidRPr="0059314F" w:rsidRDefault="00670F3C" w:rsidP="0059314F"/>
        </w:tc>
      </w:tr>
      <w:tr w:rsidR="0059314F" w:rsidRPr="0059314F" w:rsidTr="00D376BE">
        <w:trPr>
          <w:gridBefore w:val="1"/>
          <w:gridAfter w:val="4"/>
          <w:wBefore w:w="33" w:type="dxa"/>
          <w:wAfter w:w="16" w:type="dxa"/>
          <w:trHeight w:val="1352"/>
        </w:trPr>
        <w:tc>
          <w:tcPr>
            <w:tcW w:w="3369" w:type="dxa"/>
            <w:vMerge/>
            <w:tcBorders>
              <w:bottom w:val="nil"/>
            </w:tcBorders>
          </w:tcPr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7279" w:type="dxa"/>
            <w:gridSpan w:val="7"/>
            <w:shd w:val="clear" w:color="auto" w:fill="auto"/>
          </w:tcPr>
          <w:p w:rsidR="0059314F" w:rsidRPr="0059314F" w:rsidRDefault="0059314F" w:rsidP="0059314F">
            <w:pPr>
              <w:shd w:val="clear" w:color="auto" w:fill="FFFFFF"/>
              <w:rPr>
                <w:bCs/>
              </w:rPr>
            </w:pPr>
            <w:r w:rsidRPr="0059314F">
              <w:rPr>
                <w:bCs/>
              </w:rPr>
              <w:t xml:space="preserve"> Морфология и физиология дерева</w:t>
            </w:r>
          </w:p>
          <w:p w:rsidR="0059314F" w:rsidRPr="0059314F" w:rsidRDefault="0059314F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9314F">
              <w:rPr>
                <w:bCs/>
              </w:rPr>
              <w:t>пороки и дефекты древесины</w:t>
            </w:r>
          </w:p>
          <w:p w:rsidR="0059314F" w:rsidRPr="0059314F" w:rsidRDefault="0059314F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9314F">
              <w:rPr>
                <w:bCs/>
              </w:rPr>
              <w:t>физические и механические свойства древесины свойства св</w:t>
            </w:r>
            <w:r w:rsidRPr="0059314F">
              <w:rPr>
                <w:bCs/>
              </w:rPr>
              <w:t>я</w:t>
            </w:r>
            <w:r w:rsidRPr="0059314F">
              <w:rPr>
                <w:bCs/>
              </w:rPr>
              <w:t>занные с влажностью,</w:t>
            </w:r>
          </w:p>
          <w:p w:rsidR="0059314F" w:rsidRPr="0059314F" w:rsidRDefault="0059314F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59314F">
              <w:rPr>
                <w:bCs/>
              </w:rPr>
              <w:t>зашита</w:t>
            </w:r>
            <w:proofErr w:type="gramEnd"/>
            <w:r w:rsidRPr="0059314F">
              <w:rPr>
                <w:bCs/>
              </w:rPr>
              <w:t xml:space="preserve"> древесины</w:t>
            </w:r>
          </w:p>
        </w:tc>
        <w:tc>
          <w:tcPr>
            <w:tcW w:w="3354" w:type="dxa"/>
            <w:gridSpan w:val="3"/>
          </w:tcPr>
          <w:p w:rsidR="0059314F" w:rsidRPr="0059314F" w:rsidRDefault="0059314F" w:rsidP="0059314F">
            <w:pPr>
              <w:rPr>
                <w:b/>
              </w:rPr>
            </w:pPr>
            <w:r w:rsidRPr="0059314F">
              <w:rPr>
                <w:b/>
              </w:rPr>
              <w:t xml:space="preserve">  2                        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59314F" w:rsidRPr="0059314F" w:rsidRDefault="0059314F" w:rsidP="0059314F"/>
        </w:tc>
      </w:tr>
      <w:tr w:rsidR="00670F3C" w:rsidRPr="0059314F" w:rsidTr="00D00D64">
        <w:trPr>
          <w:gridBefore w:val="1"/>
          <w:gridAfter w:val="4"/>
          <w:wBefore w:w="33" w:type="dxa"/>
          <w:wAfter w:w="16" w:type="dxa"/>
          <w:trHeight w:val="424"/>
        </w:trPr>
        <w:tc>
          <w:tcPr>
            <w:tcW w:w="3369" w:type="dxa"/>
            <w:vMerge/>
            <w:tcBorders>
              <w:bottom w:val="nil"/>
            </w:tcBorders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7279" w:type="dxa"/>
            <w:gridSpan w:val="7"/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 xml:space="preserve">Практические занятия </w:t>
            </w:r>
          </w:p>
        </w:tc>
        <w:tc>
          <w:tcPr>
            <w:tcW w:w="3354" w:type="dxa"/>
            <w:gridSpan w:val="3"/>
          </w:tcPr>
          <w:p w:rsidR="00670F3C" w:rsidRPr="0059314F" w:rsidRDefault="00670F3C" w:rsidP="0059314F">
            <w:pPr>
              <w:rPr>
                <w:b/>
              </w:rPr>
            </w:pPr>
          </w:p>
        </w:tc>
        <w:tc>
          <w:tcPr>
            <w:tcW w:w="1842" w:type="dxa"/>
            <w:gridSpan w:val="2"/>
            <w:vMerge w:val="restart"/>
            <w:shd w:val="clear" w:color="auto" w:fill="C0C0C0"/>
          </w:tcPr>
          <w:p w:rsidR="00670F3C" w:rsidRPr="0059314F" w:rsidRDefault="00670F3C" w:rsidP="0059314F"/>
        </w:tc>
      </w:tr>
      <w:tr w:rsidR="00670F3C" w:rsidRPr="0059314F" w:rsidTr="000D5395">
        <w:trPr>
          <w:gridBefore w:val="1"/>
          <w:gridAfter w:val="4"/>
          <w:wBefore w:w="33" w:type="dxa"/>
          <w:wAfter w:w="16" w:type="dxa"/>
          <w:trHeight w:val="8"/>
        </w:trPr>
        <w:tc>
          <w:tcPr>
            <w:tcW w:w="3369" w:type="dxa"/>
            <w:vMerge/>
            <w:tcBorders>
              <w:top w:val="single" w:sz="4" w:space="0" w:color="auto"/>
              <w:bottom w:val="nil"/>
            </w:tcBorders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</w:tcBorders>
          </w:tcPr>
          <w:p w:rsidR="00670F3C" w:rsidRPr="0059314F" w:rsidRDefault="00670F3C" w:rsidP="0059314F">
            <w:pPr>
              <w:rPr>
                <w:rFonts w:eastAsia="Calibri"/>
                <w:bCs/>
              </w:rPr>
            </w:pPr>
          </w:p>
        </w:tc>
        <w:tc>
          <w:tcPr>
            <w:tcW w:w="6705" w:type="dxa"/>
            <w:gridSpan w:val="5"/>
            <w:tcBorders>
              <w:top w:val="single" w:sz="4" w:space="0" w:color="auto"/>
            </w:tcBorders>
          </w:tcPr>
          <w:p w:rsidR="00670F3C" w:rsidRPr="0059314F" w:rsidRDefault="00670F3C" w:rsidP="0059314F">
            <w:r w:rsidRPr="0059314F">
              <w:t>№1 Строение дерева</w:t>
            </w:r>
          </w:p>
        </w:tc>
        <w:tc>
          <w:tcPr>
            <w:tcW w:w="3354" w:type="dxa"/>
            <w:gridSpan w:val="3"/>
            <w:tcBorders>
              <w:top w:val="single" w:sz="4" w:space="0" w:color="auto"/>
            </w:tcBorders>
          </w:tcPr>
          <w:p w:rsidR="00670F3C" w:rsidRPr="0059314F" w:rsidRDefault="00670F3C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670F3C" w:rsidRPr="0059314F" w:rsidRDefault="00670F3C" w:rsidP="0059314F"/>
        </w:tc>
      </w:tr>
      <w:tr w:rsidR="00670F3C" w:rsidRPr="0059314F" w:rsidTr="000D5395">
        <w:trPr>
          <w:gridBefore w:val="1"/>
          <w:gridAfter w:val="4"/>
          <w:wBefore w:w="33" w:type="dxa"/>
          <w:wAfter w:w="16" w:type="dxa"/>
          <w:trHeight w:val="26"/>
        </w:trPr>
        <w:tc>
          <w:tcPr>
            <w:tcW w:w="3369" w:type="dxa"/>
            <w:vMerge/>
            <w:tcBorders>
              <w:top w:val="nil"/>
              <w:bottom w:val="nil"/>
            </w:tcBorders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tcBorders>
              <w:top w:val="nil"/>
            </w:tcBorders>
          </w:tcPr>
          <w:p w:rsidR="00670F3C" w:rsidRPr="0059314F" w:rsidRDefault="00670F3C" w:rsidP="0059314F">
            <w:pPr>
              <w:rPr>
                <w:rFonts w:eastAsia="Calibri"/>
                <w:bCs/>
              </w:rPr>
            </w:pPr>
          </w:p>
        </w:tc>
        <w:tc>
          <w:tcPr>
            <w:tcW w:w="6705" w:type="dxa"/>
            <w:gridSpan w:val="5"/>
            <w:tcBorders>
              <w:top w:val="nil"/>
            </w:tcBorders>
          </w:tcPr>
          <w:p w:rsidR="00670F3C" w:rsidRPr="0059314F" w:rsidRDefault="00670F3C" w:rsidP="0059314F">
            <w:r w:rsidRPr="0059314F">
              <w:t>№2 Сортообразование по порокам и дефектам</w:t>
            </w:r>
          </w:p>
        </w:tc>
        <w:tc>
          <w:tcPr>
            <w:tcW w:w="3354" w:type="dxa"/>
            <w:gridSpan w:val="3"/>
            <w:tcBorders>
              <w:top w:val="nil"/>
            </w:tcBorders>
          </w:tcPr>
          <w:p w:rsidR="00670F3C" w:rsidRPr="0059314F" w:rsidRDefault="006C6AD6" w:rsidP="0059314F">
            <w:r>
              <w:t>2</w:t>
            </w:r>
          </w:p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C0C0C0"/>
          </w:tcPr>
          <w:p w:rsidR="00670F3C" w:rsidRPr="0059314F" w:rsidRDefault="00670F3C" w:rsidP="0059314F"/>
        </w:tc>
      </w:tr>
      <w:tr w:rsidR="00670F3C" w:rsidRPr="0059314F" w:rsidTr="000D5395">
        <w:trPr>
          <w:gridBefore w:val="1"/>
          <w:gridAfter w:val="4"/>
          <w:wBefore w:w="33" w:type="dxa"/>
          <w:wAfter w:w="16" w:type="dxa"/>
          <w:trHeight w:val="21"/>
        </w:trPr>
        <w:tc>
          <w:tcPr>
            <w:tcW w:w="3369" w:type="dxa"/>
            <w:vMerge/>
            <w:tcBorders>
              <w:top w:val="nil"/>
              <w:bottom w:val="single" w:sz="4" w:space="0" w:color="auto"/>
            </w:tcBorders>
          </w:tcPr>
          <w:p w:rsidR="00670F3C" w:rsidRPr="0059314F" w:rsidRDefault="00670F3C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2"/>
            <w:tcBorders>
              <w:top w:val="nil"/>
            </w:tcBorders>
          </w:tcPr>
          <w:p w:rsidR="00670F3C" w:rsidRPr="0059314F" w:rsidRDefault="00670F3C" w:rsidP="0059314F">
            <w:pPr>
              <w:rPr>
                <w:rFonts w:eastAsia="Calibri"/>
                <w:bCs/>
              </w:rPr>
            </w:pPr>
          </w:p>
        </w:tc>
        <w:tc>
          <w:tcPr>
            <w:tcW w:w="6705" w:type="dxa"/>
            <w:gridSpan w:val="5"/>
          </w:tcPr>
          <w:p w:rsidR="00670F3C" w:rsidRPr="0059314F" w:rsidRDefault="00670F3C" w:rsidP="0059314F">
            <w:r w:rsidRPr="0059314F">
              <w:t>№3 Определение пригодности древесины по наличию пор</w:t>
            </w:r>
            <w:r w:rsidR="009A2948" w:rsidRPr="0059314F">
              <w:t>оков</w:t>
            </w:r>
          </w:p>
        </w:tc>
        <w:tc>
          <w:tcPr>
            <w:tcW w:w="3354" w:type="dxa"/>
            <w:gridSpan w:val="3"/>
          </w:tcPr>
          <w:p w:rsidR="00670F3C" w:rsidRPr="0059314F" w:rsidRDefault="00670F3C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C0C0C0"/>
          </w:tcPr>
          <w:p w:rsidR="00670F3C" w:rsidRPr="0059314F" w:rsidRDefault="00670F3C" w:rsidP="0059314F"/>
        </w:tc>
      </w:tr>
      <w:tr w:rsidR="000D5395" w:rsidRPr="0059314F" w:rsidTr="0059314F">
        <w:trPr>
          <w:gridBefore w:val="1"/>
          <w:gridAfter w:val="3"/>
          <w:wBefore w:w="33" w:type="dxa"/>
          <w:trHeight w:val="389"/>
        </w:trPr>
        <w:tc>
          <w:tcPr>
            <w:tcW w:w="3369" w:type="dxa"/>
            <w:vMerge w:val="restart"/>
            <w:tcBorders>
              <w:top w:val="nil"/>
              <w:bottom w:val="single" w:sz="4" w:space="0" w:color="auto"/>
              <w:right w:val="nil"/>
            </w:tcBorders>
          </w:tcPr>
          <w:p w:rsidR="000D5395" w:rsidRPr="0059314F" w:rsidRDefault="000D5395" w:rsidP="0059314F">
            <w:pPr>
              <w:rPr>
                <w:rFonts w:eastAsia="Calibri"/>
                <w:b/>
                <w:bCs/>
              </w:rPr>
            </w:pPr>
          </w:p>
          <w:p w:rsidR="000D5395" w:rsidRPr="0059314F" w:rsidRDefault="000D5395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tcBorders>
              <w:top w:val="nil"/>
            </w:tcBorders>
          </w:tcPr>
          <w:p w:rsidR="000D5395" w:rsidRPr="0059314F" w:rsidRDefault="000D5395" w:rsidP="0059314F">
            <w:pPr>
              <w:rPr>
                <w:rFonts w:eastAsia="Calibri"/>
                <w:bCs/>
              </w:rPr>
            </w:pPr>
          </w:p>
        </w:tc>
        <w:tc>
          <w:tcPr>
            <w:tcW w:w="6709" w:type="dxa"/>
            <w:gridSpan w:val="5"/>
            <w:tcBorders>
              <w:top w:val="nil"/>
            </w:tcBorders>
          </w:tcPr>
          <w:p w:rsidR="000D5395" w:rsidRPr="0059314F" w:rsidRDefault="000D5395" w:rsidP="0059314F">
            <w:r w:rsidRPr="0059314F">
              <w:t>№4 Классификация средств защиты</w:t>
            </w:r>
            <w:r w:rsidR="009A2948" w:rsidRPr="0059314F">
              <w:t xml:space="preserve"> по назначению. Марк</w:t>
            </w:r>
            <w:r w:rsidR="009A2948" w:rsidRPr="0059314F">
              <w:t>и</w:t>
            </w:r>
            <w:r w:rsidR="009A2948" w:rsidRPr="0059314F">
              <w:t>ровка</w:t>
            </w:r>
          </w:p>
        </w:tc>
        <w:tc>
          <w:tcPr>
            <w:tcW w:w="3363" w:type="dxa"/>
            <w:gridSpan w:val="5"/>
            <w:tcBorders>
              <w:top w:val="nil"/>
            </w:tcBorders>
          </w:tcPr>
          <w:p w:rsidR="000D5395" w:rsidRPr="0059314F" w:rsidRDefault="000D5395" w:rsidP="0059314F">
            <w:r w:rsidRPr="0059314F">
              <w:t>2</w:t>
            </w:r>
          </w:p>
        </w:tc>
        <w:tc>
          <w:tcPr>
            <w:tcW w:w="185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0D5395" w:rsidRPr="0059314F" w:rsidRDefault="000D5395" w:rsidP="0059314F"/>
        </w:tc>
      </w:tr>
      <w:tr w:rsidR="00CD6C1F" w:rsidRPr="0059314F" w:rsidTr="00D00D64">
        <w:trPr>
          <w:gridBefore w:val="1"/>
          <w:gridAfter w:val="4"/>
          <w:wBefore w:w="33" w:type="dxa"/>
          <w:wAfter w:w="16" w:type="dxa"/>
          <w:trHeight w:val="128"/>
        </w:trPr>
        <w:tc>
          <w:tcPr>
            <w:tcW w:w="33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C1F" w:rsidRPr="0059314F" w:rsidRDefault="00CD6C1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1063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C1F" w:rsidRPr="0059314F" w:rsidRDefault="00CD6C1F" w:rsidP="0059314F"/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CD6C1F" w:rsidRPr="0059314F" w:rsidRDefault="00CD6C1F" w:rsidP="0059314F"/>
        </w:tc>
      </w:tr>
      <w:tr w:rsidR="00CD6C1F" w:rsidRPr="0059314F" w:rsidTr="00D00D64">
        <w:trPr>
          <w:gridBefore w:val="18"/>
          <w:wBefore w:w="27817" w:type="dxa"/>
          <w:wAfter w:w="-27862" w:type="dxa"/>
          <w:trHeight w:val="808"/>
        </w:trPr>
        <w:tc>
          <w:tcPr>
            <w:tcW w:w="13782" w:type="dxa"/>
            <w:gridSpan w:val="0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CD6C1F" w:rsidRPr="0059314F" w:rsidRDefault="00CD6C1F" w:rsidP="0059314F"/>
          <w:p w:rsidR="00CD6C1F" w:rsidRPr="0059314F" w:rsidRDefault="00CD6C1F" w:rsidP="0059314F"/>
        </w:tc>
        <w:tc>
          <w:tcPr>
            <w:tcW w:w="2156" w:type="dxa"/>
            <w:gridSpan w:val="0"/>
            <w:tcBorders>
              <w:top w:val="single" w:sz="4" w:space="0" w:color="auto"/>
              <w:left w:val="nil"/>
            </w:tcBorders>
            <w:shd w:val="clear" w:color="auto" w:fill="C0C0C0"/>
          </w:tcPr>
          <w:p w:rsidR="00CD6C1F" w:rsidRPr="0059314F" w:rsidRDefault="00CD6C1F" w:rsidP="0059314F"/>
        </w:tc>
      </w:tr>
      <w:tr w:rsidR="00CD6C1F" w:rsidRPr="0059314F" w:rsidTr="00D00D64">
        <w:trPr>
          <w:gridAfter w:val="4"/>
          <w:wAfter w:w="16" w:type="dxa"/>
          <w:trHeight w:val="562"/>
        </w:trPr>
        <w:tc>
          <w:tcPr>
            <w:tcW w:w="14035" w:type="dxa"/>
            <w:gridSpan w:val="12"/>
          </w:tcPr>
          <w:p w:rsidR="00CD6C1F" w:rsidRPr="0059314F" w:rsidRDefault="00CD6C1F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 xml:space="preserve">Раздел  2. </w:t>
            </w:r>
          </w:p>
          <w:p w:rsidR="00CD6C1F" w:rsidRPr="0059314F" w:rsidRDefault="00CD6C1F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>Обработка древесины рез</w:t>
            </w:r>
            <w:r w:rsidRPr="0059314F">
              <w:rPr>
                <w:rFonts w:eastAsia="Calibri"/>
                <w:b/>
                <w:bCs/>
              </w:rPr>
              <w:t>а</w:t>
            </w:r>
            <w:r w:rsidRPr="0059314F">
              <w:rPr>
                <w:rFonts w:eastAsia="Calibri"/>
                <w:b/>
                <w:bCs/>
              </w:rPr>
              <w:t>нием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CD6C1F" w:rsidRPr="0059314F" w:rsidRDefault="00CD6C1F" w:rsidP="0059314F"/>
        </w:tc>
      </w:tr>
      <w:tr w:rsidR="00CD6C1F" w:rsidRPr="0059314F" w:rsidTr="001004CD">
        <w:trPr>
          <w:gridAfter w:val="4"/>
          <w:wAfter w:w="16" w:type="dxa"/>
          <w:trHeight w:val="673"/>
        </w:trPr>
        <w:tc>
          <w:tcPr>
            <w:tcW w:w="3402" w:type="dxa"/>
            <w:gridSpan w:val="2"/>
            <w:tcBorders>
              <w:bottom w:val="nil"/>
            </w:tcBorders>
          </w:tcPr>
          <w:p w:rsidR="00CD6C1F" w:rsidRPr="0059314F" w:rsidRDefault="00CD6C1F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 xml:space="preserve">Тема 2.1. </w:t>
            </w:r>
          </w:p>
          <w:p w:rsidR="00CD6C1F" w:rsidRPr="0059314F" w:rsidRDefault="00CD6C1F" w:rsidP="0059314F">
            <w:pPr>
              <w:rPr>
                <w:bCs/>
              </w:rPr>
            </w:pPr>
            <w:r w:rsidRPr="0059314F">
              <w:rPr>
                <w:rFonts w:eastAsia="Calibri"/>
                <w:b/>
                <w:bCs/>
              </w:rPr>
              <w:t>Обработка древесины ру</w:t>
            </w:r>
            <w:r w:rsidRPr="0059314F">
              <w:rPr>
                <w:rFonts w:eastAsia="Calibri"/>
                <w:b/>
                <w:bCs/>
              </w:rPr>
              <w:t>ч</w:t>
            </w:r>
            <w:r w:rsidRPr="0059314F">
              <w:rPr>
                <w:rFonts w:eastAsia="Calibri"/>
                <w:b/>
                <w:bCs/>
              </w:rPr>
              <w:t>ным столярным инструме</w:t>
            </w:r>
            <w:r w:rsidRPr="0059314F">
              <w:rPr>
                <w:rFonts w:eastAsia="Calibri"/>
                <w:b/>
                <w:bCs/>
              </w:rPr>
              <w:t>н</w:t>
            </w:r>
            <w:r w:rsidRPr="0059314F">
              <w:rPr>
                <w:rFonts w:eastAsia="Calibri"/>
                <w:b/>
                <w:bCs/>
              </w:rPr>
              <w:t>том</w:t>
            </w:r>
          </w:p>
          <w:p w:rsidR="00CD6C1F" w:rsidRPr="0059314F" w:rsidRDefault="00CD6C1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8506" w:type="dxa"/>
            <w:gridSpan w:val="8"/>
          </w:tcPr>
          <w:p w:rsidR="00CD6C1F" w:rsidRPr="0059314F" w:rsidRDefault="00CD6C1F" w:rsidP="0059314F"/>
        </w:tc>
        <w:tc>
          <w:tcPr>
            <w:tcW w:w="2127" w:type="dxa"/>
            <w:gridSpan w:val="2"/>
          </w:tcPr>
          <w:p w:rsidR="00CD6C1F" w:rsidRPr="0059314F" w:rsidRDefault="00CD6C1F" w:rsidP="0059314F"/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FFFFFF"/>
          </w:tcPr>
          <w:p w:rsidR="00CD6C1F" w:rsidRPr="0059314F" w:rsidRDefault="00CD6C1F" w:rsidP="0059314F"/>
        </w:tc>
      </w:tr>
      <w:tr w:rsidR="00CD6C1F" w:rsidRPr="0059314F" w:rsidTr="001004CD">
        <w:trPr>
          <w:gridAfter w:val="4"/>
          <w:wAfter w:w="16" w:type="dxa"/>
          <w:trHeight w:val="16"/>
        </w:trPr>
        <w:tc>
          <w:tcPr>
            <w:tcW w:w="3402" w:type="dxa"/>
            <w:gridSpan w:val="2"/>
            <w:vMerge w:val="restart"/>
            <w:tcBorders>
              <w:top w:val="nil"/>
              <w:bottom w:val="nil"/>
            </w:tcBorders>
          </w:tcPr>
          <w:p w:rsidR="00CD6C1F" w:rsidRPr="0059314F" w:rsidRDefault="00CD6C1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8506" w:type="dxa"/>
            <w:gridSpan w:val="8"/>
            <w:tcBorders>
              <w:top w:val="nil"/>
            </w:tcBorders>
          </w:tcPr>
          <w:p w:rsidR="00CD6C1F" w:rsidRPr="0059314F" w:rsidRDefault="0059314F" w:rsidP="0059314F">
            <w:pPr>
              <w:rPr>
                <w:b/>
              </w:rPr>
            </w:pPr>
            <w:r w:rsidRPr="0059314F">
              <w:rPr>
                <w:b/>
              </w:rPr>
              <w:t>С</w:t>
            </w:r>
            <w:r w:rsidR="00CD6C1F" w:rsidRPr="0059314F">
              <w:rPr>
                <w:b/>
              </w:rPr>
              <w:t>одержание</w:t>
            </w:r>
          </w:p>
        </w:tc>
        <w:tc>
          <w:tcPr>
            <w:tcW w:w="2127" w:type="dxa"/>
            <w:gridSpan w:val="2"/>
          </w:tcPr>
          <w:p w:rsidR="00CD6C1F" w:rsidRPr="0059314F" w:rsidRDefault="00CD6C1F" w:rsidP="0059314F"/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FFFFFF"/>
          </w:tcPr>
          <w:p w:rsidR="00CD6C1F" w:rsidRPr="0059314F" w:rsidRDefault="00CD6C1F" w:rsidP="0059314F"/>
        </w:tc>
      </w:tr>
      <w:tr w:rsidR="0059314F" w:rsidRPr="0059314F" w:rsidTr="00D376BE">
        <w:trPr>
          <w:gridAfter w:val="4"/>
          <w:wAfter w:w="16" w:type="dxa"/>
          <w:trHeight w:val="612"/>
        </w:trPr>
        <w:tc>
          <w:tcPr>
            <w:tcW w:w="3402" w:type="dxa"/>
            <w:gridSpan w:val="2"/>
            <w:vMerge/>
            <w:tcBorders>
              <w:top w:val="nil"/>
              <w:bottom w:val="nil"/>
            </w:tcBorders>
          </w:tcPr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8506" w:type="dxa"/>
            <w:gridSpan w:val="8"/>
          </w:tcPr>
          <w:p w:rsidR="006C6AD6" w:rsidRPr="00304CC1" w:rsidRDefault="0059314F" w:rsidP="006C6AD6">
            <w:r w:rsidRPr="0059314F">
              <w:rPr>
                <w:rFonts w:eastAsia="Calibri"/>
                <w:bCs/>
              </w:rPr>
              <w:t>.</w:t>
            </w:r>
            <w:r w:rsidR="006C6AD6" w:rsidRPr="00304CC1">
              <w:t xml:space="preserve"> 6 Изучение типов резцов.</w:t>
            </w:r>
          </w:p>
          <w:p w:rsidR="0059314F" w:rsidRPr="0059314F" w:rsidRDefault="0059314F" w:rsidP="0059314F">
            <w:pPr>
              <w:rPr>
                <w:bCs/>
              </w:rPr>
            </w:pPr>
          </w:p>
        </w:tc>
        <w:tc>
          <w:tcPr>
            <w:tcW w:w="2127" w:type="dxa"/>
            <w:gridSpan w:val="2"/>
          </w:tcPr>
          <w:p w:rsidR="0059314F" w:rsidRDefault="0059314F" w:rsidP="0059314F"/>
          <w:p w:rsidR="005057D9" w:rsidRPr="0059314F" w:rsidRDefault="005057D9" w:rsidP="0059314F">
            <w:r>
              <w:t>2</w:t>
            </w:r>
          </w:p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FFFFFF"/>
          </w:tcPr>
          <w:p w:rsidR="0059314F" w:rsidRPr="0059314F" w:rsidRDefault="0059314F" w:rsidP="0059314F"/>
        </w:tc>
      </w:tr>
      <w:tr w:rsidR="00CD6C1F" w:rsidRPr="0059314F" w:rsidTr="001004CD">
        <w:trPr>
          <w:gridAfter w:val="4"/>
          <w:wAfter w:w="16" w:type="dxa"/>
          <w:trHeight w:val="397"/>
        </w:trPr>
        <w:tc>
          <w:tcPr>
            <w:tcW w:w="3402" w:type="dxa"/>
            <w:gridSpan w:val="2"/>
            <w:vMerge/>
            <w:tcBorders>
              <w:top w:val="nil"/>
              <w:bottom w:val="nil"/>
            </w:tcBorders>
          </w:tcPr>
          <w:p w:rsidR="00CD6C1F" w:rsidRPr="0059314F" w:rsidRDefault="00CD6C1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716" w:type="dxa"/>
            <w:gridSpan w:val="4"/>
          </w:tcPr>
          <w:p w:rsidR="00CD6C1F" w:rsidRPr="0059314F" w:rsidRDefault="00CD6C1F" w:rsidP="0059314F">
            <w:pPr>
              <w:rPr>
                <w:bCs/>
              </w:rPr>
            </w:pPr>
          </w:p>
        </w:tc>
        <w:tc>
          <w:tcPr>
            <w:tcW w:w="7790" w:type="dxa"/>
            <w:gridSpan w:val="4"/>
          </w:tcPr>
          <w:p w:rsidR="00CD6C1F" w:rsidRPr="0059314F" w:rsidRDefault="00CD6C1F" w:rsidP="0059314F">
            <w:pPr>
              <w:rPr>
                <w:color w:val="FF0000"/>
              </w:rPr>
            </w:pPr>
          </w:p>
          <w:p w:rsidR="00CD6C1F" w:rsidRPr="0059314F" w:rsidRDefault="00CD6C1F" w:rsidP="0059314F">
            <w:pPr>
              <w:rPr>
                <w:b/>
                <w:bCs/>
                <w:color w:val="000000"/>
              </w:rPr>
            </w:pPr>
            <w:r w:rsidRPr="0059314F">
              <w:rPr>
                <w:b/>
                <w:bCs/>
                <w:color w:val="000000"/>
              </w:rPr>
              <w:t>Практические занятия</w:t>
            </w:r>
          </w:p>
        </w:tc>
        <w:tc>
          <w:tcPr>
            <w:tcW w:w="2127" w:type="dxa"/>
            <w:gridSpan w:val="2"/>
          </w:tcPr>
          <w:p w:rsidR="00CD6C1F" w:rsidRPr="0059314F" w:rsidRDefault="00CD6C1F" w:rsidP="0059314F"/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FFFFFF"/>
          </w:tcPr>
          <w:p w:rsidR="00CD6C1F" w:rsidRPr="0059314F" w:rsidRDefault="00CD6C1F" w:rsidP="0059314F"/>
        </w:tc>
      </w:tr>
      <w:tr w:rsidR="0059314F" w:rsidRPr="0059314F" w:rsidTr="0059314F">
        <w:trPr>
          <w:gridAfter w:val="4"/>
          <w:wAfter w:w="16" w:type="dxa"/>
          <w:trHeight w:val="416"/>
        </w:trPr>
        <w:tc>
          <w:tcPr>
            <w:tcW w:w="3402" w:type="dxa"/>
            <w:gridSpan w:val="2"/>
            <w:vMerge/>
            <w:tcBorders>
              <w:top w:val="nil"/>
              <w:bottom w:val="nil"/>
            </w:tcBorders>
          </w:tcPr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8506" w:type="dxa"/>
            <w:gridSpan w:val="8"/>
            <w:vMerge w:val="restart"/>
          </w:tcPr>
          <w:p w:rsidR="0059314F" w:rsidRPr="0059314F" w:rsidRDefault="0059314F" w:rsidP="0059314F">
            <w:r w:rsidRPr="0059314F">
              <w:t>№5 Определение типа зуба пил для различных видов пил</w:t>
            </w:r>
            <w:r w:rsidRPr="0059314F">
              <w:t>е</w:t>
            </w:r>
            <w:r w:rsidRPr="0059314F">
              <w:t>ния</w:t>
            </w:r>
          </w:p>
          <w:p w:rsidR="0059314F" w:rsidRPr="0059314F" w:rsidRDefault="0059314F" w:rsidP="0059314F">
            <w:r w:rsidRPr="0059314F">
              <w:t xml:space="preserve"> №6 Определение по  рисунку  и перечисление </w:t>
            </w:r>
            <w:proofErr w:type="gramStart"/>
            <w:r w:rsidRPr="0059314F">
              <w:t>основных</w:t>
            </w:r>
            <w:proofErr w:type="gramEnd"/>
            <w:r w:rsidRPr="0059314F">
              <w:t xml:space="preserve"> частицей ст</w:t>
            </w:r>
            <w:r w:rsidRPr="0059314F">
              <w:t>о</w:t>
            </w:r>
            <w:r w:rsidRPr="0059314F">
              <w:t>лярного верстака</w:t>
            </w:r>
          </w:p>
          <w:p w:rsidR="0059314F" w:rsidRPr="0059314F" w:rsidRDefault="0059314F" w:rsidP="0059314F">
            <w:r w:rsidRPr="0059314F">
              <w:t>№7 Определение устройства (формы) зубьев пилы</w:t>
            </w:r>
            <w:r w:rsidRPr="0059314F">
              <w:tab/>
            </w:r>
          </w:p>
          <w:p w:rsidR="0059314F" w:rsidRPr="0059314F" w:rsidRDefault="0059314F" w:rsidP="0059314F">
            <w:r w:rsidRPr="0059314F">
              <w:t>№8 Изучение типов резцов</w:t>
            </w:r>
          </w:p>
          <w:p w:rsidR="0059314F" w:rsidRPr="0059314F" w:rsidRDefault="0059314F" w:rsidP="0059314F">
            <w:pPr>
              <w:rPr>
                <w:color w:val="FF0000"/>
              </w:rPr>
            </w:pPr>
            <w:r w:rsidRPr="0059314F">
              <w:t>№9 Разборка  и сборка электрифицированного ручного инструмента для изуч</w:t>
            </w:r>
            <w:r w:rsidRPr="0059314F">
              <w:t>е</w:t>
            </w:r>
            <w:r w:rsidRPr="0059314F">
              <w:t>ния с устройством и  описанием его.</w:t>
            </w:r>
          </w:p>
        </w:tc>
        <w:tc>
          <w:tcPr>
            <w:tcW w:w="2127" w:type="dxa"/>
            <w:gridSpan w:val="2"/>
          </w:tcPr>
          <w:p w:rsidR="0059314F" w:rsidRPr="0059314F" w:rsidRDefault="0059314F" w:rsidP="0059314F">
            <w:r w:rsidRPr="0059314F">
              <w:t>2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</w:tcBorders>
            <w:shd w:val="clear" w:color="auto" w:fill="C0C0C0"/>
          </w:tcPr>
          <w:p w:rsidR="0059314F" w:rsidRPr="0059314F" w:rsidRDefault="0059314F" w:rsidP="0059314F"/>
        </w:tc>
      </w:tr>
      <w:tr w:rsidR="0059314F" w:rsidRPr="0059314F" w:rsidTr="0059314F">
        <w:trPr>
          <w:gridAfter w:val="4"/>
          <w:wAfter w:w="16" w:type="dxa"/>
          <w:trHeight w:val="281"/>
        </w:trPr>
        <w:tc>
          <w:tcPr>
            <w:tcW w:w="3402" w:type="dxa"/>
            <w:gridSpan w:val="2"/>
            <w:vMerge/>
            <w:tcBorders>
              <w:top w:val="nil"/>
              <w:bottom w:val="nil"/>
            </w:tcBorders>
          </w:tcPr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8506" w:type="dxa"/>
            <w:gridSpan w:val="8"/>
            <w:vMerge/>
            <w:tcBorders>
              <w:bottom w:val="single" w:sz="4" w:space="0" w:color="auto"/>
            </w:tcBorders>
          </w:tcPr>
          <w:p w:rsidR="0059314F" w:rsidRPr="0059314F" w:rsidRDefault="0059314F" w:rsidP="0059314F">
            <w:pPr>
              <w:rPr>
                <w:color w:val="FF000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314F" w:rsidRPr="0059314F" w:rsidRDefault="006C6AD6" w:rsidP="0059314F">
            <w:r>
              <w:t>2</w:t>
            </w:r>
          </w:p>
        </w:tc>
        <w:tc>
          <w:tcPr>
            <w:tcW w:w="1842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59314F" w:rsidRPr="0059314F" w:rsidRDefault="0059314F" w:rsidP="0059314F"/>
        </w:tc>
      </w:tr>
      <w:tr w:rsidR="0059314F" w:rsidRPr="0059314F" w:rsidTr="0059314F">
        <w:trPr>
          <w:gridAfter w:val="4"/>
          <w:wAfter w:w="16" w:type="dxa"/>
          <w:trHeight w:val="270"/>
        </w:trPr>
        <w:tc>
          <w:tcPr>
            <w:tcW w:w="3402" w:type="dxa"/>
            <w:gridSpan w:val="2"/>
            <w:vMerge w:val="restart"/>
            <w:tcBorders>
              <w:top w:val="nil"/>
            </w:tcBorders>
          </w:tcPr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8506" w:type="dxa"/>
            <w:gridSpan w:val="8"/>
            <w:vMerge/>
          </w:tcPr>
          <w:p w:rsidR="0059314F" w:rsidRPr="0059314F" w:rsidRDefault="0059314F" w:rsidP="0059314F">
            <w:pPr>
              <w:rPr>
                <w:color w:val="FF0000"/>
              </w:rPr>
            </w:pPr>
          </w:p>
        </w:tc>
        <w:tc>
          <w:tcPr>
            <w:tcW w:w="2127" w:type="dxa"/>
            <w:gridSpan w:val="2"/>
          </w:tcPr>
          <w:p w:rsidR="0059314F" w:rsidRPr="0059314F" w:rsidRDefault="0059314F" w:rsidP="0059314F">
            <w:r w:rsidRPr="0059314F">
              <w:t>2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59314F" w:rsidRPr="0059314F" w:rsidRDefault="0059314F" w:rsidP="0059314F"/>
        </w:tc>
      </w:tr>
      <w:tr w:rsidR="0059314F" w:rsidRPr="0059314F" w:rsidTr="0059314F">
        <w:trPr>
          <w:gridAfter w:val="4"/>
          <w:wAfter w:w="16" w:type="dxa"/>
          <w:trHeight w:val="261"/>
        </w:trPr>
        <w:tc>
          <w:tcPr>
            <w:tcW w:w="3402" w:type="dxa"/>
            <w:gridSpan w:val="2"/>
            <w:vMerge/>
            <w:tcBorders>
              <w:top w:val="single" w:sz="4" w:space="0" w:color="auto"/>
            </w:tcBorders>
          </w:tcPr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8506" w:type="dxa"/>
            <w:gridSpan w:val="8"/>
            <w:vMerge/>
          </w:tcPr>
          <w:p w:rsidR="0059314F" w:rsidRPr="0059314F" w:rsidRDefault="0059314F" w:rsidP="0059314F"/>
        </w:tc>
        <w:tc>
          <w:tcPr>
            <w:tcW w:w="2127" w:type="dxa"/>
            <w:gridSpan w:val="2"/>
          </w:tcPr>
          <w:p w:rsidR="0059314F" w:rsidRPr="0059314F" w:rsidRDefault="0059314F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FFFFFF"/>
          </w:tcPr>
          <w:p w:rsidR="0059314F" w:rsidRPr="0059314F" w:rsidRDefault="0059314F" w:rsidP="0059314F"/>
        </w:tc>
      </w:tr>
      <w:tr w:rsidR="0059314F" w:rsidRPr="0059314F" w:rsidTr="0059314F">
        <w:trPr>
          <w:gridAfter w:val="4"/>
          <w:wAfter w:w="16" w:type="dxa"/>
          <w:trHeight w:val="69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9314F" w:rsidRPr="0059314F" w:rsidRDefault="0059314F" w:rsidP="0059314F">
            <w:pPr>
              <w:rPr>
                <w:rFonts w:eastAsia="Calibri"/>
                <w:b/>
                <w:bCs/>
              </w:rPr>
            </w:pPr>
          </w:p>
        </w:tc>
        <w:tc>
          <w:tcPr>
            <w:tcW w:w="8506" w:type="dxa"/>
            <w:gridSpan w:val="8"/>
            <w:vMerge/>
            <w:tcBorders>
              <w:bottom w:val="single" w:sz="4" w:space="0" w:color="auto"/>
            </w:tcBorders>
          </w:tcPr>
          <w:p w:rsidR="0059314F" w:rsidRPr="0059314F" w:rsidRDefault="0059314F" w:rsidP="0059314F">
            <w:pPr>
              <w:rPr>
                <w:color w:val="FF0000"/>
              </w:rPr>
            </w:pPr>
          </w:p>
        </w:tc>
        <w:tc>
          <w:tcPr>
            <w:tcW w:w="2127" w:type="dxa"/>
            <w:gridSpan w:val="2"/>
          </w:tcPr>
          <w:p w:rsidR="0059314F" w:rsidRPr="0059314F" w:rsidRDefault="0059314F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FFFFFF"/>
          </w:tcPr>
          <w:p w:rsidR="0059314F" w:rsidRPr="0059314F" w:rsidRDefault="0059314F" w:rsidP="0059314F"/>
        </w:tc>
      </w:tr>
      <w:tr w:rsidR="00CD6C1F" w:rsidRPr="0059314F" w:rsidTr="00D00D64">
        <w:trPr>
          <w:gridAfter w:val="4"/>
          <w:wAfter w:w="16" w:type="dxa"/>
          <w:trHeight w:val="59"/>
        </w:trPr>
        <w:tc>
          <w:tcPr>
            <w:tcW w:w="11911" w:type="dxa"/>
            <w:gridSpan w:val="11"/>
          </w:tcPr>
          <w:p w:rsidR="00CD6C1F" w:rsidRPr="0059314F" w:rsidRDefault="00CD6C1F" w:rsidP="0059314F">
            <w:pPr>
              <w:rPr>
                <w:rFonts w:eastAsia="Calibri"/>
                <w:b/>
                <w:bCs/>
                <w:spacing w:val="-6"/>
              </w:rPr>
            </w:pPr>
            <w:r w:rsidRPr="0059314F">
              <w:rPr>
                <w:rFonts w:eastAsia="Calibri"/>
                <w:b/>
                <w:bCs/>
              </w:rPr>
              <w:t xml:space="preserve">Раздел  3. </w:t>
            </w:r>
          </w:p>
          <w:p w:rsidR="00CD6C1F" w:rsidRPr="0059314F" w:rsidRDefault="00CD6C1F" w:rsidP="0059314F">
            <w:pPr>
              <w:rPr>
                <w:rFonts w:eastAsia="Calibri"/>
                <w:b/>
                <w:bCs/>
                <w:spacing w:val="-6"/>
              </w:rPr>
            </w:pPr>
            <w:r w:rsidRPr="0059314F">
              <w:rPr>
                <w:rFonts w:eastAsia="Calibri"/>
                <w:b/>
                <w:bCs/>
              </w:rPr>
              <w:t>Основные виды столя</w:t>
            </w:r>
            <w:r w:rsidRPr="0059314F">
              <w:rPr>
                <w:rFonts w:eastAsia="Calibri"/>
                <w:b/>
                <w:bCs/>
              </w:rPr>
              <w:t>р</w:t>
            </w:r>
            <w:r w:rsidRPr="0059314F">
              <w:rPr>
                <w:rFonts w:eastAsia="Calibri"/>
                <w:b/>
                <w:bCs/>
              </w:rPr>
              <w:t>ных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C1F" w:rsidRPr="0059314F" w:rsidRDefault="00CD6C1F" w:rsidP="0059314F"/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6C1F" w:rsidRPr="0059314F" w:rsidRDefault="00CD6C1F" w:rsidP="0059314F"/>
        </w:tc>
      </w:tr>
      <w:tr w:rsidR="00CD6C1F" w:rsidRPr="0059314F" w:rsidTr="0059314F">
        <w:trPr>
          <w:gridAfter w:val="4"/>
          <w:wAfter w:w="16" w:type="dxa"/>
          <w:trHeight w:val="1132"/>
        </w:trPr>
        <w:tc>
          <w:tcPr>
            <w:tcW w:w="3402" w:type="dxa"/>
            <w:gridSpan w:val="2"/>
          </w:tcPr>
          <w:p w:rsidR="00CD6C1F" w:rsidRPr="0059314F" w:rsidRDefault="00CD6C1F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  <w:r w:rsidRPr="0059314F">
              <w:rPr>
                <w:rFonts w:eastAsia="Calibri"/>
                <w:bCs/>
              </w:rPr>
              <w:t>Тема 3.1</w:t>
            </w:r>
          </w:p>
          <w:p w:rsidR="00CD6C1F" w:rsidRPr="0059314F" w:rsidRDefault="00CD6C1F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  <w:p w:rsidR="00CD6C1F" w:rsidRPr="0059314F" w:rsidRDefault="00CD6C1F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9314F">
              <w:rPr>
                <w:b/>
                <w:bCs/>
                <w:color w:val="000000"/>
              </w:rPr>
              <w:t>Конструктивные элеме</w:t>
            </w:r>
            <w:r w:rsidRPr="0059314F">
              <w:rPr>
                <w:b/>
                <w:bCs/>
                <w:color w:val="000000"/>
              </w:rPr>
              <w:t>н</w:t>
            </w:r>
            <w:r w:rsidRPr="0059314F">
              <w:rPr>
                <w:b/>
                <w:bCs/>
                <w:color w:val="000000"/>
              </w:rPr>
              <w:t>ты столярного и</w:t>
            </w:r>
            <w:r w:rsidRPr="0059314F">
              <w:rPr>
                <w:b/>
                <w:bCs/>
                <w:color w:val="000000"/>
              </w:rPr>
              <w:t>з</w:t>
            </w:r>
            <w:r w:rsidRPr="0059314F">
              <w:rPr>
                <w:b/>
                <w:bCs/>
                <w:color w:val="000000"/>
              </w:rPr>
              <w:t>делия.</w:t>
            </w:r>
          </w:p>
        </w:tc>
        <w:tc>
          <w:tcPr>
            <w:tcW w:w="8509" w:type="dxa"/>
            <w:gridSpan w:val="9"/>
          </w:tcPr>
          <w:p w:rsidR="00CD6C1F" w:rsidRPr="0059314F" w:rsidRDefault="00CD6C1F" w:rsidP="0059314F"/>
        </w:tc>
        <w:tc>
          <w:tcPr>
            <w:tcW w:w="2124" w:type="dxa"/>
          </w:tcPr>
          <w:p w:rsidR="00CD6C1F" w:rsidRPr="0059314F" w:rsidRDefault="00CD6C1F" w:rsidP="0059314F"/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FFFFFF"/>
          </w:tcPr>
          <w:p w:rsidR="00CD6C1F" w:rsidRPr="0059314F" w:rsidRDefault="00CD6C1F" w:rsidP="0059314F"/>
        </w:tc>
      </w:tr>
      <w:tr w:rsidR="00504315" w:rsidRPr="0059314F" w:rsidTr="00D00D64">
        <w:trPr>
          <w:gridAfter w:val="4"/>
          <w:wAfter w:w="16" w:type="dxa"/>
          <w:trHeight w:val="22"/>
        </w:trPr>
        <w:tc>
          <w:tcPr>
            <w:tcW w:w="3402" w:type="dxa"/>
            <w:gridSpan w:val="2"/>
            <w:vMerge w:val="restart"/>
          </w:tcPr>
          <w:p w:rsidR="00504315" w:rsidRPr="0059314F" w:rsidRDefault="00504315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  <w:p w:rsidR="00504315" w:rsidRPr="0059314F" w:rsidRDefault="00504315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pacing w:val="-2"/>
              </w:rPr>
            </w:pPr>
          </w:p>
          <w:p w:rsidR="00504315" w:rsidRPr="0059314F" w:rsidRDefault="00504315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4"/>
          </w:tcPr>
          <w:p w:rsidR="00504315" w:rsidRPr="0059314F" w:rsidRDefault="00504315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793" w:type="dxa"/>
            <w:gridSpan w:val="5"/>
          </w:tcPr>
          <w:p w:rsidR="00504315" w:rsidRPr="0025394D" w:rsidRDefault="00504315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/>
                <w:bCs/>
              </w:rPr>
            </w:pPr>
            <w:r w:rsidRPr="0025394D">
              <w:rPr>
                <w:rFonts w:eastAsia="Calibri"/>
                <w:b/>
                <w:bCs/>
              </w:rPr>
              <w:t>Содерж</w:t>
            </w:r>
            <w:r w:rsidRPr="0025394D">
              <w:rPr>
                <w:rFonts w:eastAsia="Calibri"/>
                <w:b/>
                <w:bCs/>
              </w:rPr>
              <w:t>а</w:t>
            </w:r>
            <w:r w:rsidRPr="0025394D">
              <w:rPr>
                <w:rFonts w:eastAsia="Calibri"/>
                <w:b/>
                <w:bCs/>
              </w:rPr>
              <w:t>ние</w:t>
            </w:r>
          </w:p>
        </w:tc>
        <w:tc>
          <w:tcPr>
            <w:tcW w:w="2124" w:type="dxa"/>
            <w:vMerge w:val="restart"/>
          </w:tcPr>
          <w:p w:rsidR="00504315" w:rsidRPr="0059314F" w:rsidRDefault="00504315" w:rsidP="0059314F">
            <w:r>
              <w:t>4</w:t>
            </w:r>
          </w:p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FFFFFF"/>
          </w:tcPr>
          <w:p w:rsidR="00504315" w:rsidRPr="0059314F" w:rsidRDefault="00504315" w:rsidP="0059314F"/>
        </w:tc>
      </w:tr>
      <w:tr w:rsidR="00504315" w:rsidRPr="0059314F" w:rsidTr="0025394D">
        <w:trPr>
          <w:gridAfter w:val="4"/>
          <w:wAfter w:w="16" w:type="dxa"/>
          <w:trHeight w:val="274"/>
        </w:trPr>
        <w:tc>
          <w:tcPr>
            <w:tcW w:w="3402" w:type="dxa"/>
            <w:gridSpan w:val="2"/>
            <w:vMerge/>
          </w:tcPr>
          <w:p w:rsidR="00504315" w:rsidRPr="0059314F" w:rsidRDefault="00504315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8509" w:type="dxa"/>
            <w:gridSpan w:val="9"/>
          </w:tcPr>
          <w:p w:rsidR="00504315" w:rsidRDefault="00504315" w:rsidP="0059314F">
            <w:pPr>
              <w:tabs>
                <w:tab w:val="left" w:pos="2712"/>
                <w:tab w:val="center" w:pos="4896"/>
              </w:tabs>
              <w:rPr>
                <w:bCs/>
                <w:color w:val="000000"/>
              </w:rPr>
            </w:pPr>
            <w:r w:rsidRPr="0059314F">
              <w:rPr>
                <w:bCs/>
                <w:color w:val="000000"/>
              </w:rPr>
              <w:t>Конструктивные элементы столярного изделия.</w:t>
            </w:r>
          </w:p>
          <w:p w:rsidR="00504315" w:rsidRPr="0059314F" w:rsidRDefault="00504315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  <w:r w:rsidRPr="00304CC1">
              <w:t>Вычерчивание различных соединений, применяемых в столярных изделиях, по заданным размерам согласно ГОСТ</w:t>
            </w:r>
          </w:p>
        </w:tc>
        <w:tc>
          <w:tcPr>
            <w:tcW w:w="2124" w:type="dxa"/>
            <w:vMerge/>
          </w:tcPr>
          <w:p w:rsidR="00504315" w:rsidRPr="0059314F" w:rsidRDefault="00504315" w:rsidP="0059314F"/>
        </w:tc>
        <w:tc>
          <w:tcPr>
            <w:tcW w:w="1842" w:type="dxa"/>
            <w:gridSpan w:val="2"/>
            <w:vMerge/>
            <w:tcBorders>
              <w:top w:val="nil"/>
            </w:tcBorders>
            <w:shd w:val="clear" w:color="auto" w:fill="FFFFFF"/>
          </w:tcPr>
          <w:p w:rsidR="00504315" w:rsidRPr="0059314F" w:rsidRDefault="00504315" w:rsidP="0059314F"/>
        </w:tc>
      </w:tr>
      <w:tr w:rsidR="00504315" w:rsidRPr="0059314F" w:rsidTr="00D00D64">
        <w:trPr>
          <w:gridAfter w:val="4"/>
          <w:wAfter w:w="16" w:type="dxa"/>
          <w:trHeight w:val="21"/>
        </w:trPr>
        <w:tc>
          <w:tcPr>
            <w:tcW w:w="3402" w:type="dxa"/>
            <w:gridSpan w:val="2"/>
            <w:vMerge/>
          </w:tcPr>
          <w:p w:rsidR="00504315" w:rsidRPr="0059314F" w:rsidRDefault="00504315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4"/>
          </w:tcPr>
          <w:p w:rsidR="00504315" w:rsidRPr="0059314F" w:rsidRDefault="00504315" w:rsidP="0059314F">
            <w:pPr>
              <w:rPr>
                <w:rFonts w:eastAsia="Calibri"/>
              </w:rPr>
            </w:pPr>
          </w:p>
        </w:tc>
        <w:tc>
          <w:tcPr>
            <w:tcW w:w="7793" w:type="dxa"/>
            <w:gridSpan w:val="5"/>
          </w:tcPr>
          <w:p w:rsidR="00504315" w:rsidRPr="0059314F" w:rsidRDefault="00504315" w:rsidP="0059314F">
            <w:pPr>
              <w:tabs>
                <w:tab w:val="left" w:pos="2712"/>
                <w:tab w:val="center" w:pos="4896"/>
              </w:tabs>
              <w:rPr>
                <w:b/>
                <w:color w:val="000000"/>
              </w:rPr>
            </w:pPr>
            <w:r w:rsidRPr="0059314F">
              <w:rPr>
                <w:b/>
                <w:color w:val="000000"/>
              </w:rPr>
              <w:t>Практические занятия</w:t>
            </w:r>
          </w:p>
        </w:tc>
        <w:tc>
          <w:tcPr>
            <w:tcW w:w="2124" w:type="dxa"/>
          </w:tcPr>
          <w:p w:rsidR="00504315" w:rsidRPr="0059314F" w:rsidRDefault="00504315" w:rsidP="0059314F"/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</w:tcBorders>
            <w:shd w:val="clear" w:color="auto" w:fill="C0C0C0"/>
          </w:tcPr>
          <w:p w:rsidR="00504315" w:rsidRPr="0059314F" w:rsidRDefault="00504315" w:rsidP="0059314F"/>
        </w:tc>
      </w:tr>
      <w:tr w:rsidR="00504315" w:rsidRPr="0059314F" w:rsidTr="0025394D">
        <w:trPr>
          <w:gridAfter w:val="4"/>
          <w:wAfter w:w="16" w:type="dxa"/>
          <w:trHeight w:val="556"/>
        </w:trPr>
        <w:tc>
          <w:tcPr>
            <w:tcW w:w="3402" w:type="dxa"/>
            <w:gridSpan w:val="2"/>
            <w:vMerge/>
          </w:tcPr>
          <w:p w:rsidR="00504315" w:rsidRPr="0059314F" w:rsidRDefault="00504315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4"/>
          </w:tcPr>
          <w:p w:rsidR="00504315" w:rsidRPr="0059314F" w:rsidRDefault="00504315" w:rsidP="0059314F">
            <w:pPr>
              <w:rPr>
                <w:rFonts w:eastAsia="Calibri"/>
                <w:bCs/>
              </w:rPr>
            </w:pPr>
          </w:p>
        </w:tc>
        <w:tc>
          <w:tcPr>
            <w:tcW w:w="7793" w:type="dxa"/>
            <w:gridSpan w:val="5"/>
          </w:tcPr>
          <w:p w:rsidR="00504315" w:rsidRPr="000113F5" w:rsidRDefault="00504315" w:rsidP="0025394D">
            <w:pPr>
              <w:rPr>
                <w:i/>
              </w:rPr>
            </w:pPr>
            <w:r w:rsidRPr="000113F5">
              <w:rPr>
                <w:i/>
              </w:rPr>
              <w:t>№10 Вычерчивание соединений, применяемых в столярных и</w:t>
            </w:r>
            <w:r w:rsidRPr="000113F5">
              <w:rPr>
                <w:i/>
              </w:rPr>
              <w:t>з</w:t>
            </w:r>
            <w:r w:rsidRPr="000113F5">
              <w:rPr>
                <w:i/>
              </w:rPr>
              <w:t>делиях и конструкциях.</w:t>
            </w:r>
          </w:p>
        </w:tc>
        <w:tc>
          <w:tcPr>
            <w:tcW w:w="2124" w:type="dxa"/>
          </w:tcPr>
          <w:p w:rsidR="00504315" w:rsidRPr="0059314F" w:rsidRDefault="00504315" w:rsidP="0059314F">
            <w:r>
              <w:t>2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504315" w:rsidRPr="0059314F" w:rsidRDefault="00504315" w:rsidP="0059314F"/>
        </w:tc>
      </w:tr>
      <w:tr w:rsidR="00504315" w:rsidRPr="0059314F" w:rsidTr="0025394D">
        <w:trPr>
          <w:gridAfter w:val="4"/>
          <w:wAfter w:w="16" w:type="dxa"/>
          <w:trHeight w:val="839"/>
        </w:trPr>
        <w:tc>
          <w:tcPr>
            <w:tcW w:w="3402" w:type="dxa"/>
            <w:gridSpan w:val="2"/>
            <w:vMerge/>
          </w:tcPr>
          <w:p w:rsidR="00504315" w:rsidRPr="0059314F" w:rsidRDefault="00504315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4"/>
          </w:tcPr>
          <w:p w:rsidR="00504315" w:rsidRPr="0059314F" w:rsidRDefault="00504315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793" w:type="dxa"/>
            <w:gridSpan w:val="5"/>
          </w:tcPr>
          <w:p w:rsidR="00504315" w:rsidRPr="000113F5" w:rsidRDefault="00504315" w:rsidP="0025394D">
            <w:pPr>
              <w:ind w:right="60"/>
              <w:rPr>
                <w:i/>
              </w:rPr>
            </w:pPr>
            <w:r w:rsidRPr="000113F5">
              <w:rPr>
                <w:i/>
              </w:rPr>
              <w:t>№11 Выбор вида столярного соединения деталей  в зависимости от з</w:t>
            </w:r>
            <w:r w:rsidRPr="000113F5">
              <w:rPr>
                <w:i/>
              </w:rPr>
              <w:t>а</w:t>
            </w:r>
            <w:r w:rsidRPr="000113F5">
              <w:rPr>
                <w:i/>
              </w:rPr>
              <w:t>данных условий работы и конструкции столярного изделия. Вычерчив</w:t>
            </w:r>
            <w:r w:rsidRPr="000113F5">
              <w:rPr>
                <w:i/>
              </w:rPr>
              <w:t>а</w:t>
            </w:r>
            <w:r w:rsidRPr="000113F5">
              <w:rPr>
                <w:i/>
              </w:rPr>
              <w:t>ние эскиза и составление записки с обоснованием выбора соедин</w:t>
            </w:r>
            <w:r w:rsidRPr="000113F5">
              <w:rPr>
                <w:i/>
              </w:rPr>
              <w:t>е</w:t>
            </w:r>
            <w:r w:rsidRPr="000113F5">
              <w:rPr>
                <w:i/>
              </w:rPr>
              <w:t>ния.</w:t>
            </w:r>
          </w:p>
        </w:tc>
        <w:tc>
          <w:tcPr>
            <w:tcW w:w="2124" w:type="dxa"/>
          </w:tcPr>
          <w:p w:rsidR="00504315" w:rsidRPr="0059314F" w:rsidRDefault="00504315" w:rsidP="0059314F">
            <w:r>
              <w:t>2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504315" w:rsidRPr="0059314F" w:rsidRDefault="00504315" w:rsidP="0059314F"/>
        </w:tc>
      </w:tr>
      <w:tr w:rsidR="00504315" w:rsidRPr="0059314F" w:rsidTr="009D42C9">
        <w:trPr>
          <w:gridAfter w:val="4"/>
          <w:wAfter w:w="16" w:type="dxa"/>
          <w:trHeight w:val="514"/>
        </w:trPr>
        <w:tc>
          <w:tcPr>
            <w:tcW w:w="3402" w:type="dxa"/>
            <w:gridSpan w:val="2"/>
            <w:vMerge/>
          </w:tcPr>
          <w:p w:rsidR="00504315" w:rsidRPr="0059314F" w:rsidRDefault="00504315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4"/>
            <w:tcBorders>
              <w:bottom w:val="single" w:sz="4" w:space="0" w:color="auto"/>
            </w:tcBorders>
          </w:tcPr>
          <w:p w:rsidR="00504315" w:rsidRPr="0059314F" w:rsidRDefault="00504315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793" w:type="dxa"/>
            <w:gridSpan w:val="5"/>
            <w:tcBorders>
              <w:bottom w:val="single" w:sz="4" w:space="0" w:color="auto"/>
            </w:tcBorders>
          </w:tcPr>
          <w:p w:rsidR="00504315" w:rsidRPr="000113F5" w:rsidRDefault="00504315" w:rsidP="0059314F">
            <w:pPr>
              <w:tabs>
                <w:tab w:val="left" w:pos="2712"/>
                <w:tab w:val="center" w:pos="4896"/>
              </w:tabs>
              <w:rPr>
                <w:i/>
              </w:rPr>
            </w:pPr>
            <w:r w:rsidRPr="000113F5">
              <w:rPr>
                <w:i/>
              </w:rPr>
              <w:t>№12 Вычерчивание различных соединений, применяемых в столя</w:t>
            </w:r>
            <w:r w:rsidRPr="000113F5">
              <w:rPr>
                <w:i/>
              </w:rPr>
              <w:t>р</w:t>
            </w:r>
            <w:r w:rsidRPr="000113F5">
              <w:rPr>
                <w:i/>
              </w:rPr>
              <w:t>ных изделиях, по заданным размерам согласно ГОСТ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504315" w:rsidRPr="0059314F" w:rsidRDefault="00504315" w:rsidP="0059314F">
            <w:r>
              <w:t>2</w:t>
            </w:r>
          </w:p>
        </w:tc>
        <w:tc>
          <w:tcPr>
            <w:tcW w:w="1842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504315" w:rsidRPr="0059314F" w:rsidRDefault="00504315" w:rsidP="0059314F"/>
        </w:tc>
      </w:tr>
      <w:tr w:rsidR="003A62BD" w:rsidRPr="0059314F" w:rsidTr="0025394D">
        <w:trPr>
          <w:gridAfter w:val="4"/>
          <w:wAfter w:w="16" w:type="dxa"/>
          <w:trHeight w:val="135"/>
        </w:trPr>
        <w:tc>
          <w:tcPr>
            <w:tcW w:w="3402" w:type="dxa"/>
            <w:gridSpan w:val="2"/>
            <w:vMerge/>
          </w:tcPr>
          <w:p w:rsidR="003A62BD" w:rsidRPr="0059314F" w:rsidRDefault="003A62BD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4"/>
          </w:tcPr>
          <w:p w:rsidR="003A62BD" w:rsidRPr="0059314F" w:rsidRDefault="003A62BD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793" w:type="dxa"/>
            <w:gridSpan w:val="5"/>
          </w:tcPr>
          <w:p w:rsidR="003A62BD" w:rsidRPr="000113F5" w:rsidRDefault="003A62BD" w:rsidP="0059314F">
            <w:pPr>
              <w:tabs>
                <w:tab w:val="left" w:pos="2712"/>
                <w:tab w:val="center" w:pos="4896"/>
              </w:tabs>
              <w:rPr>
                <w:i/>
              </w:rPr>
            </w:pPr>
            <w:r w:rsidRPr="000113F5">
              <w:rPr>
                <w:i/>
              </w:rPr>
              <w:t>№13 Изучение конструкций столярных изделий по плакатам  и обра</w:t>
            </w:r>
            <w:r w:rsidRPr="000113F5">
              <w:rPr>
                <w:i/>
              </w:rPr>
              <w:t>з</w:t>
            </w:r>
            <w:r w:rsidRPr="000113F5">
              <w:rPr>
                <w:i/>
              </w:rPr>
              <w:t>цам</w:t>
            </w:r>
          </w:p>
        </w:tc>
        <w:tc>
          <w:tcPr>
            <w:tcW w:w="2124" w:type="dxa"/>
          </w:tcPr>
          <w:p w:rsidR="003A62BD" w:rsidRPr="0059314F" w:rsidRDefault="003A62BD" w:rsidP="0059314F">
            <w:r>
              <w:t>2</w:t>
            </w:r>
          </w:p>
        </w:tc>
        <w:tc>
          <w:tcPr>
            <w:tcW w:w="1842" w:type="dxa"/>
            <w:gridSpan w:val="2"/>
            <w:vMerge w:val="restart"/>
            <w:shd w:val="clear" w:color="auto" w:fill="C0C0C0"/>
          </w:tcPr>
          <w:p w:rsidR="003A62BD" w:rsidRDefault="003A62BD" w:rsidP="0059314F"/>
          <w:p w:rsidR="003A62BD" w:rsidRDefault="003A62BD" w:rsidP="0059314F"/>
          <w:p w:rsidR="003A62BD" w:rsidRDefault="003A62BD" w:rsidP="0059314F"/>
          <w:p w:rsidR="003A62BD" w:rsidRDefault="003A62BD" w:rsidP="0059314F"/>
          <w:p w:rsidR="003A62BD" w:rsidRPr="0059314F" w:rsidRDefault="003A62BD" w:rsidP="0059314F"/>
        </w:tc>
      </w:tr>
      <w:tr w:rsidR="003A62BD" w:rsidRPr="0059314F" w:rsidTr="009D42C9">
        <w:trPr>
          <w:gridAfter w:val="4"/>
          <w:wAfter w:w="16" w:type="dxa"/>
          <w:trHeight w:val="820"/>
        </w:trPr>
        <w:tc>
          <w:tcPr>
            <w:tcW w:w="3402" w:type="dxa"/>
            <w:gridSpan w:val="2"/>
            <w:vMerge/>
          </w:tcPr>
          <w:p w:rsidR="003A62BD" w:rsidRPr="0059314F" w:rsidRDefault="003A62BD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4"/>
            <w:tcBorders>
              <w:top w:val="nil"/>
            </w:tcBorders>
          </w:tcPr>
          <w:p w:rsidR="003A62BD" w:rsidRPr="0059314F" w:rsidRDefault="003A62BD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793" w:type="dxa"/>
            <w:gridSpan w:val="5"/>
            <w:tcBorders>
              <w:top w:val="nil"/>
            </w:tcBorders>
          </w:tcPr>
          <w:p w:rsidR="003A62BD" w:rsidRPr="000113F5" w:rsidRDefault="003A62BD" w:rsidP="0059314F">
            <w:pPr>
              <w:tabs>
                <w:tab w:val="left" w:pos="2712"/>
                <w:tab w:val="center" w:pos="4896"/>
              </w:tabs>
              <w:rPr>
                <w:i/>
              </w:rPr>
            </w:pPr>
            <w:r w:rsidRPr="000113F5">
              <w:rPr>
                <w:i/>
              </w:rPr>
              <w:t xml:space="preserve">№14 Определение </w:t>
            </w:r>
            <w:proofErr w:type="gramStart"/>
            <w:r w:rsidRPr="000113F5">
              <w:rPr>
                <w:i/>
              </w:rPr>
              <w:t>п</w:t>
            </w:r>
            <w:proofErr w:type="gramEnd"/>
            <w:r w:rsidRPr="000113F5">
              <w:rPr>
                <w:i/>
              </w:rPr>
              <w:t xml:space="preserve"> о образцам шиповых соединений.  Определить и ох</w:t>
            </w:r>
            <w:r w:rsidRPr="000113F5">
              <w:rPr>
                <w:i/>
              </w:rPr>
              <w:t>а</w:t>
            </w:r>
            <w:r w:rsidRPr="000113F5">
              <w:rPr>
                <w:i/>
              </w:rPr>
              <w:t>рактеризовать их. Указать отличительные особенности этих соедин</w:t>
            </w:r>
            <w:r w:rsidRPr="000113F5">
              <w:rPr>
                <w:i/>
              </w:rPr>
              <w:t>е</w:t>
            </w:r>
            <w:r w:rsidRPr="000113F5">
              <w:rPr>
                <w:i/>
              </w:rPr>
              <w:t>ний и их применение  в столярных издел</w:t>
            </w:r>
            <w:r w:rsidRPr="000113F5">
              <w:rPr>
                <w:i/>
              </w:rPr>
              <w:t>и</w:t>
            </w:r>
            <w:r w:rsidRPr="000113F5">
              <w:rPr>
                <w:i/>
              </w:rPr>
              <w:t xml:space="preserve">ях.  </w:t>
            </w:r>
          </w:p>
        </w:tc>
        <w:tc>
          <w:tcPr>
            <w:tcW w:w="2124" w:type="dxa"/>
          </w:tcPr>
          <w:p w:rsidR="003A62BD" w:rsidRPr="0059314F" w:rsidRDefault="003A62BD" w:rsidP="0059314F">
            <w:r>
              <w:t>2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3A62BD" w:rsidRPr="0059314F" w:rsidRDefault="003A62BD" w:rsidP="0059314F"/>
        </w:tc>
      </w:tr>
      <w:tr w:rsidR="003A62BD" w:rsidRPr="0059314F" w:rsidTr="009D42C9">
        <w:trPr>
          <w:gridAfter w:val="4"/>
          <w:wAfter w:w="16" w:type="dxa"/>
          <w:trHeight w:val="816"/>
        </w:trPr>
        <w:tc>
          <w:tcPr>
            <w:tcW w:w="3402" w:type="dxa"/>
            <w:gridSpan w:val="2"/>
            <w:vMerge/>
          </w:tcPr>
          <w:p w:rsidR="003A62BD" w:rsidRPr="0059314F" w:rsidRDefault="003A62BD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4"/>
            <w:tcBorders>
              <w:top w:val="single" w:sz="4" w:space="0" w:color="auto"/>
            </w:tcBorders>
          </w:tcPr>
          <w:p w:rsidR="003A62BD" w:rsidRPr="0059314F" w:rsidRDefault="003A62BD" w:rsidP="0059314F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793" w:type="dxa"/>
            <w:gridSpan w:val="5"/>
            <w:tcBorders>
              <w:top w:val="single" w:sz="4" w:space="0" w:color="auto"/>
            </w:tcBorders>
          </w:tcPr>
          <w:p w:rsidR="003A62BD" w:rsidRDefault="003A62BD" w:rsidP="0059314F">
            <w:pPr>
              <w:tabs>
                <w:tab w:val="left" w:pos="2712"/>
                <w:tab w:val="center" w:pos="4896"/>
              </w:tabs>
              <w:rPr>
                <w:i/>
              </w:rPr>
            </w:pPr>
          </w:p>
          <w:p w:rsidR="003A62BD" w:rsidRDefault="003A62BD" w:rsidP="0059314F">
            <w:pPr>
              <w:tabs>
                <w:tab w:val="left" w:pos="2712"/>
                <w:tab w:val="center" w:pos="4896"/>
              </w:tabs>
              <w:rPr>
                <w:i/>
              </w:rPr>
            </w:pPr>
            <w:r w:rsidRPr="0025394D">
              <w:t>№15Составление спецификаций и технологических карт на изготовл</w:t>
            </w:r>
            <w:r w:rsidRPr="0025394D">
              <w:t>е</w:t>
            </w:r>
            <w:r w:rsidRPr="0025394D">
              <w:t>ние простых столярных изделий и мебели</w:t>
            </w:r>
            <w:proofErr w:type="gramStart"/>
            <w:r w:rsidRPr="0025394D">
              <w:t xml:space="preserve"> .</w:t>
            </w:r>
            <w:proofErr w:type="gramEnd"/>
            <w:r w:rsidRPr="0025394D">
              <w:t xml:space="preserve"> Разбор чертежей и эскизов на о</w:t>
            </w:r>
            <w:r w:rsidRPr="0025394D">
              <w:t>т</w:t>
            </w:r>
            <w:r w:rsidRPr="0025394D">
              <w:t>дельные узлы и виды</w:t>
            </w:r>
          </w:p>
          <w:p w:rsidR="003A62BD" w:rsidRPr="000113F5" w:rsidRDefault="003A62BD" w:rsidP="0059314F">
            <w:pPr>
              <w:tabs>
                <w:tab w:val="left" w:pos="2712"/>
                <w:tab w:val="center" w:pos="4896"/>
              </w:tabs>
              <w:rPr>
                <w:i/>
              </w:rPr>
            </w:pPr>
            <w:r w:rsidRPr="000113F5">
              <w:rPr>
                <w:i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auto"/>
            </w:tcBorders>
          </w:tcPr>
          <w:p w:rsidR="003A62BD" w:rsidRDefault="003A62BD" w:rsidP="0059314F">
            <w:r>
              <w:t>4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3A62BD" w:rsidRPr="0059314F" w:rsidRDefault="003A62BD" w:rsidP="0059314F"/>
        </w:tc>
      </w:tr>
      <w:tr w:rsidR="003A62BD" w:rsidRPr="0059314F" w:rsidTr="0025394D">
        <w:trPr>
          <w:gridAfter w:val="4"/>
          <w:wAfter w:w="16" w:type="dxa"/>
          <w:trHeight w:val="278"/>
        </w:trPr>
        <w:tc>
          <w:tcPr>
            <w:tcW w:w="11911" w:type="dxa"/>
            <w:gridSpan w:val="11"/>
            <w:tcBorders>
              <w:top w:val="nil"/>
            </w:tcBorders>
          </w:tcPr>
          <w:p w:rsidR="003A62BD" w:rsidRPr="0025394D" w:rsidRDefault="003A62BD" w:rsidP="0025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59314F">
              <w:rPr>
                <w:b/>
                <w:spacing w:val="-2"/>
              </w:rPr>
              <w:t xml:space="preserve"> Раздел 4. </w:t>
            </w:r>
            <w:proofErr w:type="gramStart"/>
            <w:r w:rsidRPr="0059314F">
              <w:rPr>
                <w:b/>
                <w:spacing w:val="-2"/>
              </w:rPr>
              <w:t>Столярно-монтажных</w:t>
            </w:r>
            <w:proofErr w:type="gramEnd"/>
            <w:r w:rsidRPr="0059314F">
              <w:rPr>
                <w:b/>
                <w:spacing w:val="-2"/>
              </w:rPr>
              <w:t xml:space="preserve"> р</w:t>
            </w:r>
            <w:r w:rsidRPr="0059314F">
              <w:rPr>
                <w:b/>
                <w:spacing w:val="-2"/>
              </w:rPr>
              <w:t>а</w:t>
            </w:r>
            <w:r w:rsidRPr="0059314F">
              <w:rPr>
                <w:b/>
                <w:spacing w:val="-2"/>
              </w:rPr>
              <w:t>боты</w:t>
            </w:r>
          </w:p>
        </w:tc>
        <w:tc>
          <w:tcPr>
            <w:tcW w:w="2124" w:type="dxa"/>
          </w:tcPr>
          <w:p w:rsidR="003A62BD" w:rsidRPr="0059314F" w:rsidRDefault="003A62BD" w:rsidP="0059314F"/>
        </w:tc>
        <w:tc>
          <w:tcPr>
            <w:tcW w:w="1842" w:type="dxa"/>
            <w:gridSpan w:val="2"/>
            <w:vMerge/>
            <w:shd w:val="clear" w:color="auto" w:fill="C0C0C0"/>
          </w:tcPr>
          <w:p w:rsidR="003A62BD" w:rsidRPr="0059314F" w:rsidRDefault="003A62BD" w:rsidP="0059314F"/>
        </w:tc>
      </w:tr>
      <w:tr w:rsidR="003A62BD" w:rsidRPr="0059314F" w:rsidTr="009D42C9">
        <w:trPr>
          <w:gridAfter w:val="4"/>
          <w:wAfter w:w="16" w:type="dxa"/>
          <w:trHeight w:val="1380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right w:val="nil"/>
            </w:tcBorders>
          </w:tcPr>
          <w:p w:rsidR="003A62BD" w:rsidRPr="0059314F" w:rsidRDefault="003A62BD" w:rsidP="00D376BE"/>
          <w:p w:rsidR="003A62BD" w:rsidRPr="0025394D" w:rsidRDefault="003A62BD" w:rsidP="0025394D">
            <w:pPr>
              <w:shd w:val="clear" w:color="auto" w:fill="FFFFFF"/>
              <w:spacing w:before="10"/>
              <w:ind w:left="502"/>
              <w:rPr>
                <w:b/>
              </w:rPr>
            </w:pPr>
            <w:r w:rsidRPr="0059314F">
              <w:rPr>
                <w:b/>
                <w:bCs/>
              </w:rPr>
              <w:t>Тема  4.1</w:t>
            </w:r>
            <w:r w:rsidRPr="0059314F">
              <w:rPr>
                <w:spacing w:val="-2"/>
              </w:rPr>
              <w:t xml:space="preserve"> </w:t>
            </w:r>
            <w:r w:rsidRPr="0059314F">
              <w:rPr>
                <w:b/>
                <w:spacing w:val="-2"/>
              </w:rPr>
              <w:t>Выполнение столярно-монтажных работ</w:t>
            </w:r>
          </w:p>
          <w:p w:rsidR="003A62BD" w:rsidRPr="0059314F" w:rsidRDefault="003A62BD" w:rsidP="0059314F"/>
          <w:p w:rsidR="003A62BD" w:rsidRPr="0059314F" w:rsidRDefault="003A62BD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A62BD" w:rsidRPr="0059314F" w:rsidRDefault="003A62BD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A62BD" w:rsidRPr="0059314F" w:rsidRDefault="003A62BD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A62BD" w:rsidRPr="0025394D" w:rsidRDefault="003A62BD" w:rsidP="0059314F">
            <w:pPr>
              <w:rPr>
                <w:b/>
              </w:rPr>
            </w:pPr>
          </w:p>
        </w:tc>
        <w:tc>
          <w:tcPr>
            <w:tcW w:w="716" w:type="dxa"/>
            <w:gridSpan w:val="4"/>
            <w:tcBorders>
              <w:top w:val="single" w:sz="4" w:space="0" w:color="auto"/>
            </w:tcBorders>
          </w:tcPr>
          <w:p w:rsidR="003A62BD" w:rsidRPr="0059314F" w:rsidRDefault="003A62BD" w:rsidP="00D376BE"/>
        </w:tc>
        <w:tc>
          <w:tcPr>
            <w:tcW w:w="7793" w:type="dxa"/>
            <w:gridSpan w:val="5"/>
            <w:tcBorders>
              <w:top w:val="single" w:sz="4" w:space="0" w:color="auto"/>
            </w:tcBorders>
          </w:tcPr>
          <w:p w:rsidR="003A62BD" w:rsidRPr="0025394D" w:rsidRDefault="003A62BD" w:rsidP="00D376BE">
            <w:pPr>
              <w:rPr>
                <w:b/>
              </w:rPr>
            </w:pPr>
            <w:r w:rsidRPr="0025394D">
              <w:rPr>
                <w:b/>
              </w:rPr>
              <w:t>Содержание</w:t>
            </w:r>
          </w:p>
          <w:p w:rsidR="003A62BD" w:rsidRDefault="003A62BD" w:rsidP="0059314F">
            <w:pPr>
              <w:shd w:val="clear" w:color="auto" w:fill="FFFFFF"/>
              <w:rPr>
                <w:color w:val="000000"/>
                <w:spacing w:val="-2"/>
              </w:rPr>
            </w:pPr>
            <w:r w:rsidRPr="00304CC1">
              <w:t>Составление спецификаций и технологических карт выполнения мо</w:t>
            </w:r>
            <w:r w:rsidRPr="00304CC1">
              <w:t>н</w:t>
            </w:r>
            <w:r w:rsidRPr="00304CC1">
              <w:t>тажныхработ</w:t>
            </w:r>
          </w:p>
          <w:p w:rsidR="003A62BD" w:rsidRPr="0059314F" w:rsidRDefault="003A62BD" w:rsidP="0059314F">
            <w:pPr>
              <w:shd w:val="clear" w:color="auto" w:fill="FFFFFF"/>
              <w:rPr>
                <w:color w:val="000000"/>
              </w:rPr>
            </w:pPr>
          </w:p>
          <w:p w:rsidR="003A62BD" w:rsidRPr="0059314F" w:rsidRDefault="003A62BD" w:rsidP="0059314F">
            <w:pPr>
              <w:shd w:val="clear" w:color="auto" w:fill="FFFFFF"/>
            </w:pPr>
          </w:p>
        </w:tc>
        <w:tc>
          <w:tcPr>
            <w:tcW w:w="2124" w:type="dxa"/>
            <w:tcBorders>
              <w:top w:val="single" w:sz="4" w:space="0" w:color="auto"/>
            </w:tcBorders>
            <w:shd w:val="clear" w:color="auto" w:fill="FFFFFF"/>
          </w:tcPr>
          <w:p w:rsidR="003A62BD" w:rsidRPr="0059314F" w:rsidRDefault="003A62BD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3A62BD" w:rsidRPr="0059314F" w:rsidRDefault="003A62BD" w:rsidP="0059314F"/>
        </w:tc>
      </w:tr>
      <w:tr w:rsidR="003A62BD" w:rsidRPr="0059314F" w:rsidTr="0025394D">
        <w:trPr>
          <w:gridAfter w:val="4"/>
          <w:wAfter w:w="16" w:type="dxa"/>
          <w:trHeight w:val="471"/>
        </w:trPr>
        <w:tc>
          <w:tcPr>
            <w:tcW w:w="3402" w:type="dxa"/>
            <w:gridSpan w:val="2"/>
            <w:vMerge/>
          </w:tcPr>
          <w:p w:rsidR="003A62BD" w:rsidRPr="0059314F" w:rsidRDefault="003A62BD" w:rsidP="0059314F">
            <w:pPr>
              <w:rPr>
                <w:rFonts w:eastAsia="Calibri"/>
                <w:bCs/>
                <w:i/>
              </w:rPr>
            </w:pPr>
          </w:p>
        </w:tc>
        <w:tc>
          <w:tcPr>
            <w:tcW w:w="716" w:type="dxa"/>
            <w:gridSpan w:val="4"/>
          </w:tcPr>
          <w:p w:rsidR="003A62BD" w:rsidRPr="0059314F" w:rsidRDefault="003A62BD" w:rsidP="0059314F"/>
        </w:tc>
        <w:tc>
          <w:tcPr>
            <w:tcW w:w="7793" w:type="dxa"/>
            <w:gridSpan w:val="5"/>
          </w:tcPr>
          <w:p w:rsidR="003A62BD" w:rsidRPr="0059314F" w:rsidRDefault="003A62BD" w:rsidP="0059314F">
            <w:pPr>
              <w:ind w:left="79"/>
            </w:pPr>
          </w:p>
          <w:p w:rsidR="003A62BD" w:rsidRPr="0025394D" w:rsidRDefault="003A62BD" w:rsidP="0059314F">
            <w:pPr>
              <w:rPr>
                <w:b/>
              </w:rPr>
            </w:pPr>
            <w:r w:rsidRPr="0025394D">
              <w:rPr>
                <w:b/>
                <w:spacing w:val="-13"/>
              </w:rPr>
              <w:t>Практические зан</w:t>
            </w:r>
            <w:r w:rsidRPr="0025394D">
              <w:rPr>
                <w:b/>
                <w:spacing w:val="-13"/>
              </w:rPr>
              <w:t>я</w:t>
            </w:r>
            <w:r w:rsidRPr="0025394D">
              <w:rPr>
                <w:b/>
                <w:spacing w:val="-13"/>
              </w:rPr>
              <w:t>тия</w:t>
            </w:r>
          </w:p>
        </w:tc>
        <w:tc>
          <w:tcPr>
            <w:tcW w:w="2124" w:type="dxa"/>
          </w:tcPr>
          <w:p w:rsidR="003A62BD" w:rsidRPr="0059314F" w:rsidRDefault="003A62BD" w:rsidP="0059314F"/>
          <w:p w:rsidR="003A62BD" w:rsidRPr="0059314F" w:rsidRDefault="003A62BD" w:rsidP="0059314F"/>
        </w:tc>
        <w:tc>
          <w:tcPr>
            <w:tcW w:w="1842" w:type="dxa"/>
            <w:gridSpan w:val="2"/>
            <w:vMerge/>
            <w:shd w:val="clear" w:color="auto" w:fill="C0C0C0"/>
          </w:tcPr>
          <w:p w:rsidR="003A62BD" w:rsidRPr="0059314F" w:rsidRDefault="003A62BD" w:rsidP="0059314F"/>
        </w:tc>
      </w:tr>
      <w:tr w:rsidR="003A62BD" w:rsidRPr="0059314F" w:rsidTr="003A62BD">
        <w:trPr>
          <w:gridAfter w:val="4"/>
          <w:wAfter w:w="16" w:type="dxa"/>
          <w:trHeight w:val="580"/>
        </w:trPr>
        <w:tc>
          <w:tcPr>
            <w:tcW w:w="3402" w:type="dxa"/>
            <w:gridSpan w:val="2"/>
            <w:vMerge/>
          </w:tcPr>
          <w:p w:rsidR="003A62BD" w:rsidRPr="0059314F" w:rsidRDefault="003A62BD" w:rsidP="0059314F"/>
        </w:tc>
        <w:tc>
          <w:tcPr>
            <w:tcW w:w="716" w:type="dxa"/>
            <w:gridSpan w:val="4"/>
          </w:tcPr>
          <w:p w:rsidR="003A62BD" w:rsidRPr="0059314F" w:rsidRDefault="003A62BD" w:rsidP="0059314F"/>
        </w:tc>
        <w:tc>
          <w:tcPr>
            <w:tcW w:w="7793" w:type="dxa"/>
            <w:gridSpan w:val="5"/>
          </w:tcPr>
          <w:p w:rsidR="003A62BD" w:rsidRPr="0025394D" w:rsidRDefault="003A62BD" w:rsidP="009D42C9">
            <w:r w:rsidRPr="0025394D">
              <w:t>№16 Разбор чертежей и эскизов  о</w:t>
            </w:r>
            <w:r w:rsidRPr="0025394D">
              <w:t>т</w:t>
            </w:r>
            <w:r w:rsidRPr="0025394D">
              <w:t>дельных</w:t>
            </w:r>
          </w:p>
          <w:p w:rsidR="003A62BD" w:rsidRPr="0025394D" w:rsidRDefault="003A62BD" w:rsidP="009D42C9">
            <w:r w:rsidRPr="0025394D">
              <w:t>узлов и видов столярных изд</w:t>
            </w:r>
            <w:r w:rsidRPr="0025394D">
              <w:t>е</w:t>
            </w:r>
            <w:r w:rsidRPr="0025394D">
              <w:t>лий</w:t>
            </w:r>
          </w:p>
        </w:tc>
        <w:tc>
          <w:tcPr>
            <w:tcW w:w="2124" w:type="dxa"/>
          </w:tcPr>
          <w:p w:rsidR="003A62BD" w:rsidRPr="0059314F" w:rsidRDefault="003A62BD" w:rsidP="0059314F"/>
          <w:p w:rsidR="003A62BD" w:rsidRPr="0059314F" w:rsidRDefault="003A62BD" w:rsidP="0059314F">
            <w:r w:rsidRPr="0059314F">
              <w:t>4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3A62BD" w:rsidRPr="0059314F" w:rsidRDefault="003A62BD" w:rsidP="0059314F"/>
        </w:tc>
      </w:tr>
      <w:tr w:rsidR="003A62BD" w:rsidRPr="0059314F" w:rsidTr="0025394D">
        <w:trPr>
          <w:gridAfter w:val="4"/>
          <w:wAfter w:w="16" w:type="dxa"/>
          <w:trHeight w:val="228"/>
        </w:trPr>
        <w:tc>
          <w:tcPr>
            <w:tcW w:w="3402" w:type="dxa"/>
            <w:gridSpan w:val="2"/>
            <w:vMerge/>
          </w:tcPr>
          <w:p w:rsidR="003A62BD" w:rsidRPr="0059314F" w:rsidRDefault="003A62BD" w:rsidP="0059314F"/>
        </w:tc>
        <w:tc>
          <w:tcPr>
            <w:tcW w:w="716" w:type="dxa"/>
            <w:gridSpan w:val="4"/>
          </w:tcPr>
          <w:p w:rsidR="003A62BD" w:rsidRPr="0059314F" w:rsidRDefault="003A62BD" w:rsidP="0059314F"/>
        </w:tc>
        <w:tc>
          <w:tcPr>
            <w:tcW w:w="7793" w:type="dxa"/>
            <w:gridSpan w:val="5"/>
          </w:tcPr>
          <w:p w:rsidR="003A62BD" w:rsidRPr="0025394D" w:rsidRDefault="003A62BD" w:rsidP="003A62BD">
            <w:r w:rsidRPr="0025394D">
              <w:t>№17 Составление спецификаций и технологич</w:t>
            </w:r>
            <w:r w:rsidRPr="0025394D">
              <w:t>е</w:t>
            </w:r>
            <w:r w:rsidRPr="0025394D">
              <w:t>ских</w:t>
            </w:r>
          </w:p>
          <w:p w:rsidR="003A62BD" w:rsidRPr="0025394D" w:rsidRDefault="003A62BD" w:rsidP="003A62BD">
            <w:r w:rsidRPr="0025394D">
              <w:t>карт выполнения монтажных р</w:t>
            </w:r>
            <w:r w:rsidRPr="0025394D">
              <w:t>а</w:t>
            </w:r>
            <w:r w:rsidRPr="0025394D">
              <w:t>бот</w:t>
            </w:r>
          </w:p>
        </w:tc>
        <w:tc>
          <w:tcPr>
            <w:tcW w:w="2124" w:type="dxa"/>
          </w:tcPr>
          <w:p w:rsidR="003A62BD" w:rsidRPr="0059314F" w:rsidRDefault="003A62BD" w:rsidP="0059314F"/>
        </w:tc>
        <w:tc>
          <w:tcPr>
            <w:tcW w:w="1842" w:type="dxa"/>
            <w:gridSpan w:val="2"/>
            <w:vMerge/>
            <w:shd w:val="clear" w:color="auto" w:fill="C0C0C0"/>
          </w:tcPr>
          <w:p w:rsidR="003A62BD" w:rsidRPr="0059314F" w:rsidRDefault="003A62BD" w:rsidP="0059314F"/>
        </w:tc>
      </w:tr>
      <w:tr w:rsidR="003A62BD" w:rsidRPr="0059314F" w:rsidTr="00D376BE">
        <w:trPr>
          <w:gridAfter w:val="4"/>
          <w:wAfter w:w="16" w:type="dxa"/>
          <w:trHeight w:val="300"/>
        </w:trPr>
        <w:tc>
          <w:tcPr>
            <w:tcW w:w="11911" w:type="dxa"/>
            <w:gridSpan w:val="11"/>
          </w:tcPr>
          <w:p w:rsidR="003A62BD" w:rsidRPr="0059314F" w:rsidRDefault="003A62BD" w:rsidP="0025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9314F">
              <w:rPr>
                <w:b/>
                <w:bCs/>
              </w:rPr>
              <w:t xml:space="preserve">Раздел </w:t>
            </w:r>
            <w:r w:rsidRPr="0059314F">
              <w:rPr>
                <w:rFonts w:eastAsia="Calibri"/>
                <w:b/>
                <w:bCs/>
              </w:rPr>
              <w:t>5</w:t>
            </w:r>
            <w:r w:rsidRPr="0059314F">
              <w:rPr>
                <w:spacing w:val="-1"/>
              </w:rPr>
              <w:t xml:space="preserve">. </w:t>
            </w:r>
            <w:r w:rsidRPr="0059314F">
              <w:rPr>
                <w:b/>
                <w:spacing w:val="-1"/>
              </w:rPr>
              <w:t>ремонт ст</w:t>
            </w:r>
            <w:r w:rsidRPr="0059314F">
              <w:rPr>
                <w:b/>
                <w:spacing w:val="-1"/>
              </w:rPr>
              <w:t>о</w:t>
            </w:r>
            <w:r w:rsidRPr="0059314F">
              <w:rPr>
                <w:b/>
                <w:spacing w:val="-1"/>
              </w:rPr>
              <w:t>лярных изделий</w:t>
            </w:r>
          </w:p>
          <w:p w:rsidR="003A62BD" w:rsidRPr="0025394D" w:rsidRDefault="003A62BD" w:rsidP="0059314F">
            <w:pPr>
              <w:shd w:val="clear" w:color="auto" w:fill="FFFFFF"/>
            </w:pPr>
          </w:p>
        </w:tc>
        <w:tc>
          <w:tcPr>
            <w:tcW w:w="2124" w:type="dxa"/>
          </w:tcPr>
          <w:p w:rsidR="003A62BD" w:rsidRPr="0059314F" w:rsidRDefault="003A62BD" w:rsidP="0059314F"/>
        </w:tc>
        <w:tc>
          <w:tcPr>
            <w:tcW w:w="1842" w:type="dxa"/>
            <w:gridSpan w:val="2"/>
            <w:shd w:val="clear" w:color="auto" w:fill="C0C0C0"/>
          </w:tcPr>
          <w:p w:rsidR="003A62BD" w:rsidRPr="0059314F" w:rsidRDefault="003A62BD" w:rsidP="0059314F"/>
        </w:tc>
      </w:tr>
      <w:tr w:rsidR="003A62BD" w:rsidRPr="0059314F" w:rsidTr="0025394D">
        <w:trPr>
          <w:gridAfter w:val="4"/>
          <w:wAfter w:w="16" w:type="dxa"/>
          <w:trHeight w:val="1070"/>
        </w:trPr>
        <w:tc>
          <w:tcPr>
            <w:tcW w:w="3402" w:type="dxa"/>
            <w:gridSpan w:val="2"/>
            <w:vMerge w:val="restart"/>
          </w:tcPr>
          <w:p w:rsidR="003A62BD" w:rsidRPr="0059314F" w:rsidRDefault="003A62BD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A62BD" w:rsidRPr="0059314F" w:rsidRDefault="003A62BD" w:rsidP="0059314F"/>
          <w:p w:rsidR="003A62BD" w:rsidRPr="0059314F" w:rsidRDefault="003A62BD" w:rsidP="0059314F">
            <w:pPr>
              <w:shd w:val="clear" w:color="auto" w:fill="FFFFFF"/>
              <w:spacing w:before="10"/>
              <w:rPr>
                <w:spacing w:val="-2"/>
              </w:rPr>
            </w:pPr>
            <w:r w:rsidRPr="0059314F">
              <w:rPr>
                <w:b/>
                <w:bCs/>
              </w:rPr>
              <w:t>Тема5.1</w:t>
            </w:r>
            <w:r w:rsidRPr="0059314F">
              <w:rPr>
                <w:spacing w:val="-2"/>
              </w:rPr>
              <w:t>Выполнение ремон</w:t>
            </w:r>
            <w:r w:rsidRPr="0059314F">
              <w:rPr>
                <w:spacing w:val="-2"/>
              </w:rPr>
              <w:t>т</w:t>
            </w:r>
            <w:r w:rsidRPr="0059314F">
              <w:rPr>
                <w:spacing w:val="-2"/>
              </w:rPr>
              <w:t>но-столярных работ</w:t>
            </w:r>
          </w:p>
          <w:p w:rsidR="003A62BD" w:rsidRPr="0059314F" w:rsidRDefault="003A62BD" w:rsidP="0059314F"/>
          <w:p w:rsidR="003A62BD" w:rsidRPr="0059314F" w:rsidRDefault="003A62BD" w:rsidP="0059314F"/>
          <w:p w:rsidR="003A62BD" w:rsidRPr="0059314F" w:rsidRDefault="003A62BD" w:rsidP="0059314F">
            <w:pPr>
              <w:rPr>
                <w:b/>
                <w:bCs/>
              </w:rPr>
            </w:pPr>
          </w:p>
        </w:tc>
        <w:tc>
          <w:tcPr>
            <w:tcW w:w="716" w:type="dxa"/>
            <w:gridSpan w:val="4"/>
          </w:tcPr>
          <w:p w:rsidR="003A62BD" w:rsidRPr="0059314F" w:rsidRDefault="003A62BD" w:rsidP="0059314F"/>
        </w:tc>
        <w:tc>
          <w:tcPr>
            <w:tcW w:w="7793" w:type="dxa"/>
            <w:gridSpan w:val="5"/>
          </w:tcPr>
          <w:p w:rsidR="003A62BD" w:rsidRPr="0025394D" w:rsidRDefault="003A62BD" w:rsidP="0025394D">
            <w:pPr>
              <w:rPr>
                <w:b/>
                <w:bCs/>
              </w:rPr>
            </w:pPr>
            <w:r w:rsidRPr="0025394D">
              <w:rPr>
                <w:b/>
              </w:rPr>
              <w:t>Содерж</w:t>
            </w:r>
            <w:r w:rsidRPr="0025394D">
              <w:rPr>
                <w:b/>
              </w:rPr>
              <w:t>а</w:t>
            </w:r>
            <w:r w:rsidRPr="0025394D">
              <w:rPr>
                <w:b/>
              </w:rPr>
              <w:t>ние:</w:t>
            </w:r>
          </w:p>
          <w:p w:rsidR="003A62BD" w:rsidRPr="001215BB" w:rsidRDefault="003A62BD" w:rsidP="003A62BD">
            <w:pPr>
              <w:shd w:val="clear" w:color="auto" w:fill="FFFFFF"/>
              <w:rPr>
                <w:spacing w:val="-2"/>
              </w:rPr>
            </w:pPr>
            <w:r>
              <w:rPr>
                <w:bCs/>
              </w:rPr>
              <w:t>5.1.1</w:t>
            </w:r>
            <w:r>
              <w:rPr>
                <w:b/>
                <w:bCs/>
              </w:rPr>
              <w:t>.</w:t>
            </w:r>
            <w:r w:rsidRPr="001215BB">
              <w:rPr>
                <w:spacing w:val="-2"/>
              </w:rPr>
              <w:t>Выполнение ремонтно-столярных работ</w:t>
            </w:r>
          </w:p>
          <w:p w:rsidR="003A62BD" w:rsidRDefault="003A62BD" w:rsidP="003A62BD">
            <w:pPr>
              <w:ind w:right="60"/>
              <w:rPr>
                <w:bCs/>
              </w:rPr>
            </w:pPr>
            <w:r w:rsidRPr="00A2443E">
              <w:t>1.3Составление спецификаций и технологических карт выполнения монтажныхработ</w:t>
            </w:r>
            <w:r>
              <w:t>.</w:t>
            </w:r>
          </w:p>
          <w:p w:rsidR="003A62BD" w:rsidRPr="00A2443E" w:rsidRDefault="003A62BD" w:rsidP="003A6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2443E">
              <w:rPr>
                <w:spacing w:val="-1"/>
              </w:rPr>
              <w:t>5.1.1ремонт столярных изделий</w:t>
            </w:r>
          </w:p>
          <w:p w:rsidR="003A62BD" w:rsidRDefault="003A62BD" w:rsidP="0025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  <w:p w:rsidR="003A62BD" w:rsidRPr="0025394D" w:rsidRDefault="003A62BD" w:rsidP="0025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2124" w:type="dxa"/>
          </w:tcPr>
          <w:p w:rsidR="003A62BD" w:rsidRPr="0059314F" w:rsidRDefault="003A62BD" w:rsidP="0059314F">
            <w:r>
              <w:t>6</w:t>
            </w:r>
          </w:p>
        </w:tc>
        <w:tc>
          <w:tcPr>
            <w:tcW w:w="1842" w:type="dxa"/>
            <w:gridSpan w:val="2"/>
            <w:vMerge w:val="restart"/>
            <w:shd w:val="clear" w:color="auto" w:fill="C0C0C0"/>
          </w:tcPr>
          <w:p w:rsidR="003A62BD" w:rsidRPr="0059314F" w:rsidRDefault="003A62BD" w:rsidP="0059314F"/>
        </w:tc>
      </w:tr>
      <w:tr w:rsidR="003A62BD" w:rsidRPr="0059314F" w:rsidTr="00C455ED">
        <w:trPr>
          <w:gridAfter w:val="4"/>
          <w:wAfter w:w="16" w:type="dxa"/>
          <w:trHeight w:val="423"/>
        </w:trPr>
        <w:tc>
          <w:tcPr>
            <w:tcW w:w="3402" w:type="dxa"/>
            <w:gridSpan w:val="2"/>
            <w:vMerge/>
          </w:tcPr>
          <w:p w:rsidR="003A62BD" w:rsidRPr="0059314F" w:rsidRDefault="003A62BD" w:rsidP="0059314F"/>
        </w:tc>
        <w:tc>
          <w:tcPr>
            <w:tcW w:w="716" w:type="dxa"/>
            <w:gridSpan w:val="4"/>
          </w:tcPr>
          <w:p w:rsidR="003A62BD" w:rsidRPr="0059314F" w:rsidRDefault="003A62BD" w:rsidP="0059314F">
            <w:pPr>
              <w:rPr>
                <w:spacing w:val="-13"/>
              </w:rPr>
            </w:pPr>
          </w:p>
        </w:tc>
        <w:tc>
          <w:tcPr>
            <w:tcW w:w="7793" w:type="dxa"/>
            <w:gridSpan w:val="5"/>
            <w:tcBorders>
              <w:bottom w:val="single" w:sz="4" w:space="0" w:color="auto"/>
            </w:tcBorders>
          </w:tcPr>
          <w:p w:rsidR="003A62BD" w:rsidRPr="0025394D" w:rsidRDefault="003A62BD" w:rsidP="0059314F">
            <w:pPr>
              <w:rPr>
                <w:b/>
                <w:spacing w:val="-13"/>
              </w:rPr>
            </w:pPr>
            <w:r w:rsidRPr="0025394D">
              <w:rPr>
                <w:b/>
                <w:spacing w:val="-13"/>
              </w:rPr>
              <w:t>Практические зан</w:t>
            </w:r>
            <w:r w:rsidRPr="0025394D">
              <w:rPr>
                <w:b/>
                <w:spacing w:val="-13"/>
              </w:rPr>
              <w:t>я</w:t>
            </w:r>
            <w:r w:rsidRPr="0025394D">
              <w:rPr>
                <w:b/>
                <w:spacing w:val="-13"/>
              </w:rPr>
              <w:t>тия:</w:t>
            </w:r>
          </w:p>
        </w:tc>
        <w:tc>
          <w:tcPr>
            <w:tcW w:w="2124" w:type="dxa"/>
          </w:tcPr>
          <w:p w:rsidR="003A62BD" w:rsidRPr="0059314F" w:rsidRDefault="003A62BD" w:rsidP="0059314F"/>
        </w:tc>
        <w:tc>
          <w:tcPr>
            <w:tcW w:w="1842" w:type="dxa"/>
            <w:gridSpan w:val="2"/>
            <w:vMerge/>
            <w:shd w:val="clear" w:color="auto" w:fill="C0C0C0"/>
          </w:tcPr>
          <w:p w:rsidR="003A62BD" w:rsidRPr="0059314F" w:rsidRDefault="003A62BD" w:rsidP="0059314F"/>
        </w:tc>
      </w:tr>
      <w:tr w:rsidR="003A62BD" w:rsidRPr="0059314F" w:rsidTr="0025394D">
        <w:trPr>
          <w:gridAfter w:val="4"/>
          <w:wAfter w:w="16" w:type="dxa"/>
          <w:trHeight w:val="414"/>
        </w:trPr>
        <w:tc>
          <w:tcPr>
            <w:tcW w:w="3402" w:type="dxa"/>
            <w:gridSpan w:val="2"/>
            <w:vMerge/>
          </w:tcPr>
          <w:p w:rsidR="003A62BD" w:rsidRPr="0059314F" w:rsidRDefault="003A62BD" w:rsidP="0059314F"/>
        </w:tc>
        <w:tc>
          <w:tcPr>
            <w:tcW w:w="716" w:type="dxa"/>
            <w:gridSpan w:val="4"/>
          </w:tcPr>
          <w:p w:rsidR="003A62BD" w:rsidRPr="0059314F" w:rsidRDefault="003A62BD" w:rsidP="0059314F">
            <w:pPr>
              <w:rPr>
                <w:color w:val="FF0000"/>
              </w:rPr>
            </w:pPr>
          </w:p>
        </w:tc>
        <w:tc>
          <w:tcPr>
            <w:tcW w:w="7793" w:type="dxa"/>
            <w:gridSpan w:val="5"/>
          </w:tcPr>
          <w:p w:rsidR="003A62BD" w:rsidRPr="0025394D" w:rsidRDefault="003A62BD" w:rsidP="0059314F">
            <w:r w:rsidRPr="000113F5">
              <w:rPr>
                <w:bCs/>
                <w:i/>
              </w:rPr>
              <w:t>№18 Оценка состояния изделия. Составление дефектной ведом</w:t>
            </w:r>
            <w:r w:rsidRPr="000113F5">
              <w:rPr>
                <w:bCs/>
                <w:i/>
              </w:rPr>
              <w:t>о</w:t>
            </w:r>
            <w:r w:rsidRPr="000113F5">
              <w:rPr>
                <w:bCs/>
                <w:i/>
              </w:rPr>
              <w:t>сти</w:t>
            </w:r>
          </w:p>
        </w:tc>
        <w:tc>
          <w:tcPr>
            <w:tcW w:w="2124" w:type="dxa"/>
          </w:tcPr>
          <w:p w:rsidR="003A62BD" w:rsidRPr="0059314F" w:rsidRDefault="003A62BD" w:rsidP="0059314F">
            <w:r>
              <w:t>2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3A62BD" w:rsidRPr="0059314F" w:rsidRDefault="003A62BD" w:rsidP="0059314F"/>
        </w:tc>
      </w:tr>
      <w:tr w:rsidR="003A62BD" w:rsidRPr="0059314F" w:rsidTr="00C455ED">
        <w:trPr>
          <w:gridAfter w:val="4"/>
          <w:wAfter w:w="16" w:type="dxa"/>
          <w:trHeight w:val="835"/>
        </w:trPr>
        <w:tc>
          <w:tcPr>
            <w:tcW w:w="3402" w:type="dxa"/>
            <w:gridSpan w:val="2"/>
            <w:vMerge/>
          </w:tcPr>
          <w:p w:rsidR="003A62BD" w:rsidRPr="0059314F" w:rsidRDefault="003A62BD" w:rsidP="0059314F"/>
        </w:tc>
        <w:tc>
          <w:tcPr>
            <w:tcW w:w="716" w:type="dxa"/>
            <w:gridSpan w:val="4"/>
            <w:tcBorders>
              <w:bottom w:val="single" w:sz="4" w:space="0" w:color="auto"/>
            </w:tcBorders>
          </w:tcPr>
          <w:p w:rsidR="003A62BD" w:rsidRPr="0059314F" w:rsidRDefault="003A62BD" w:rsidP="0059314F">
            <w:pPr>
              <w:rPr>
                <w:color w:val="FF0000"/>
              </w:rPr>
            </w:pPr>
          </w:p>
        </w:tc>
        <w:tc>
          <w:tcPr>
            <w:tcW w:w="7793" w:type="dxa"/>
            <w:gridSpan w:val="5"/>
            <w:tcBorders>
              <w:bottom w:val="single" w:sz="4" w:space="0" w:color="auto"/>
            </w:tcBorders>
          </w:tcPr>
          <w:p w:rsidR="003A62BD" w:rsidRPr="0025394D" w:rsidRDefault="003A62BD" w:rsidP="0059314F">
            <w:r w:rsidRPr="000113F5">
              <w:rPr>
                <w:bCs/>
                <w:i/>
              </w:rPr>
              <w:t>№19</w:t>
            </w:r>
            <w:r w:rsidRPr="000113F5">
              <w:rPr>
                <w:i/>
              </w:rPr>
              <w:t>Составление спецификаций и технологических карт выполнения р</w:t>
            </w:r>
            <w:r w:rsidRPr="000113F5">
              <w:rPr>
                <w:i/>
              </w:rPr>
              <w:t>е</w:t>
            </w:r>
            <w:r w:rsidRPr="000113F5">
              <w:rPr>
                <w:i/>
              </w:rPr>
              <w:t>монтных</w:t>
            </w:r>
            <w:proofErr w:type="gramStart"/>
            <w:r w:rsidRPr="000113F5">
              <w:rPr>
                <w:i/>
              </w:rPr>
              <w:t xml:space="preserve"> .</w:t>
            </w:r>
            <w:proofErr w:type="gramEnd"/>
            <w:r w:rsidRPr="000113F5">
              <w:rPr>
                <w:i/>
              </w:rPr>
              <w:t>работ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3A62BD" w:rsidRPr="0059314F" w:rsidRDefault="003A62BD" w:rsidP="0059314F">
            <w:r>
              <w:t>2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3A62BD" w:rsidRPr="0059314F" w:rsidRDefault="003A62BD" w:rsidP="0059314F"/>
        </w:tc>
      </w:tr>
      <w:tr w:rsidR="003A62BD" w:rsidRPr="0059314F" w:rsidTr="00C455ED">
        <w:trPr>
          <w:gridAfter w:val="4"/>
          <w:wAfter w:w="16" w:type="dxa"/>
          <w:trHeight w:val="552"/>
        </w:trPr>
        <w:tc>
          <w:tcPr>
            <w:tcW w:w="3402" w:type="dxa"/>
            <w:gridSpan w:val="2"/>
            <w:vMerge/>
          </w:tcPr>
          <w:p w:rsidR="003A62BD" w:rsidRPr="0059314F" w:rsidRDefault="003A62BD" w:rsidP="0059314F"/>
        </w:tc>
        <w:tc>
          <w:tcPr>
            <w:tcW w:w="709" w:type="dxa"/>
            <w:gridSpan w:val="3"/>
          </w:tcPr>
          <w:p w:rsidR="003A62BD" w:rsidRPr="0059314F" w:rsidRDefault="003A62BD" w:rsidP="0059314F">
            <w:pPr>
              <w:rPr>
                <w:spacing w:val="-13"/>
              </w:rPr>
            </w:pPr>
          </w:p>
        </w:tc>
        <w:tc>
          <w:tcPr>
            <w:tcW w:w="7800" w:type="dxa"/>
            <w:gridSpan w:val="6"/>
          </w:tcPr>
          <w:p w:rsidR="003A62BD" w:rsidRPr="0025394D" w:rsidRDefault="003A62BD" w:rsidP="0059314F">
            <w:pPr>
              <w:rPr>
                <w:spacing w:val="-13"/>
              </w:rPr>
            </w:pPr>
            <w:r w:rsidRPr="0025394D">
              <w:rPr>
                <w:bCs/>
              </w:rPr>
              <w:t>№20составление инструкции по безопасному ведению ремонтных работ</w:t>
            </w:r>
          </w:p>
        </w:tc>
        <w:tc>
          <w:tcPr>
            <w:tcW w:w="2124" w:type="dxa"/>
          </w:tcPr>
          <w:p w:rsidR="003A62BD" w:rsidRPr="0059314F" w:rsidRDefault="003A62BD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3A62BD" w:rsidRPr="0059314F" w:rsidRDefault="003A62BD" w:rsidP="0059314F"/>
        </w:tc>
      </w:tr>
      <w:tr w:rsidR="003F181C" w:rsidRPr="0059314F" w:rsidTr="00501C39">
        <w:trPr>
          <w:gridAfter w:val="4"/>
          <w:wAfter w:w="16" w:type="dxa"/>
          <w:trHeight w:val="618"/>
        </w:trPr>
        <w:tc>
          <w:tcPr>
            <w:tcW w:w="14035" w:type="dxa"/>
            <w:gridSpan w:val="12"/>
            <w:vMerge w:val="restart"/>
            <w:tcBorders>
              <w:top w:val="single" w:sz="4" w:space="0" w:color="auto"/>
              <w:right w:val="nil"/>
            </w:tcBorders>
          </w:tcPr>
          <w:p w:rsidR="003F181C" w:rsidRDefault="003F181C" w:rsidP="0025394D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  <w:p w:rsidR="003F181C" w:rsidRDefault="003F181C" w:rsidP="0025394D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  <w:p w:rsidR="003F181C" w:rsidRPr="0025394D" w:rsidRDefault="003F181C" w:rsidP="0025394D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  <w:r w:rsidRPr="0059314F">
              <w:rPr>
                <w:rFonts w:eastAsia="Calibri"/>
                <w:b/>
                <w:bCs/>
                <w:lang w:eastAsia="en-US" w:bidi="en-US"/>
              </w:rPr>
              <w:t>3 курс 5 и 6 семест</w:t>
            </w:r>
            <w:r>
              <w:rPr>
                <w:rFonts w:eastAsia="Calibri"/>
                <w:b/>
                <w:bCs/>
                <w:lang w:eastAsia="en-US" w:bidi="en-US"/>
              </w:rPr>
              <w:t>р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3F181C" w:rsidRPr="0059314F" w:rsidRDefault="003F181C" w:rsidP="0059314F"/>
        </w:tc>
      </w:tr>
      <w:tr w:rsidR="003F181C" w:rsidRPr="0059314F" w:rsidTr="009D42C9">
        <w:trPr>
          <w:gridAfter w:val="4"/>
          <w:wAfter w:w="16" w:type="dxa"/>
          <w:trHeight w:val="701"/>
        </w:trPr>
        <w:tc>
          <w:tcPr>
            <w:tcW w:w="14035" w:type="dxa"/>
            <w:gridSpan w:val="12"/>
            <w:vMerge/>
            <w:tcBorders>
              <w:right w:val="single" w:sz="4" w:space="0" w:color="auto"/>
            </w:tcBorders>
          </w:tcPr>
          <w:p w:rsidR="003F181C" w:rsidRPr="0059314F" w:rsidRDefault="003F181C" w:rsidP="0059314F"/>
        </w:tc>
        <w:tc>
          <w:tcPr>
            <w:tcW w:w="1842" w:type="dxa"/>
            <w:gridSpan w:val="2"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3F181C" w:rsidRPr="0059314F" w:rsidRDefault="003F181C" w:rsidP="0059314F"/>
        </w:tc>
      </w:tr>
      <w:tr w:rsidR="003F181C" w:rsidRPr="0059314F" w:rsidTr="009D42C9">
        <w:trPr>
          <w:gridAfter w:val="4"/>
          <w:wAfter w:w="16" w:type="dxa"/>
          <w:trHeight w:val="220"/>
        </w:trPr>
        <w:tc>
          <w:tcPr>
            <w:tcW w:w="14035" w:type="dxa"/>
            <w:gridSpan w:val="12"/>
            <w:vMerge/>
            <w:tcBorders>
              <w:right w:val="single" w:sz="4" w:space="0" w:color="auto"/>
            </w:tcBorders>
          </w:tcPr>
          <w:p w:rsidR="003F181C" w:rsidRPr="0059314F" w:rsidRDefault="003F181C" w:rsidP="0059314F"/>
        </w:tc>
        <w:tc>
          <w:tcPr>
            <w:tcW w:w="1842" w:type="dxa"/>
            <w:gridSpan w:val="2"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3F181C" w:rsidRPr="0059314F" w:rsidRDefault="003F181C" w:rsidP="0059314F"/>
        </w:tc>
      </w:tr>
      <w:tr w:rsidR="003F181C" w:rsidRPr="0059314F" w:rsidTr="009D42C9">
        <w:trPr>
          <w:gridAfter w:val="4"/>
          <w:wAfter w:w="16" w:type="dxa"/>
          <w:trHeight w:val="220"/>
        </w:trPr>
        <w:tc>
          <w:tcPr>
            <w:tcW w:w="14035" w:type="dxa"/>
            <w:gridSpan w:val="12"/>
            <w:vMerge/>
            <w:tcBorders>
              <w:right w:val="single" w:sz="4" w:space="0" w:color="auto"/>
            </w:tcBorders>
          </w:tcPr>
          <w:p w:rsidR="003F181C" w:rsidRPr="0059314F" w:rsidRDefault="003F181C" w:rsidP="0059314F"/>
        </w:tc>
        <w:tc>
          <w:tcPr>
            <w:tcW w:w="1842" w:type="dxa"/>
            <w:gridSpan w:val="2"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3F181C" w:rsidRPr="0059314F" w:rsidRDefault="003F181C" w:rsidP="0059314F"/>
        </w:tc>
      </w:tr>
      <w:tr w:rsidR="003F181C" w:rsidRPr="0059314F" w:rsidTr="009D42C9">
        <w:trPr>
          <w:gridAfter w:val="4"/>
          <w:wAfter w:w="16" w:type="dxa"/>
          <w:trHeight w:val="220"/>
        </w:trPr>
        <w:tc>
          <w:tcPr>
            <w:tcW w:w="14035" w:type="dxa"/>
            <w:gridSpan w:val="12"/>
            <w:vMerge/>
            <w:tcBorders>
              <w:right w:val="single" w:sz="4" w:space="0" w:color="auto"/>
            </w:tcBorders>
          </w:tcPr>
          <w:p w:rsidR="003F181C" w:rsidRPr="0059314F" w:rsidRDefault="003F181C" w:rsidP="0059314F"/>
        </w:tc>
        <w:tc>
          <w:tcPr>
            <w:tcW w:w="1842" w:type="dxa"/>
            <w:gridSpan w:val="2"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3F181C" w:rsidRPr="0059314F" w:rsidRDefault="003F181C" w:rsidP="0059314F"/>
        </w:tc>
      </w:tr>
      <w:tr w:rsidR="003F181C" w:rsidRPr="0059314F" w:rsidTr="003F181C">
        <w:trPr>
          <w:gridAfter w:val="4"/>
          <w:wAfter w:w="16" w:type="dxa"/>
          <w:trHeight w:val="90"/>
        </w:trPr>
        <w:tc>
          <w:tcPr>
            <w:tcW w:w="14035" w:type="dxa"/>
            <w:gridSpan w:val="12"/>
            <w:vMerge/>
            <w:tcBorders>
              <w:right w:val="single" w:sz="4" w:space="0" w:color="auto"/>
            </w:tcBorders>
          </w:tcPr>
          <w:p w:rsidR="003F181C" w:rsidRPr="0059314F" w:rsidRDefault="003F181C" w:rsidP="0059314F"/>
        </w:tc>
        <w:tc>
          <w:tcPr>
            <w:tcW w:w="1842" w:type="dxa"/>
            <w:gridSpan w:val="2"/>
            <w:vMerge w:val="restart"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3F181C" w:rsidRPr="0059314F" w:rsidRDefault="003F181C" w:rsidP="0059314F"/>
        </w:tc>
      </w:tr>
      <w:tr w:rsidR="003A62BD" w:rsidRPr="0059314F" w:rsidTr="00C455ED">
        <w:trPr>
          <w:gridAfter w:val="4"/>
          <w:wAfter w:w="16" w:type="dxa"/>
          <w:trHeight w:val="545"/>
        </w:trPr>
        <w:tc>
          <w:tcPr>
            <w:tcW w:w="14035" w:type="dxa"/>
            <w:gridSpan w:val="12"/>
            <w:tcBorders>
              <w:right w:val="nil"/>
            </w:tcBorders>
            <w:vAlign w:val="center"/>
          </w:tcPr>
          <w:p w:rsidR="003A62BD" w:rsidRPr="0059314F" w:rsidRDefault="003A62BD" w:rsidP="0059314F">
            <w:r w:rsidRPr="0059314F">
              <w:rPr>
                <w:b/>
                <w:bCs/>
              </w:rPr>
              <w:t xml:space="preserve">Раздел </w:t>
            </w:r>
            <w:r w:rsidRPr="0059314F">
              <w:rPr>
                <w:spacing w:val="-1"/>
              </w:rPr>
              <w:t xml:space="preserve">. </w:t>
            </w:r>
            <w:r w:rsidRPr="0059314F">
              <w:rPr>
                <w:b/>
                <w:spacing w:val="-1"/>
              </w:rPr>
              <w:t>6.Защита столярных конструкций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3A62BD" w:rsidRPr="0059314F" w:rsidRDefault="003A62BD" w:rsidP="0059314F"/>
        </w:tc>
      </w:tr>
      <w:tr w:rsidR="003A62BD" w:rsidRPr="0059314F" w:rsidTr="00FB4DCE">
        <w:trPr>
          <w:gridAfter w:val="4"/>
          <w:wAfter w:w="16" w:type="dxa"/>
          <w:trHeight w:val="2169"/>
        </w:trPr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3A62BD" w:rsidRPr="0059314F" w:rsidRDefault="003A62B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  <w:r w:rsidRPr="0059314F">
              <w:rPr>
                <w:b/>
                <w:bCs/>
              </w:rPr>
              <w:t>Тема</w:t>
            </w:r>
            <w:proofErr w:type="gramStart"/>
            <w:r w:rsidRPr="0059314F">
              <w:rPr>
                <w:b/>
                <w:bCs/>
              </w:rPr>
              <w:t>6</w:t>
            </w:r>
            <w:proofErr w:type="gramEnd"/>
            <w:r w:rsidRPr="0059314F">
              <w:rPr>
                <w:b/>
                <w:bCs/>
              </w:rPr>
              <w:t>.1</w:t>
            </w:r>
            <w:r w:rsidRPr="0059314F">
              <w:rPr>
                <w:b/>
                <w:spacing w:val="-1"/>
              </w:rPr>
              <w:t xml:space="preserve"> Защита столярных конструкций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A62BD" w:rsidRPr="0059314F" w:rsidRDefault="003A62B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FB4DCE" w:rsidRDefault="00FB4DCE" w:rsidP="00FB4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5394D">
              <w:rPr>
                <w:b/>
              </w:rPr>
              <w:t>Содержание</w:t>
            </w:r>
            <w:proofErr w:type="gramStart"/>
            <w:r w:rsidRPr="0025394D">
              <w:rPr>
                <w:b/>
              </w:rPr>
              <w:t>:</w:t>
            </w:r>
            <w:r w:rsidRPr="0059314F">
              <w:rPr>
                <w:spacing w:val="-1"/>
              </w:rPr>
              <w:t>.</w:t>
            </w:r>
            <w:proofErr w:type="gramEnd"/>
          </w:p>
          <w:p w:rsidR="00FB4DCE" w:rsidRDefault="00FB4DCE" w:rsidP="00FB4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B4DCE" w:rsidRDefault="00FB4DCE" w:rsidP="00FB4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2443E">
              <w:t>6.1.2Сопротивление теплопередаче</w:t>
            </w:r>
          </w:p>
          <w:p w:rsidR="00FB4DCE" w:rsidRDefault="00FB4DCE" w:rsidP="00FB4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2443E">
              <w:t>6.1.3противодействие образованию конденсата на внутренних и внешних поверхностях.</w:t>
            </w:r>
          </w:p>
          <w:p w:rsidR="00FB4DCE" w:rsidRDefault="00FB4DCE" w:rsidP="00FB4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1"/>
              </w:rPr>
            </w:pPr>
            <w:r w:rsidRPr="00A2443E">
              <w:rPr>
                <w:bCs/>
              </w:rPr>
              <w:t>6.1.4Теплозашита .</w:t>
            </w:r>
            <w:r w:rsidRPr="00A2443E">
              <w:rPr>
                <w:spacing w:val="-1"/>
              </w:rPr>
              <w:t>Защита столярных конструкций от влаги</w:t>
            </w:r>
            <w:proofErr w:type="gramStart"/>
            <w:r w:rsidRPr="00A2443E">
              <w:rPr>
                <w:spacing w:val="-1"/>
              </w:rPr>
              <w:t>.З</w:t>
            </w:r>
            <w:proofErr w:type="gramEnd"/>
            <w:r w:rsidRPr="00A2443E">
              <w:rPr>
                <w:spacing w:val="-1"/>
              </w:rPr>
              <w:t>ащита ст</w:t>
            </w:r>
            <w:r w:rsidRPr="00A2443E">
              <w:rPr>
                <w:spacing w:val="-1"/>
              </w:rPr>
              <w:t>о</w:t>
            </w:r>
            <w:r w:rsidRPr="00A2443E">
              <w:rPr>
                <w:spacing w:val="-1"/>
              </w:rPr>
              <w:t>лярных конструкций от огня</w:t>
            </w:r>
            <w:r w:rsidRPr="00A2443E">
              <w:rPr>
                <w:bCs/>
              </w:rPr>
              <w:t>.</w:t>
            </w:r>
            <w:r w:rsidRPr="00A2443E">
              <w:rPr>
                <w:spacing w:val="-1"/>
              </w:rPr>
              <w:t>Защита столярных конструкций от шума</w:t>
            </w:r>
          </w:p>
          <w:p w:rsidR="00FB4DCE" w:rsidRDefault="00FB4DCE" w:rsidP="00FB4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1"/>
              </w:rPr>
            </w:pPr>
            <w:r w:rsidRPr="00A2443E">
              <w:t xml:space="preserve">  6.1.5защита от шума при помощи звукоизоляции и звукопоглощения</w:t>
            </w:r>
          </w:p>
          <w:p w:rsidR="00FB4DCE" w:rsidRDefault="00FB4DCE" w:rsidP="00FB4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1"/>
              </w:rPr>
            </w:pPr>
          </w:p>
          <w:p w:rsidR="003A62BD" w:rsidRPr="0059314F" w:rsidRDefault="003A62BD" w:rsidP="0059314F">
            <w:pPr>
              <w:shd w:val="clear" w:color="auto" w:fill="FFFFFF"/>
              <w:rPr>
                <w:bCs/>
              </w:rPr>
            </w:pPr>
          </w:p>
          <w:p w:rsidR="003A62BD" w:rsidRPr="0059314F" w:rsidRDefault="003A62BD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92D050"/>
              </w:rPr>
            </w:pPr>
          </w:p>
          <w:p w:rsidR="003A62BD" w:rsidRPr="0059314F" w:rsidRDefault="003A62BD" w:rsidP="00FB4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A62BD" w:rsidRPr="0059314F" w:rsidRDefault="003F181C" w:rsidP="0059314F">
            <w:r>
              <w:lastRenderedPageBreak/>
              <w:t>8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3A62BD" w:rsidRPr="0059314F" w:rsidRDefault="003A62BD" w:rsidP="0059314F"/>
        </w:tc>
      </w:tr>
      <w:tr w:rsidR="003A62BD" w:rsidRPr="0059314F" w:rsidTr="008D3741">
        <w:trPr>
          <w:gridAfter w:val="4"/>
          <w:wAfter w:w="16" w:type="dxa"/>
          <w:trHeight w:val="390"/>
        </w:trPr>
        <w:tc>
          <w:tcPr>
            <w:tcW w:w="3402" w:type="dxa"/>
            <w:gridSpan w:val="2"/>
            <w:vMerge w:val="restart"/>
            <w:tcBorders>
              <w:right w:val="single" w:sz="4" w:space="0" w:color="auto"/>
            </w:tcBorders>
          </w:tcPr>
          <w:p w:rsidR="003A62BD" w:rsidRPr="0059314F" w:rsidRDefault="003A62B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A62BD" w:rsidRPr="0059314F" w:rsidRDefault="003A62B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A62BD" w:rsidRPr="0025394D" w:rsidRDefault="003A62BD" w:rsidP="0059314F">
            <w:pPr>
              <w:rPr>
                <w:b/>
                <w:bCs/>
                <w:color w:val="FF0000"/>
              </w:rPr>
            </w:pPr>
            <w:r w:rsidRPr="0025394D">
              <w:rPr>
                <w:b/>
                <w:spacing w:val="-13"/>
              </w:rPr>
              <w:t>Практические зан</w:t>
            </w:r>
            <w:r w:rsidRPr="0025394D">
              <w:rPr>
                <w:b/>
                <w:spacing w:val="-13"/>
              </w:rPr>
              <w:t>я</w:t>
            </w:r>
            <w:r w:rsidRPr="0025394D">
              <w:rPr>
                <w:b/>
                <w:spacing w:val="-13"/>
              </w:rPr>
              <w:t>тия: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A62BD" w:rsidRPr="0059314F" w:rsidRDefault="003A62BD" w:rsidP="0059314F"/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3A62BD" w:rsidRPr="0059314F" w:rsidRDefault="003A62BD" w:rsidP="0059314F"/>
        </w:tc>
      </w:tr>
      <w:tr w:rsidR="003A62BD" w:rsidRPr="0059314F" w:rsidTr="00C455ED">
        <w:trPr>
          <w:gridAfter w:val="4"/>
          <w:wAfter w:w="16" w:type="dxa"/>
          <w:trHeight w:val="633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3A62BD" w:rsidRPr="0059314F" w:rsidRDefault="003A62B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A62BD" w:rsidRPr="0059314F" w:rsidRDefault="003A62B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A62BD" w:rsidRPr="000113F5" w:rsidRDefault="003A62BD" w:rsidP="0059314F">
            <w:pPr>
              <w:ind w:right="60"/>
              <w:rPr>
                <w:i/>
                <w:color w:val="FF0000"/>
              </w:rPr>
            </w:pPr>
            <w:r w:rsidRPr="000113F5">
              <w:rPr>
                <w:i/>
              </w:rPr>
              <w:t>№21Основные характеристики теплозащиты.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A62BD" w:rsidRPr="0059314F" w:rsidRDefault="003A62BD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3A62BD" w:rsidRPr="0059314F" w:rsidRDefault="003A62BD" w:rsidP="0059314F"/>
        </w:tc>
      </w:tr>
      <w:tr w:rsidR="003A62BD" w:rsidRPr="0059314F" w:rsidTr="00C455ED">
        <w:trPr>
          <w:gridAfter w:val="4"/>
          <w:wAfter w:w="16" w:type="dxa"/>
          <w:trHeight w:val="633"/>
        </w:trPr>
        <w:tc>
          <w:tcPr>
            <w:tcW w:w="3402" w:type="dxa"/>
            <w:gridSpan w:val="2"/>
            <w:vMerge w:val="restart"/>
            <w:tcBorders>
              <w:right w:val="single" w:sz="4" w:space="0" w:color="auto"/>
            </w:tcBorders>
          </w:tcPr>
          <w:p w:rsidR="003A62BD" w:rsidRPr="0059314F" w:rsidRDefault="003A62B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  <w:p w:rsidR="003A62BD" w:rsidRPr="0059314F" w:rsidRDefault="003A62B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  <w:p w:rsidR="003A62BD" w:rsidRPr="0059314F" w:rsidRDefault="003A62B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  <w:p w:rsidR="003A62BD" w:rsidRPr="0059314F" w:rsidRDefault="003A62B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  <w:p w:rsidR="003A62BD" w:rsidRPr="0059314F" w:rsidRDefault="003A62B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A62BD" w:rsidRPr="0059314F" w:rsidRDefault="003A62B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A62BD" w:rsidRPr="000113F5" w:rsidRDefault="003A62BD" w:rsidP="0059314F">
            <w:pPr>
              <w:ind w:right="60"/>
              <w:rPr>
                <w:i/>
                <w:color w:val="FF0000"/>
              </w:rPr>
            </w:pPr>
            <w:r w:rsidRPr="000113F5">
              <w:rPr>
                <w:i/>
              </w:rPr>
              <w:t>№22Сопротивление теплопередаче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A62BD" w:rsidRPr="0059314F" w:rsidRDefault="003F181C" w:rsidP="0059314F">
            <w:r>
              <w:t>2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3A62BD" w:rsidRPr="0059314F" w:rsidRDefault="003A62BD" w:rsidP="0059314F"/>
        </w:tc>
      </w:tr>
      <w:tr w:rsidR="003A62BD" w:rsidRPr="0059314F" w:rsidTr="00C455ED">
        <w:trPr>
          <w:gridAfter w:val="4"/>
          <w:wAfter w:w="16" w:type="dxa"/>
          <w:trHeight w:val="633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3A62BD" w:rsidRPr="0059314F" w:rsidRDefault="003A62B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A62BD" w:rsidRPr="0059314F" w:rsidRDefault="003A62B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A62BD" w:rsidRPr="000113F5" w:rsidRDefault="003A62BD" w:rsidP="0059314F">
            <w:pPr>
              <w:ind w:right="60"/>
              <w:rPr>
                <w:i/>
                <w:color w:val="FF0000"/>
              </w:rPr>
            </w:pPr>
            <w:r w:rsidRPr="000113F5">
              <w:rPr>
                <w:i/>
              </w:rPr>
              <w:t>№23противодействие образованию конденсата на внутренних и вне</w:t>
            </w:r>
            <w:r w:rsidRPr="000113F5">
              <w:rPr>
                <w:i/>
              </w:rPr>
              <w:t>ш</w:t>
            </w:r>
            <w:r w:rsidRPr="000113F5">
              <w:rPr>
                <w:i/>
              </w:rPr>
              <w:t>них поверхностях.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A62BD" w:rsidRPr="0059314F" w:rsidRDefault="003F181C" w:rsidP="0059314F">
            <w:r>
              <w:t>2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3A62BD" w:rsidRPr="0059314F" w:rsidRDefault="003A62BD" w:rsidP="0059314F"/>
        </w:tc>
      </w:tr>
      <w:tr w:rsidR="003A62BD" w:rsidRPr="0059314F" w:rsidTr="00C455ED">
        <w:trPr>
          <w:gridAfter w:val="4"/>
          <w:wAfter w:w="16" w:type="dxa"/>
          <w:trHeight w:val="633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3A62BD" w:rsidRPr="0059314F" w:rsidRDefault="003A62B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A62BD" w:rsidRPr="0059314F" w:rsidRDefault="003A62B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A62BD" w:rsidRPr="000113F5" w:rsidRDefault="003A62BD" w:rsidP="0059314F">
            <w:pPr>
              <w:ind w:right="60"/>
              <w:rPr>
                <w:i/>
                <w:color w:val="FF0000"/>
              </w:rPr>
            </w:pPr>
            <w:r w:rsidRPr="000113F5">
              <w:rPr>
                <w:i/>
              </w:rPr>
              <w:t xml:space="preserve"> №24защита от шума при помощи звукоизоляции и звукопоглощения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A62BD" w:rsidRPr="0059314F" w:rsidRDefault="003F181C" w:rsidP="0059314F">
            <w:r>
              <w:t>4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3A62BD" w:rsidRPr="0059314F" w:rsidRDefault="003A62BD" w:rsidP="0059314F"/>
        </w:tc>
      </w:tr>
      <w:tr w:rsidR="003A62BD" w:rsidRPr="0059314F" w:rsidTr="007A13B9">
        <w:trPr>
          <w:gridAfter w:val="4"/>
          <w:wAfter w:w="16" w:type="dxa"/>
          <w:trHeight w:val="502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3A62BD" w:rsidRPr="0059314F" w:rsidRDefault="003A62BD" w:rsidP="0059314F">
            <w:pPr>
              <w:spacing w:after="200"/>
              <w:rPr>
                <w:rFonts w:eastAsia="Calibri"/>
                <w:b/>
                <w:bCs/>
                <w:lang w:eastAsia="en-US" w:bidi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A62BD" w:rsidRPr="0059314F" w:rsidRDefault="003A62BD" w:rsidP="0059314F"/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A62BD" w:rsidRPr="000113F5" w:rsidRDefault="003A62BD" w:rsidP="0059314F">
            <w:pPr>
              <w:ind w:right="60"/>
              <w:rPr>
                <w:i/>
                <w:color w:val="FF0000"/>
              </w:rPr>
            </w:pPr>
            <w:r w:rsidRPr="000113F5">
              <w:rPr>
                <w:i/>
                <w:spacing w:val="-1"/>
              </w:rPr>
              <w:t xml:space="preserve"> №25Защита столярных конструкций от огня конструктивные и хим</w:t>
            </w:r>
            <w:r w:rsidRPr="000113F5">
              <w:rPr>
                <w:i/>
                <w:spacing w:val="-1"/>
              </w:rPr>
              <w:t>и</w:t>
            </w:r>
            <w:r w:rsidRPr="000113F5">
              <w:rPr>
                <w:i/>
                <w:spacing w:val="-1"/>
              </w:rPr>
              <w:t>ческие мероприятия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A62BD" w:rsidRPr="0059314F" w:rsidRDefault="003A62BD" w:rsidP="0059314F">
            <w:r w:rsidRPr="0059314F">
              <w:t>2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3A62BD" w:rsidRPr="0059314F" w:rsidRDefault="003A62BD" w:rsidP="0059314F"/>
        </w:tc>
      </w:tr>
      <w:tr w:rsidR="003A62BD" w:rsidRPr="0059314F" w:rsidTr="00B342F9">
        <w:trPr>
          <w:gridAfter w:val="4"/>
          <w:wAfter w:w="16" w:type="dxa"/>
          <w:trHeight w:val="2115"/>
        </w:trPr>
        <w:tc>
          <w:tcPr>
            <w:tcW w:w="11911" w:type="dxa"/>
            <w:gridSpan w:val="11"/>
            <w:tcBorders>
              <w:top w:val="single" w:sz="4" w:space="0" w:color="auto"/>
            </w:tcBorders>
          </w:tcPr>
          <w:p w:rsidR="003A62BD" w:rsidRPr="0059314F" w:rsidRDefault="003A62BD" w:rsidP="0059314F">
            <w:pPr>
              <w:spacing w:after="200"/>
              <w:rPr>
                <w:i/>
                <w:lang w:eastAsia="en-US" w:bidi="en-US"/>
              </w:rPr>
            </w:pPr>
            <w:r w:rsidRPr="0059314F">
              <w:rPr>
                <w:rFonts w:eastAsia="Calibri"/>
                <w:b/>
                <w:bCs/>
                <w:lang w:eastAsia="en-US" w:bidi="en-US"/>
              </w:rPr>
              <w:t>Самостоятельн</w:t>
            </w:r>
            <w:r w:rsidR="00F07E5F">
              <w:rPr>
                <w:rFonts w:eastAsia="Calibri"/>
                <w:b/>
                <w:bCs/>
                <w:lang w:eastAsia="en-US" w:bidi="en-US"/>
              </w:rPr>
              <w:t>ая работа при изучении тем МДК04-03ПМ 04</w:t>
            </w:r>
            <w:r w:rsidRPr="0059314F">
              <w:rPr>
                <w:rFonts w:eastAsia="Calibri"/>
                <w:b/>
                <w:bCs/>
                <w:lang w:eastAsia="en-US" w:bidi="en-US"/>
              </w:rPr>
              <w:t>.</w:t>
            </w:r>
          </w:p>
          <w:p w:rsidR="003A62BD" w:rsidRPr="0059314F" w:rsidRDefault="003A62BD" w:rsidP="0059314F">
            <w:pPr>
              <w:spacing w:after="200"/>
              <w:rPr>
                <w:lang w:eastAsia="en-US" w:bidi="en-US"/>
              </w:rPr>
            </w:pPr>
            <w:r w:rsidRPr="0059314F">
              <w:rPr>
                <w:lang w:eastAsia="en-US" w:bidi="en-US"/>
              </w:rPr>
              <w:t>Систематическая проработка конспектов занятий, учебной и специальной технической л</w:t>
            </w:r>
            <w:r w:rsidRPr="0059314F">
              <w:rPr>
                <w:lang w:eastAsia="en-US" w:bidi="en-US"/>
              </w:rPr>
              <w:t>и</w:t>
            </w:r>
            <w:r w:rsidRPr="0059314F">
              <w:rPr>
                <w:lang w:eastAsia="en-US" w:bidi="en-US"/>
              </w:rPr>
              <w:t>тературы (по вопросам к параграфам, главам учебных пособий, составленным преподавателем)</w:t>
            </w:r>
            <w:proofErr w:type="gramStart"/>
            <w:r w:rsidRPr="0059314F">
              <w:rPr>
                <w:lang w:eastAsia="en-US" w:bidi="en-US"/>
              </w:rPr>
              <w:t>.П</w:t>
            </w:r>
            <w:proofErr w:type="gramEnd"/>
            <w:r w:rsidRPr="0059314F">
              <w:rPr>
                <w:lang w:eastAsia="en-US" w:bidi="en-US"/>
              </w:rPr>
              <w:t>одготовка к лабораторным и практич</w:t>
            </w:r>
            <w:r w:rsidRPr="0059314F">
              <w:rPr>
                <w:lang w:eastAsia="en-US" w:bidi="en-US"/>
              </w:rPr>
              <w:t>е</w:t>
            </w:r>
            <w:r w:rsidRPr="0059314F">
              <w:rPr>
                <w:lang w:eastAsia="en-US" w:bidi="en-US"/>
              </w:rPr>
              <w:t>ским работам с использованием методических рекомендаций преподавателя, оформление лаборато</w:t>
            </w:r>
            <w:r w:rsidRPr="0059314F">
              <w:rPr>
                <w:lang w:eastAsia="en-US" w:bidi="en-US"/>
              </w:rPr>
              <w:t>р</w:t>
            </w:r>
            <w:r w:rsidRPr="0059314F">
              <w:rPr>
                <w:lang w:eastAsia="en-US" w:bidi="en-US"/>
              </w:rPr>
              <w:t>но-практических  работ, отчетов и подготовка к их з</w:t>
            </w:r>
            <w:r w:rsidRPr="0059314F">
              <w:rPr>
                <w:lang w:eastAsia="en-US" w:bidi="en-US"/>
              </w:rPr>
              <w:t>а</w:t>
            </w:r>
            <w:r w:rsidRPr="0059314F">
              <w:rPr>
                <w:lang w:eastAsia="en-US" w:bidi="en-US"/>
              </w:rPr>
              <w:t>щите.</w:t>
            </w:r>
          </w:p>
          <w:p w:rsidR="003A62BD" w:rsidRPr="0059314F" w:rsidRDefault="003A62BD" w:rsidP="0053481E">
            <w:pPr>
              <w:rPr>
                <w:b/>
                <w:lang w:eastAsia="en-US" w:bidi="en-US"/>
              </w:rPr>
            </w:pPr>
            <w:r w:rsidRPr="0059314F">
              <w:rPr>
                <w:b/>
                <w:lang w:eastAsia="en-US" w:bidi="en-US"/>
              </w:rPr>
              <w:t>Примерная тематика внеаудиторной самостоятельной раб</w:t>
            </w:r>
            <w:r w:rsidRPr="0059314F">
              <w:rPr>
                <w:b/>
                <w:lang w:eastAsia="en-US" w:bidi="en-US"/>
              </w:rPr>
              <w:t>о</w:t>
            </w:r>
            <w:r w:rsidRPr="0059314F">
              <w:rPr>
                <w:b/>
                <w:lang w:eastAsia="en-US" w:bidi="en-US"/>
              </w:rPr>
              <w:t xml:space="preserve">ты </w:t>
            </w:r>
          </w:p>
          <w:p w:rsidR="003A62BD" w:rsidRPr="0059314F" w:rsidRDefault="003A62BD" w:rsidP="0053481E">
            <w:pPr>
              <w:rPr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>- Разработка тестовых заданий по теме:</w:t>
            </w:r>
            <w:r w:rsidRPr="0059314F">
              <w:rPr>
                <w:rFonts w:eastAsia="Calibri"/>
                <w:b/>
                <w:bCs/>
                <w:lang w:eastAsia="en-US" w:bidi="en-US"/>
              </w:rPr>
              <w:t xml:space="preserve"> «</w:t>
            </w:r>
            <w:r w:rsidRPr="0059314F">
              <w:rPr>
                <w:rFonts w:eastAsia="Calibri"/>
                <w:lang w:eastAsia="en-US" w:bidi="en-US"/>
              </w:rPr>
              <w:t>Обработка древесины ручным столярным инструме</w:t>
            </w:r>
            <w:r w:rsidRPr="0059314F">
              <w:rPr>
                <w:rFonts w:eastAsia="Calibri"/>
                <w:lang w:eastAsia="en-US" w:bidi="en-US"/>
              </w:rPr>
              <w:t>н</w:t>
            </w:r>
            <w:r w:rsidRPr="0059314F">
              <w:rPr>
                <w:rFonts w:eastAsia="Calibri"/>
                <w:lang w:eastAsia="en-US" w:bidi="en-US"/>
              </w:rPr>
              <w:t>том»</w:t>
            </w:r>
          </w:p>
          <w:p w:rsidR="003A62BD" w:rsidRPr="0059314F" w:rsidRDefault="003A62BD" w:rsidP="0053481E">
            <w:pPr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>- Составление тематических кроссвордов по теме:</w:t>
            </w:r>
            <w:r w:rsidRPr="0059314F">
              <w:rPr>
                <w:rFonts w:eastAsia="Calibri"/>
                <w:lang w:eastAsia="en-US" w:bidi="en-US"/>
              </w:rPr>
              <w:t xml:space="preserve"> «Основные виды столярных соедин</w:t>
            </w:r>
            <w:r w:rsidRPr="0059314F">
              <w:rPr>
                <w:rFonts w:eastAsia="Calibri"/>
                <w:lang w:eastAsia="en-US" w:bidi="en-US"/>
              </w:rPr>
              <w:t>е</w:t>
            </w:r>
            <w:r w:rsidRPr="0059314F">
              <w:rPr>
                <w:rFonts w:eastAsia="Calibri"/>
                <w:lang w:eastAsia="en-US" w:bidi="en-US"/>
              </w:rPr>
              <w:t>ний»</w:t>
            </w:r>
          </w:p>
          <w:p w:rsidR="003A62BD" w:rsidRPr="0059314F" w:rsidRDefault="003A62BD" w:rsidP="0053481E">
            <w:pPr>
              <w:rPr>
                <w:bCs/>
                <w:lang w:eastAsia="en-US" w:bidi="en-US"/>
              </w:rPr>
            </w:pPr>
            <w:r w:rsidRPr="0059314F">
              <w:rPr>
                <w:bCs/>
                <w:i/>
                <w:lang w:eastAsia="en-US" w:bidi="en-US"/>
              </w:rPr>
              <w:t xml:space="preserve">- </w:t>
            </w:r>
            <w:r w:rsidRPr="0059314F">
              <w:rPr>
                <w:bCs/>
                <w:lang w:eastAsia="en-US" w:bidi="en-US"/>
              </w:rPr>
              <w:t>Заполнение сравнительной таблицы «Разметочный и</w:t>
            </w:r>
            <w:r w:rsidRPr="0059314F">
              <w:rPr>
                <w:bCs/>
                <w:lang w:eastAsia="en-US" w:bidi="en-US"/>
              </w:rPr>
              <w:t>н</w:t>
            </w:r>
            <w:r w:rsidRPr="0059314F">
              <w:rPr>
                <w:bCs/>
                <w:lang w:eastAsia="en-US" w:bidi="en-US"/>
              </w:rPr>
              <w:t>струмент»</w:t>
            </w:r>
          </w:p>
          <w:p w:rsidR="003A62BD" w:rsidRPr="0059314F" w:rsidRDefault="003A62BD" w:rsidP="0053481E">
            <w:pPr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>- Выполнение рисунков разметочного инстр</w:t>
            </w:r>
            <w:r w:rsidRPr="0059314F">
              <w:rPr>
                <w:bCs/>
                <w:lang w:eastAsia="en-US" w:bidi="en-US"/>
              </w:rPr>
              <w:t>у</w:t>
            </w:r>
            <w:r w:rsidRPr="0059314F">
              <w:rPr>
                <w:bCs/>
                <w:lang w:eastAsia="en-US" w:bidi="en-US"/>
              </w:rPr>
              <w:t>мента</w:t>
            </w:r>
          </w:p>
          <w:p w:rsidR="003A62BD" w:rsidRPr="0059314F" w:rsidRDefault="003A62BD" w:rsidP="0053481E">
            <w:pPr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>- Выполнение схем проведения разметки различным инстр</w:t>
            </w:r>
            <w:r w:rsidRPr="0059314F">
              <w:rPr>
                <w:bCs/>
                <w:lang w:eastAsia="en-US" w:bidi="en-US"/>
              </w:rPr>
              <w:t>у</w:t>
            </w:r>
            <w:r w:rsidRPr="0059314F">
              <w:rPr>
                <w:bCs/>
                <w:lang w:eastAsia="en-US" w:bidi="en-US"/>
              </w:rPr>
              <w:t>ментом</w:t>
            </w:r>
          </w:p>
          <w:p w:rsidR="003A62BD" w:rsidRPr="0059314F" w:rsidRDefault="003A62BD" w:rsidP="0053481E">
            <w:pPr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>- Сбор образцов заготовок, деталей с различными видами д</w:t>
            </w:r>
            <w:r w:rsidRPr="0059314F">
              <w:rPr>
                <w:bCs/>
                <w:lang w:eastAsia="en-US" w:bidi="en-US"/>
              </w:rPr>
              <w:t>е</w:t>
            </w:r>
            <w:r w:rsidRPr="0059314F">
              <w:rPr>
                <w:bCs/>
                <w:lang w:eastAsia="en-US" w:bidi="en-US"/>
              </w:rPr>
              <w:t>фектов</w:t>
            </w:r>
          </w:p>
          <w:p w:rsidR="003A62BD" w:rsidRPr="0059314F" w:rsidRDefault="003A62BD" w:rsidP="0053481E">
            <w:pPr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lastRenderedPageBreak/>
              <w:t>- Разработка презентаций на темы: «Изготовление изделий ручным столярным и электрифицированным инстр</w:t>
            </w:r>
            <w:r w:rsidRPr="0059314F">
              <w:rPr>
                <w:bCs/>
                <w:lang w:eastAsia="en-US" w:bidi="en-US"/>
              </w:rPr>
              <w:t>у</w:t>
            </w:r>
            <w:r w:rsidRPr="0059314F">
              <w:rPr>
                <w:bCs/>
                <w:lang w:eastAsia="en-US" w:bidi="en-US"/>
              </w:rPr>
              <w:t>ме</w:t>
            </w:r>
            <w:r w:rsidRPr="0059314F">
              <w:rPr>
                <w:bCs/>
                <w:lang w:eastAsia="en-US" w:bidi="en-US"/>
              </w:rPr>
              <w:t>н</w:t>
            </w:r>
            <w:r w:rsidRPr="0059314F">
              <w:rPr>
                <w:bCs/>
                <w:lang w:eastAsia="en-US" w:bidi="en-US"/>
              </w:rPr>
              <w:t>том»</w:t>
            </w:r>
          </w:p>
          <w:p w:rsidR="003A62BD" w:rsidRPr="0059314F" w:rsidRDefault="003A62BD" w:rsidP="0053481E">
            <w:pPr>
              <w:rPr>
                <w:b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>- Формирование демонстрационного альбома «Электроинструмент» и «ручной столярный и</w:t>
            </w:r>
            <w:r w:rsidRPr="0059314F">
              <w:rPr>
                <w:bCs/>
                <w:lang w:eastAsia="en-US" w:bidi="en-US"/>
              </w:rPr>
              <w:t>н</w:t>
            </w:r>
            <w:r w:rsidRPr="0059314F">
              <w:rPr>
                <w:bCs/>
                <w:lang w:eastAsia="en-US" w:bidi="en-US"/>
              </w:rPr>
              <w:t>струмент»</w:t>
            </w:r>
          </w:p>
          <w:p w:rsidR="003A62BD" w:rsidRPr="0059314F" w:rsidRDefault="003A62BD" w:rsidP="0053481E">
            <w:pPr>
              <w:rPr>
                <w:lang w:eastAsia="en-US" w:bidi="en-US"/>
              </w:rPr>
            </w:pPr>
            <w:r w:rsidRPr="0059314F">
              <w:rPr>
                <w:rFonts w:eastAsia="Calibri"/>
                <w:bCs/>
                <w:lang w:eastAsia="en-US" w:bidi="en-US"/>
              </w:rPr>
              <w:t>- Определение показателей технологичности конструкции  изделия, детали (деталь указывается преподават</w:t>
            </w:r>
            <w:r w:rsidRPr="0059314F">
              <w:rPr>
                <w:rFonts w:eastAsia="Calibri"/>
                <w:bCs/>
                <w:lang w:eastAsia="en-US" w:bidi="en-US"/>
              </w:rPr>
              <w:t>е</w:t>
            </w:r>
            <w:r w:rsidRPr="0059314F">
              <w:rPr>
                <w:rFonts w:eastAsia="Calibri"/>
                <w:bCs/>
                <w:lang w:eastAsia="en-US" w:bidi="en-US"/>
              </w:rPr>
              <w:t>лем)</w:t>
            </w:r>
          </w:p>
          <w:p w:rsidR="003A62BD" w:rsidRPr="0059314F" w:rsidRDefault="003A62BD" w:rsidP="0053481E">
            <w:pPr>
              <w:rPr>
                <w:bCs/>
                <w:lang w:eastAsia="en-US" w:bidi="en-US"/>
              </w:rPr>
            </w:pPr>
            <w:r w:rsidRPr="0059314F">
              <w:rPr>
                <w:lang w:eastAsia="en-US" w:bidi="en-US"/>
              </w:rPr>
              <w:t xml:space="preserve">- </w:t>
            </w:r>
            <w:r w:rsidRPr="0059314F">
              <w:rPr>
                <w:bCs/>
                <w:lang w:eastAsia="en-US" w:bidi="en-US"/>
              </w:rPr>
              <w:t>Составление технологических карт на изготовление деталей простых столярных изделий (виды задания разр</w:t>
            </w:r>
            <w:r w:rsidRPr="0059314F">
              <w:rPr>
                <w:bCs/>
                <w:lang w:eastAsia="en-US" w:bidi="en-US"/>
              </w:rPr>
              <w:t>а</w:t>
            </w:r>
            <w:r w:rsidRPr="0059314F">
              <w:rPr>
                <w:bCs/>
                <w:lang w:eastAsia="en-US" w:bidi="en-US"/>
              </w:rPr>
              <w:t>батывается преподават</w:t>
            </w:r>
            <w:r w:rsidRPr="0059314F">
              <w:rPr>
                <w:bCs/>
                <w:lang w:eastAsia="en-US" w:bidi="en-US"/>
              </w:rPr>
              <w:t>е</w:t>
            </w:r>
            <w:r w:rsidRPr="0059314F">
              <w:rPr>
                <w:bCs/>
                <w:lang w:eastAsia="en-US" w:bidi="en-US"/>
              </w:rPr>
              <w:t>лем)</w:t>
            </w:r>
          </w:p>
          <w:p w:rsidR="003A62BD" w:rsidRPr="0059314F" w:rsidRDefault="003A62BD" w:rsidP="0053481E">
            <w:pPr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 xml:space="preserve">    Решение задач:</w:t>
            </w:r>
          </w:p>
          <w:p w:rsidR="003A62BD" w:rsidRPr="0059314F" w:rsidRDefault="003A62BD" w:rsidP="0053481E">
            <w:pPr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 xml:space="preserve">       - Расчет стоимости изд</w:t>
            </w:r>
            <w:r w:rsidRPr="0059314F">
              <w:rPr>
                <w:bCs/>
                <w:lang w:eastAsia="en-US" w:bidi="en-US"/>
              </w:rPr>
              <w:t>е</w:t>
            </w:r>
            <w:r w:rsidRPr="0059314F">
              <w:rPr>
                <w:bCs/>
                <w:lang w:eastAsia="en-US" w:bidi="en-US"/>
              </w:rPr>
              <w:t>лий.</w:t>
            </w:r>
          </w:p>
          <w:p w:rsidR="003A62BD" w:rsidRPr="0059314F" w:rsidRDefault="003A62BD" w:rsidP="0053481E">
            <w:pPr>
              <w:tabs>
                <w:tab w:val="left" w:pos="6189"/>
              </w:tabs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 xml:space="preserve">       - Расчет количества материала на изготовления изд</w:t>
            </w:r>
            <w:r w:rsidRPr="0059314F">
              <w:rPr>
                <w:bCs/>
                <w:lang w:eastAsia="en-US" w:bidi="en-US"/>
              </w:rPr>
              <w:t>е</w:t>
            </w:r>
            <w:r w:rsidRPr="0059314F">
              <w:rPr>
                <w:bCs/>
                <w:lang w:eastAsia="en-US" w:bidi="en-US"/>
              </w:rPr>
              <w:t>лия.</w:t>
            </w:r>
            <w:r w:rsidRPr="0059314F">
              <w:rPr>
                <w:bCs/>
                <w:lang w:eastAsia="en-US" w:bidi="en-US"/>
              </w:rPr>
              <w:tab/>
            </w:r>
          </w:p>
          <w:p w:rsidR="003A62BD" w:rsidRPr="0059314F" w:rsidRDefault="003A62BD" w:rsidP="0053481E">
            <w:pPr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 xml:space="preserve">       - Определение полезного выхода матери</w:t>
            </w:r>
            <w:r w:rsidRPr="0059314F">
              <w:rPr>
                <w:bCs/>
                <w:lang w:eastAsia="en-US" w:bidi="en-US"/>
              </w:rPr>
              <w:t>а</w:t>
            </w:r>
            <w:r w:rsidRPr="0059314F">
              <w:rPr>
                <w:bCs/>
                <w:lang w:eastAsia="en-US" w:bidi="en-US"/>
              </w:rPr>
              <w:t>ла.</w:t>
            </w:r>
          </w:p>
          <w:p w:rsidR="003A62BD" w:rsidRPr="0059314F" w:rsidRDefault="003A62BD" w:rsidP="0053481E">
            <w:pPr>
              <w:rPr>
                <w:bCs/>
                <w:lang w:eastAsia="en-US" w:bidi="en-US"/>
              </w:rPr>
            </w:pPr>
            <w:r w:rsidRPr="0059314F">
              <w:rPr>
                <w:bCs/>
                <w:lang w:eastAsia="en-US" w:bidi="en-US"/>
              </w:rPr>
              <w:t>- Составление «словаря – терминов»    по профе</w:t>
            </w:r>
            <w:r w:rsidRPr="0059314F">
              <w:rPr>
                <w:bCs/>
                <w:lang w:eastAsia="en-US" w:bidi="en-US"/>
              </w:rPr>
              <w:t>с</w:t>
            </w:r>
            <w:r w:rsidRPr="0059314F">
              <w:rPr>
                <w:bCs/>
                <w:lang w:eastAsia="en-US" w:bidi="en-US"/>
              </w:rPr>
              <w:t>сии.</w:t>
            </w:r>
          </w:p>
          <w:p w:rsidR="003A62BD" w:rsidRPr="0053481E" w:rsidRDefault="003A62BD" w:rsidP="0059314F">
            <w:pPr>
              <w:rPr>
                <w:rFonts w:eastAsia="Calibri"/>
                <w:b/>
                <w:bCs/>
              </w:rPr>
            </w:pPr>
            <w:r w:rsidRPr="0059314F">
              <w:rPr>
                <w:bCs/>
                <w:lang w:eastAsia="en-US" w:bidi="en-US"/>
              </w:rPr>
              <w:t xml:space="preserve">- Работа со справочниками: Рассчитать нормы расходов, сырья и материалов на  изготовления изделий. </w:t>
            </w:r>
            <w:r w:rsidRPr="0059314F">
              <w:rPr>
                <w:bCs/>
                <w:lang w:val="en-US" w:eastAsia="en-US" w:bidi="en-US"/>
              </w:rPr>
              <w:t>(По заданию преподавателя).</w:t>
            </w:r>
          </w:p>
        </w:tc>
        <w:tc>
          <w:tcPr>
            <w:tcW w:w="2124" w:type="dxa"/>
            <w:tcBorders>
              <w:right w:val="nil"/>
            </w:tcBorders>
          </w:tcPr>
          <w:p w:rsidR="003A62BD" w:rsidRPr="0059314F" w:rsidRDefault="003F181C" w:rsidP="0059314F">
            <w:r>
              <w:lastRenderedPageBreak/>
              <w:t>44</w:t>
            </w:r>
          </w:p>
        </w:tc>
        <w:tc>
          <w:tcPr>
            <w:tcW w:w="1842" w:type="dxa"/>
            <w:gridSpan w:val="2"/>
            <w:vMerge/>
            <w:tcBorders>
              <w:left w:val="nil"/>
            </w:tcBorders>
            <w:shd w:val="clear" w:color="auto" w:fill="C0C0C0"/>
          </w:tcPr>
          <w:p w:rsidR="003A62BD" w:rsidRPr="0059314F" w:rsidRDefault="003A62BD" w:rsidP="0059314F"/>
        </w:tc>
      </w:tr>
      <w:tr w:rsidR="003A62BD" w:rsidRPr="0059314F" w:rsidTr="00D00D64">
        <w:trPr>
          <w:gridAfter w:val="4"/>
          <w:wAfter w:w="16" w:type="dxa"/>
          <w:trHeight w:val="9"/>
        </w:trPr>
        <w:tc>
          <w:tcPr>
            <w:tcW w:w="11911" w:type="dxa"/>
            <w:gridSpan w:val="11"/>
          </w:tcPr>
          <w:p w:rsidR="003A62BD" w:rsidRPr="0059314F" w:rsidRDefault="003A62BD" w:rsidP="0059314F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 w:rsidRPr="0059314F">
              <w:lastRenderedPageBreak/>
              <w:t>Максимальная учебная нагрузка (всего)</w:t>
            </w:r>
          </w:p>
        </w:tc>
        <w:tc>
          <w:tcPr>
            <w:tcW w:w="2124" w:type="dxa"/>
          </w:tcPr>
          <w:p w:rsidR="003A62BD" w:rsidRPr="0059314F" w:rsidRDefault="003F181C" w:rsidP="0059314F">
            <w:r>
              <w:t>132=88+44</w:t>
            </w: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3A62BD" w:rsidRPr="0059314F" w:rsidRDefault="003A62BD" w:rsidP="0059314F"/>
        </w:tc>
      </w:tr>
      <w:tr w:rsidR="003A62BD" w:rsidRPr="0059314F" w:rsidTr="00D00D64">
        <w:trPr>
          <w:gridAfter w:val="4"/>
          <w:wAfter w:w="16" w:type="dxa"/>
          <w:trHeight w:val="759"/>
        </w:trPr>
        <w:tc>
          <w:tcPr>
            <w:tcW w:w="11911" w:type="dxa"/>
            <w:gridSpan w:val="11"/>
          </w:tcPr>
          <w:p w:rsidR="003A62BD" w:rsidRPr="0059314F" w:rsidRDefault="003A62BD" w:rsidP="00593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9314F">
              <w:rPr>
                <w:bCs/>
              </w:rPr>
              <w:t>Учебная практика</w:t>
            </w:r>
          </w:p>
        </w:tc>
        <w:tc>
          <w:tcPr>
            <w:tcW w:w="2124" w:type="dxa"/>
            <w:tcBorders>
              <w:top w:val="nil"/>
            </w:tcBorders>
          </w:tcPr>
          <w:p w:rsidR="003A62BD" w:rsidRPr="0059314F" w:rsidRDefault="003A62BD" w:rsidP="0059314F">
            <w:pPr>
              <w:tabs>
                <w:tab w:val="left" w:pos="708"/>
              </w:tabs>
              <w:rPr>
                <w:rFonts w:eastAsia="Calibri"/>
                <w:bCs/>
              </w:rPr>
            </w:pPr>
          </w:p>
          <w:p w:rsidR="003A62BD" w:rsidRPr="0059314F" w:rsidRDefault="003A62BD" w:rsidP="0059314F">
            <w:pPr>
              <w:jc w:val="center"/>
            </w:pP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3A62BD" w:rsidRPr="0059314F" w:rsidRDefault="003A62BD" w:rsidP="0059314F">
            <w:pPr>
              <w:jc w:val="center"/>
            </w:pPr>
          </w:p>
        </w:tc>
      </w:tr>
      <w:tr w:rsidR="003A62BD" w:rsidRPr="0059314F" w:rsidTr="00D00D64">
        <w:trPr>
          <w:gridAfter w:val="4"/>
          <w:wAfter w:w="16" w:type="dxa"/>
          <w:trHeight w:val="486"/>
        </w:trPr>
        <w:tc>
          <w:tcPr>
            <w:tcW w:w="11911" w:type="dxa"/>
            <w:gridSpan w:val="11"/>
          </w:tcPr>
          <w:p w:rsidR="003A62BD" w:rsidRPr="0059314F" w:rsidRDefault="003A62BD" w:rsidP="0059314F">
            <w:pPr>
              <w:tabs>
                <w:tab w:val="left" w:pos="708"/>
              </w:tabs>
              <w:rPr>
                <w:rFonts w:eastAsia="Calibri"/>
                <w:bCs/>
              </w:rPr>
            </w:pPr>
            <w:r w:rsidRPr="0059314F">
              <w:t>Производственная пра</w:t>
            </w:r>
            <w:r w:rsidRPr="0059314F">
              <w:t>к</w:t>
            </w:r>
            <w:r w:rsidRPr="0059314F">
              <w:t xml:space="preserve">тика </w:t>
            </w:r>
          </w:p>
        </w:tc>
        <w:tc>
          <w:tcPr>
            <w:tcW w:w="2124" w:type="dxa"/>
          </w:tcPr>
          <w:p w:rsidR="003A62BD" w:rsidRPr="0059314F" w:rsidRDefault="003A62BD" w:rsidP="0059314F">
            <w:pPr>
              <w:rPr>
                <w:i/>
              </w:rPr>
            </w:pP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3A62BD" w:rsidRPr="0059314F" w:rsidRDefault="003A62BD" w:rsidP="0059314F">
            <w:pPr>
              <w:jc w:val="center"/>
            </w:pPr>
          </w:p>
        </w:tc>
      </w:tr>
      <w:tr w:rsidR="003A62BD" w:rsidRPr="0059314F" w:rsidTr="00D00D64">
        <w:trPr>
          <w:gridAfter w:val="4"/>
          <w:wAfter w:w="16" w:type="dxa"/>
          <w:trHeight w:val="280"/>
        </w:trPr>
        <w:tc>
          <w:tcPr>
            <w:tcW w:w="11911" w:type="dxa"/>
            <w:gridSpan w:val="11"/>
          </w:tcPr>
          <w:p w:rsidR="003A62BD" w:rsidRPr="0059314F" w:rsidRDefault="003A62BD" w:rsidP="0059314F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 w:rsidRPr="0059314F">
              <w:rPr>
                <w:rFonts w:eastAsia="Calibri"/>
                <w:b/>
                <w:bCs/>
              </w:rPr>
              <w:t>Всего</w:t>
            </w:r>
          </w:p>
        </w:tc>
        <w:tc>
          <w:tcPr>
            <w:tcW w:w="2124" w:type="dxa"/>
          </w:tcPr>
          <w:p w:rsidR="003A62BD" w:rsidRPr="0059314F" w:rsidRDefault="003A62BD" w:rsidP="0059314F">
            <w:pPr>
              <w:rPr>
                <w:i/>
              </w:rPr>
            </w:pPr>
          </w:p>
        </w:tc>
        <w:tc>
          <w:tcPr>
            <w:tcW w:w="1842" w:type="dxa"/>
            <w:gridSpan w:val="2"/>
            <w:vMerge/>
            <w:shd w:val="clear" w:color="auto" w:fill="C0C0C0"/>
          </w:tcPr>
          <w:p w:rsidR="003A62BD" w:rsidRPr="0059314F" w:rsidRDefault="003A62BD" w:rsidP="0059314F">
            <w:pPr>
              <w:jc w:val="center"/>
            </w:pPr>
          </w:p>
        </w:tc>
      </w:tr>
    </w:tbl>
    <w:p w:rsidR="008D3741" w:rsidRDefault="008D3741" w:rsidP="004F7560">
      <w:pPr>
        <w:spacing w:line="228" w:lineRule="auto"/>
        <w:jc w:val="both"/>
        <w:rPr>
          <w:b/>
          <w:i/>
          <w:caps/>
          <w:sz w:val="30"/>
        </w:rPr>
      </w:pPr>
    </w:p>
    <w:tbl>
      <w:tblPr>
        <w:tblW w:w="324" w:type="dxa"/>
        <w:tblInd w:w="15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8D3741" w:rsidTr="008D3741">
        <w:tblPrEx>
          <w:tblCellMar>
            <w:top w:w="0" w:type="dxa"/>
            <w:bottom w:w="0" w:type="dxa"/>
          </w:tblCellMar>
        </w:tblPrEx>
        <w:trPr>
          <w:trHeight w:val="22"/>
        </w:trPr>
        <w:tc>
          <w:tcPr>
            <w:tcW w:w="324" w:type="dxa"/>
          </w:tcPr>
          <w:p w:rsidR="008D3741" w:rsidRDefault="008D3741" w:rsidP="004F7560">
            <w:pPr>
              <w:spacing w:line="228" w:lineRule="auto"/>
              <w:jc w:val="both"/>
              <w:rPr>
                <w:b/>
                <w:i/>
                <w:caps/>
                <w:sz w:val="30"/>
              </w:rPr>
            </w:pPr>
          </w:p>
        </w:tc>
      </w:tr>
    </w:tbl>
    <w:p w:rsidR="00236DC9" w:rsidRDefault="00236DC9" w:rsidP="004F7560">
      <w:pPr>
        <w:spacing w:line="228" w:lineRule="auto"/>
        <w:jc w:val="both"/>
        <w:rPr>
          <w:b/>
          <w:i/>
          <w:caps/>
          <w:sz w:val="30"/>
        </w:rPr>
      </w:pPr>
    </w:p>
    <w:tbl>
      <w:tblPr>
        <w:tblW w:w="0" w:type="auto"/>
        <w:tblInd w:w="-23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646"/>
      </w:tblGrid>
      <w:tr w:rsidR="00236DC9" w:rsidTr="00236DC9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1646" w:type="dxa"/>
          </w:tcPr>
          <w:p w:rsidR="00236DC9" w:rsidRDefault="00236DC9" w:rsidP="004F7560">
            <w:pPr>
              <w:spacing w:line="228" w:lineRule="auto"/>
              <w:jc w:val="both"/>
              <w:rPr>
                <w:b/>
                <w:i/>
                <w:caps/>
                <w:sz w:val="30"/>
              </w:rPr>
            </w:pPr>
          </w:p>
        </w:tc>
      </w:tr>
    </w:tbl>
    <w:p w:rsidR="00874ED1" w:rsidRDefault="00874ED1" w:rsidP="004F7560">
      <w:pPr>
        <w:spacing w:line="228" w:lineRule="auto"/>
        <w:jc w:val="both"/>
        <w:rPr>
          <w:b/>
          <w:i/>
          <w:caps/>
          <w:sz w:val="30"/>
        </w:rPr>
      </w:pPr>
    </w:p>
    <w:p w:rsidR="00874ED1" w:rsidRDefault="00874ED1" w:rsidP="004F7560">
      <w:pPr>
        <w:spacing w:line="228" w:lineRule="auto"/>
        <w:jc w:val="both"/>
        <w:rPr>
          <w:b/>
          <w:i/>
          <w:caps/>
          <w:sz w:val="30"/>
        </w:rPr>
      </w:pPr>
    </w:p>
    <w:p w:rsidR="00874ED1" w:rsidRDefault="00874ED1" w:rsidP="004F7560">
      <w:pPr>
        <w:spacing w:line="228" w:lineRule="auto"/>
        <w:jc w:val="both"/>
        <w:rPr>
          <w:b/>
          <w:i/>
          <w:caps/>
          <w:sz w:val="30"/>
        </w:rPr>
      </w:pPr>
    </w:p>
    <w:p w:rsidR="00BF2E57" w:rsidRDefault="00BF2E57" w:rsidP="004F7560">
      <w:pPr>
        <w:spacing w:line="228" w:lineRule="auto"/>
        <w:jc w:val="both"/>
        <w:rPr>
          <w:b/>
          <w:i/>
          <w:caps/>
          <w:sz w:val="30"/>
        </w:rPr>
      </w:pPr>
    </w:p>
    <w:p w:rsidR="00B9604E" w:rsidRDefault="00B9604E" w:rsidP="004F7560">
      <w:pPr>
        <w:spacing w:line="228" w:lineRule="auto"/>
        <w:jc w:val="both"/>
        <w:rPr>
          <w:b/>
          <w:i/>
          <w:caps/>
          <w:sz w:val="30"/>
        </w:rPr>
      </w:pPr>
    </w:p>
    <w:p w:rsidR="00CE6185" w:rsidRDefault="00CE6185" w:rsidP="004F7560">
      <w:pPr>
        <w:spacing w:line="228" w:lineRule="auto"/>
        <w:jc w:val="both"/>
        <w:rPr>
          <w:b/>
          <w:i/>
          <w:caps/>
          <w:sz w:val="30"/>
        </w:rPr>
      </w:pPr>
    </w:p>
    <w:p w:rsidR="00665BF6" w:rsidRDefault="00665BF6" w:rsidP="00A46D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  <w:sectPr w:rsidR="00665BF6" w:rsidSect="00895986">
          <w:pgSz w:w="16837" w:h="11905" w:orient="landscape"/>
          <w:pgMar w:top="1135" w:right="851" w:bottom="851" w:left="851" w:header="720" w:footer="720" w:gutter="0"/>
          <w:pgNumType w:start="9"/>
          <w:cols w:space="720"/>
          <w:titlePg/>
          <w:docGrid w:linePitch="360"/>
        </w:sectPr>
      </w:pPr>
    </w:p>
    <w:p w:rsidR="00B210CF" w:rsidRPr="00B424EE" w:rsidRDefault="00236D5E" w:rsidP="00A46D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B424EE">
        <w:rPr>
          <w:b/>
          <w:caps/>
          <w:sz w:val="28"/>
          <w:szCs w:val="28"/>
        </w:rPr>
        <w:lastRenderedPageBreak/>
        <w:t>4</w:t>
      </w:r>
      <w:r w:rsidR="00CC475D" w:rsidRPr="00B424EE">
        <w:rPr>
          <w:b/>
          <w:caps/>
          <w:sz w:val="28"/>
          <w:szCs w:val="28"/>
        </w:rPr>
        <w:t xml:space="preserve">. </w:t>
      </w:r>
      <w:r w:rsidR="00B210CF" w:rsidRPr="00B424EE">
        <w:rPr>
          <w:b/>
          <w:caps/>
          <w:sz w:val="28"/>
          <w:szCs w:val="28"/>
        </w:rPr>
        <w:t xml:space="preserve">условия реализации программы </w:t>
      </w:r>
      <w:r w:rsidR="00EB16AC" w:rsidRPr="00B424EE">
        <w:rPr>
          <w:b/>
          <w:caps/>
          <w:sz w:val="28"/>
          <w:szCs w:val="28"/>
        </w:rPr>
        <w:t>мдк</w:t>
      </w:r>
    </w:p>
    <w:p w:rsidR="00B210CF" w:rsidRPr="00B424EE" w:rsidRDefault="00B210CF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:rsidR="00B210CF" w:rsidRPr="00B424EE" w:rsidRDefault="00236D5E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424EE">
        <w:rPr>
          <w:b/>
          <w:bCs/>
          <w:sz w:val="28"/>
          <w:szCs w:val="28"/>
        </w:rPr>
        <w:t>4</w:t>
      </w:r>
      <w:r w:rsidR="00CC475D" w:rsidRPr="00B424EE">
        <w:rPr>
          <w:b/>
          <w:bCs/>
          <w:sz w:val="28"/>
          <w:szCs w:val="28"/>
        </w:rPr>
        <w:t xml:space="preserve">.1. </w:t>
      </w:r>
      <w:r w:rsidR="00B210CF" w:rsidRPr="00B424EE">
        <w:rPr>
          <w:b/>
          <w:bCs/>
          <w:sz w:val="28"/>
          <w:szCs w:val="28"/>
        </w:rPr>
        <w:t>Требования к минимальному материально-техническому обесп</w:t>
      </w:r>
      <w:r w:rsidR="00B210CF" w:rsidRPr="00B424EE">
        <w:rPr>
          <w:b/>
          <w:bCs/>
          <w:sz w:val="28"/>
          <w:szCs w:val="28"/>
        </w:rPr>
        <w:t>е</w:t>
      </w:r>
      <w:r w:rsidR="00B210CF" w:rsidRPr="00B424EE">
        <w:rPr>
          <w:b/>
          <w:bCs/>
          <w:sz w:val="28"/>
          <w:szCs w:val="28"/>
        </w:rPr>
        <w:t>чению</w:t>
      </w:r>
    </w:p>
    <w:p w:rsidR="00EB16AC" w:rsidRPr="00B424EE" w:rsidRDefault="00B210CF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 xml:space="preserve">Реализация программы </w:t>
      </w:r>
      <w:r w:rsidR="00236D5E" w:rsidRPr="00B424EE">
        <w:rPr>
          <w:bCs/>
          <w:sz w:val="28"/>
          <w:szCs w:val="28"/>
        </w:rPr>
        <w:t>ПМ</w:t>
      </w:r>
      <w:r w:rsidRPr="00B424EE">
        <w:rPr>
          <w:bCs/>
          <w:sz w:val="28"/>
          <w:szCs w:val="28"/>
        </w:rPr>
        <w:t xml:space="preserve"> требует наличия учебн</w:t>
      </w:r>
      <w:r w:rsidR="00236D5E" w:rsidRPr="00B424EE">
        <w:rPr>
          <w:bCs/>
          <w:sz w:val="28"/>
          <w:szCs w:val="28"/>
        </w:rPr>
        <w:t>ых</w:t>
      </w:r>
      <w:r w:rsidRPr="00B424EE">
        <w:rPr>
          <w:bCs/>
          <w:sz w:val="28"/>
          <w:szCs w:val="28"/>
        </w:rPr>
        <w:t xml:space="preserve"> кабинет</w:t>
      </w:r>
      <w:r w:rsidR="00236D5E" w:rsidRPr="00B424EE">
        <w:rPr>
          <w:bCs/>
          <w:sz w:val="28"/>
          <w:szCs w:val="28"/>
        </w:rPr>
        <w:t>ов</w:t>
      </w:r>
      <w:r w:rsidRPr="00B424EE">
        <w:rPr>
          <w:bCs/>
          <w:sz w:val="28"/>
          <w:szCs w:val="28"/>
        </w:rPr>
        <w:t xml:space="preserve"> </w:t>
      </w:r>
      <w:r w:rsidR="008C7C66" w:rsidRPr="00B424EE">
        <w:rPr>
          <w:bCs/>
          <w:sz w:val="28"/>
          <w:szCs w:val="28"/>
        </w:rPr>
        <w:t xml:space="preserve"> </w:t>
      </w:r>
      <w:r w:rsidR="00EB16AC" w:rsidRPr="00B424EE">
        <w:rPr>
          <w:bCs/>
          <w:sz w:val="28"/>
          <w:szCs w:val="28"/>
        </w:rPr>
        <w:t xml:space="preserve">Оборудование </w:t>
      </w:r>
      <w:r w:rsidR="00EB16AC" w:rsidRPr="00B424EE">
        <w:rPr>
          <w:b/>
          <w:bCs/>
          <w:sz w:val="28"/>
          <w:szCs w:val="28"/>
        </w:rPr>
        <w:t>учебного кабинета</w:t>
      </w:r>
      <w:r w:rsidR="00EB16AC" w:rsidRPr="00B424EE">
        <w:rPr>
          <w:bCs/>
          <w:sz w:val="28"/>
          <w:szCs w:val="28"/>
        </w:rPr>
        <w:t xml:space="preserve"> 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</w:t>
      </w:r>
      <w:r w:rsidRPr="00B424EE">
        <w:rPr>
          <w:bCs/>
          <w:sz w:val="28"/>
          <w:szCs w:val="28"/>
        </w:rPr>
        <w:tab/>
        <w:t>Натуральные образцы оборудования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2</w:t>
      </w:r>
      <w:r w:rsidRPr="00B424EE">
        <w:rPr>
          <w:bCs/>
          <w:sz w:val="28"/>
          <w:szCs w:val="28"/>
        </w:rPr>
        <w:tab/>
        <w:t>Макеты машин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3</w:t>
      </w:r>
      <w:r w:rsidRPr="00B424EE">
        <w:rPr>
          <w:bCs/>
          <w:sz w:val="28"/>
          <w:szCs w:val="28"/>
        </w:rPr>
        <w:tab/>
        <w:t>Нормативные документы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4</w:t>
      </w:r>
      <w:r w:rsidRPr="00B424EE">
        <w:rPr>
          <w:bCs/>
          <w:sz w:val="28"/>
          <w:szCs w:val="28"/>
        </w:rPr>
        <w:tab/>
        <w:t>Плакаты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5</w:t>
      </w:r>
      <w:r w:rsidRPr="00B424EE">
        <w:rPr>
          <w:bCs/>
          <w:sz w:val="28"/>
          <w:szCs w:val="28"/>
        </w:rPr>
        <w:tab/>
        <w:t>Накопительные папки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6</w:t>
      </w:r>
      <w:r w:rsidRPr="00B424EE">
        <w:rPr>
          <w:bCs/>
          <w:sz w:val="28"/>
          <w:szCs w:val="28"/>
        </w:rPr>
        <w:tab/>
        <w:t>Рабочие тетради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7</w:t>
      </w:r>
      <w:r w:rsidRPr="00B424EE">
        <w:rPr>
          <w:bCs/>
          <w:sz w:val="28"/>
          <w:szCs w:val="28"/>
        </w:rPr>
        <w:tab/>
        <w:t>Журналы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8</w:t>
      </w:r>
      <w:r w:rsidRPr="00B424EE">
        <w:rPr>
          <w:bCs/>
          <w:sz w:val="28"/>
          <w:szCs w:val="28"/>
        </w:rPr>
        <w:tab/>
        <w:t>Периодическая печать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9</w:t>
      </w:r>
      <w:r w:rsidRPr="00B424EE">
        <w:rPr>
          <w:bCs/>
          <w:sz w:val="28"/>
          <w:szCs w:val="28"/>
        </w:rPr>
        <w:tab/>
        <w:t>Аудиторный библиотечный фонд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424EE">
        <w:rPr>
          <w:bCs/>
          <w:sz w:val="28"/>
          <w:szCs w:val="28"/>
        </w:rPr>
        <w:tab/>
      </w:r>
      <w:r w:rsidRPr="00B424EE">
        <w:rPr>
          <w:b/>
          <w:bCs/>
          <w:sz w:val="28"/>
          <w:szCs w:val="28"/>
        </w:rPr>
        <w:t xml:space="preserve">Оборудование </w:t>
      </w:r>
      <w:proofErr w:type="gramStart"/>
      <w:r w:rsidRPr="00B424EE">
        <w:rPr>
          <w:b/>
          <w:bCs/>
          <w:sz w:val="28"/>
          <w:szCs w:val="28"/>
        </w:rPr>
        <w:t>учебной</w:t>
      </w:r>
      <w:proofErr w:type="gramEnd"/>
      <w:r w:rsidRPr="00B424EE">
        <w:rPr>
          <w:b/>
          <w:bCs/>
          <w:sz w:val="28"/>
          <w:szCs w:val="28"/>
        </w:rPr>
        <w:t xml:space="preserve"> мастерской</w:t>
      </w:r>
      <w:r w:rsidR="00B210CF" w:rsidRPr="00B424EE">
        <w:rPr>
          <w:b/>
          <w:bCs/>
          <w:sz w:val="28"/>
          <w:szCs w:val="28"/>
        </w:rPr>
        <w:t xml:space="preserve">ий  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10</w:t>
      </w:r>
      <w:r w:rsidRPr="00B424EE">
        <w:rPr>
          <w:bCs/>
          <w:sz w:val="28"/>
          <w:szCs w:val="28"/>
        </w:rPr>
        <w:tab/>
        <w:t>Станок форматно-обрезной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11</w:t>
      </w:r>
      <w:r w:rsidRPr="00B424EE">
        <w:rPr>
          <w:bCs/>
          <w:sz w:val="28"/>
          <w:szCs w:val="28"/>
        </w:rPr>
        <w:tab/>
        <w:t>Станок для облицовывания кромок проходного типа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12</w:t>
      </w:r>
      <w:r w:rsidRPr="00B424EE">
        <w:rPr>
          <w:bCs/>
          <w:sz w:val="28"/>
          <w:szCs w:val="28"/>
        </w:rPr>
        <w:tab/>
        <w:t>Станок присадочный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13</w:t>
      </w:r>
      <w:r w:rsidRPr="00B424EE">
        <w:rPr>
          <w:bCs/>
          <w:sz w:val="28"/>
          <w:szCs w:val="28"/>
        </w:rPr>
        <w:tab/>
        <w:t>Станок фуговальный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14</w:t>
      </w:r>
      <w:r w:rsidRPr="00B424EE">
        <w:rPr>
          <w:bCs/>
          <w:sz w:val="28"/>
          <w:szCs w:val="28"/>
        </w:rPr>
        <w:tab/>
        <w:t>Станок фрезерный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15</w:t>
      </w:r>
      <w:r w:rsidRPr="00B424EE">
        <w:rPr>
          <w:bCs/>
          <w:sz w:val="28"/>
          <w:szCs w:val="28"/>
        </w:rPr>
        <w:tab/>
        <w:t>Станок ленточнопильный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16</w:t>
      </w:r>
      <w:r w:rsidRPr="00B424EE">
        <w:rPr>
          <w:bCs/>
          <w:sz w:val="28"/>
          <w:szCs w:val="28"/>
        </w:rPr>
        <w:tab/>
        <w:t>Станок сверлильно-пазовальный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17</w:t>
      </w:r>
      <w:r w:rsidRPr="00B424EE">
        <w:rPr>
          <w:bCs/>
          <w:sz w:val="28"/>
          <w:szCs w:val="28"/>
        </w:rPr>
        <w:tab/>
        <w:t>Станок рейсмусовый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424EE">
        <w:rPr>
          <w:bCs/>
          <w:sz w:val="28"/>
          <w:szCs w:val="28"/>
        </w:rPr>
        <w:tab/>
      </w:r>
      <w:r w:rsidRPr="00B424EE">
        <w:rPr>
          <w:b/>
          <w:bCs/>
          <w:sz w:val="28"/>
          <w:szCs w:val="28"/>
        </w:rPr>
        <w:t>Технические средства обучения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18</w:t>
      </w:r>
      <w:r w:rsidRPr="00B424EE">
        <w:rPr>
          <w:bCs/>
          <w:sz w:val="28"/>
          <w:szCs w:val="28"/>
        </w:rPr>
        <w:tab/>
        <w:t>ноутбуки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19</w:t>
      </w:r>
      <w:r w:rsidRPr="00B424EE">
        <w:rPr>
          <w:bCs/>
          <w:sz w:val="28"/>
          <w:szCs w:val="28"/>
        </w:rPr>
        <w:tab/>
        <w:t>проектор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20</w:t>
      </w:r>
      <w:r w:rsidRPr="00B424EE">
        <w:rPr>
          <w:bCs/>
          <w:sz w:val="28"/>
          <w:szCs w:val="28"/>
        </w:rPr>
        <w:tab/>
        <w:t>интерактивная доска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21</w:t>
      </w:r>
      <w:r w:rsidRPr="00B424EE">
        <w:rPr>
          <w:bCs/>
          <w:sz w:val="28"/>
          <w:szCs w:val="28"/>
        </w:rPr>
        <w:tab/>
        <w:t>видео и мультимедийный материал</w:t>
      </w:r>
    </w:p>
    <w:p w:rsidR="00EB16AC" w:rsidRPr="00B424EE" w:rsidRDefault="00EB16AC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8"/>
        </w:rPr>
      </w:pPr>
    </w:p>
    <w:p w:rsidR="00CB1370" w:rsidRPr="00CB1370" w:rsidRDefault="00CB1370" w:rsidP="00CB1370"/>
    <w:p w:rsidR="00C71FB2" w:rsidRDefault="00CB1370" w:rsidP="00C71FB2">
      <w:pPr>
        <w:pStyle w:val="5"/>
        <w:ind w:firstLine="0"/>
        <w:jc w:val="left"/>
        <w:rPr>
          <w:b w:val="0"/>
          <w:szCs w:val="28"/>
        </w:rPr>
      </w:pPr>
      <w:r>
        <w:rPr>
          <w:szCs w:val="28"/>
        </w:rPr>
        <w:t>4</w:t>
      </w:r>
      <w:r w:rsidR="00CC475D">
        <w:rPr>
          <w:szCs w:val="28"/>
        </w:rPr>
        <w:t xml:space="preserve">.2. </w:t>
      </w:r>
      <w:r w:rsidR="00B210CF" w:rsidRPr="00740764">
        <w:rPr>
          <w:szCs w:val="28"/>
        </w:rPr>
        <w:t xml:space="preserve">Информационное обеспечение обучения </w:t>
      </w:r>
      <w:r w:rsidR="00C71FB2" w:rsidRPr="00740764">
        <w:rPr>
          <w:szCs w:val="28"/>
        </w:rPr>
        <w:t xml:space="preserve"> </w:t>
      </w:r>
      <w:r w:rsidR="00C71FB2" w:rsidRPr="00740764">
        <w:rPr>
          <w:b w:val="0"/>
          <w:szCs w:val="28"/>
        </w:rPr>
        <w:t>(перечень рек</w:t>
      </w:r>
      <w:r w:rsidR="00C71FB2" w:rsidRPr="00740764">
        <w:rPr>
          <w:b w:val="0"/>
          <w:szCs w:val="28"/>
        </w:rPr>
        <w:t>о</w:t>
      </w:r>
      <w:r w:rsidR="00C71FB2" w:rsidRPr="00740764">
        <w:rPr>
          <w:b w:val="0"/>
          <w:szCs w:val="28"/>
        </w:rPr>
        <w:t>мендуемых учебных изданий, Интернет-ресурсов, дополнител</w:t>
      </w:r>
      <w:r w:rsidR="00C71FB2" w:rsidRPr="00740764">
        <w:rPr>
          <w:b w:val="0"/>
          <w:szCs w:val="28"/>
        </w:rPr>
        <w:t>ь</w:t>
      </w:r>
      <w:r w:rsidR="00C71FB2" w:rsidRPr="00740764">
        <w:rPr>
          <w:b w:val="0"/>
          <w:szCs w:val="28"/>
        </w:rPr>
        <w:t>ной литературы)</w:t>
      </w:r>
    </w:p>
    <w:p w:rsidR="00AD0DC6" w:rsidRDefault="00AD0DC6" w:rsidP="00AD0DC6"/>
    <w:p w:rsidR="00EB16AC" w:rsidRDefault="00AD0DC6" w:rsidP="00E910EB">
      <w:pPr>
        <w:jc w:val="center"/>
        <w:rPr>
          <w:b/>
          <w:sz w:val="28"/>
          <w:szCs w:val="28"/>
        </w:rPr>
      </w:pPr>
      <w:r w:rsidRPr="00AD0DC6">
        <w:rPr>
          <w:b/>
          <w:sz w:val="28"/>
          <w:szCs w:val="28"/>
        </w:rPr>
        <w:t xml:space="preserve">Основные </w:t>
      </w:r>
      <w:r w:rsidR="00BB408A">
        <w:rPr>
          <w:b/>
          <w:sz w:val="28"/>
          <w:szCs w:val="28"/>
        </w:rPr>
        <w:t>источники</w:t>
      </w:r>
    </w:p>
    <w:p w:rsidR="00BB408A" w:rsidRDefault="00BB408A" w:rsidP="00BB40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Литература.</w:t>
      </w:r>
    </w:p>
    <w:p w:rsidR="00BB408A" w:rsidRPr="00B02DAF" w:rsidRDefault="00BB408A" w:rsidP="00BB408A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B02DAF">
        <w:rPr>
          <w:sz w:val="28"/>
          <w:szCs w:val="28"/>
        </w:rPr>
        <w:t>Выполнение столярных работ: учебник / Ст</w:t>
      </w:r>
      <w:r w:rsidR="003F181C">
        <w:rPr>
          <w:sz w:val="28"/>
          <w:szCs w:val="28"/>
        </w:rPr>
        <w:t>епанов Б.А. – М.: Академия, 2019г.</w:t>
      </w:r>
    </w:p>
    <w:p w:rsidR="00BB408A" w:rsidRPr="00B02DAF" w:rsidRDefault="00BB408A" w:rsidP="00BB408A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B02DAF">
        <w:rPr>
          <w:sz w:val="28"/>
          <w:szCs w:val="28"/>
        </w:rPr>
        <w:t>Деревообработка: технологии и оборудование: учебное пособие / Фокин С.В., Шпортько О.Н. – 2-е изд., перераб. и доп. – М.: ИНФРА-М, 2019</w:t>
      </w:r>
    </w:p>
    <w:p w:rsidR="00BB408A" w:rsidRDefault="00BB408A" w:rsidP="00BB408A">
      <w:pPr>
        <w:spacing w:after="200"/>
        <w:rPr>
          <w:sz w:val="28"/>
          <w:szCs w:val="28"/>
          <w:lang w:eastAsia="en-US" w:bidi="en-US"/>
        </w:rPr>
      </w:pPr>
    </w:p>
    <w:p w:rsidR="00BB408A" w:rsidRDefault="00BB408A" w:rsidP="00E910EB">
      <w:pPr>
        <w:jc w:val="center"/>
        <w:rPr>
          <w:b/>
          <w:sz w:val="28"/>
          <w:szCs w:val="28"/>
        </w:rPr>
      </w:pPr>
    </w:p>
    <w:p w:rsidR="00D923EC" w:rsidRDefault="00E910EB" w:rsidP="00E910EB">
      <w:pPr>
        <w:spacing w:after="200"/>
        <w:jc w:val="center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Дополнительные источники</w:t>
      </w:r>
    </w:p>
    <w:p w:rsidR="00D923EC" w:rsidRPr="00D923EC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D923EC">
        <w:rPr>
          <w:sz w:val="28"/>
          <w:szCs w:val="28"/>
          <w:lang w:eastAsia="en-US" w:bidi="en-US"/>
        </w:rPr>
        <w:t>1</w:t>
      </w:r>
      <w:r w:rsidRPr="00D923EC">
        <w:rPr>
          <w:sz w:val="28"/>
          <w:szCs w:val="28"/>
          <w:lang w:eastAsia="en-US" w:bidi="en-US"/>
        </w:rPr>
        <w:tab/>
        <w:t>ГОСТ 25751-83Виды обработки резанием</w:t>
      </w:r>
      <w:proofErr w:type="gramStart"/>
      <w:r w:rsidRPr="00D923EC">
        <w:rPr>
          <w:sz w:val="28"/>
          <w:szCs w:val="28"/>
          <w:lang w:eastAsia="en-US" w:bidi="en-US"/>
        </w:rPr>
        <w:t xml:space="preserve"> </w:t>
      </w:r>
      <w:r w:rsidRPr="00D923EC">
        <w:rPr>
          <w:sz w:val="28"/>
          <w:szCs w:val="28"/>
          <w:lang w:eastAsia="en-US" w:bidi="en-US"/>
        </w:rPr>
        <w:tab/>
        <w:t>И</w:t>
      </w:r>
      <w:proofErr w:type="gramEnd"/>
      <w:r w:rsidRPr="00D923EC">
        <w:rPr>
          <w:sz w:val="28"/>
          <w:szCs w:val="28"/>
          <w:lang w:eastAsia="en-US" w:bidi="en-US"/>
        </w:rPr>
        <w:t>зд. Станда</w:t>
      </w:r>
      <w:r w:rsidRPr="00D923EC">
        <w:rPr>
          <w:sz w:val="28"/>
          <w:szCs w:val="28"/>
          <w:lang w:eastAsia="en-US" w:bidi="en-US"/>
        </w:rPr>
        <w:t>р</w:t>
      </w:r>
      <w:r w:rsidRPr="00D923EC">
        <w:rPr>
          <w:sz w:val="28"/>
          <w:szCs w:val="28"/>
          <w:lang w:eastAsia="en-US" w:bidi="en-US"/>
        </w:rPr>
        <w:t>тов</w:t>
      </w:r>
      <w:r w:rsidRPr="00D923EC">
        <w:rPr>
          <w:sz w:val="28"/>
          <w:szCs w:val="28"/>
          <w:lang w:eastAsia="en-US" w:bidi="en-US"/>
        </w:rPr>
        <w:tab/>
      </w:r>
    </w:p>
    <w:p w:rsidR="00D923EC" w:rsidRPr="00D923EC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D923EC">
        <w:rPr>
          <w:sz w:val="28"/>
          <w:szCs w:val="28"/>
          <w:lang w:eastAsia="en-US" w:bidi="en-US"/>
        </w:rPr>
        <w:t xml:space="preserve"> 2</w:t>
      </w:r>
      <w:r w:rsidRPr="00D923EC">
        <w:rPr>
          <w:sz w:val="28"/>
          <w:szCs w:val="28"/>
          <w:lang w:eastAsia="en-US" w:bidi="en-US"/>
        </w:rPr>
        <w:tab/>
        <w:t>ГОСТ25762-83Обработка резанием</w:t>
      </w:r>
      <w:proofErr w:type="gramStart"/>
      <w:r w:rsidRPr="00D923EC">
        <w:rPr>
          <w:sz w:val="28"/>
          <w:szCs w:val="28"/>
          <w:lang w:eastAsia="en-US" w:bidi="en-US"/>
        </w:rPr>
        <w:tab/>
        <w:t>И</w:t>
      </w:r>
      <w:proofErr w:type="gramEnd"/>
      <w:r w:rsidRPr="00D923EC">
        <w:rPr>
          <w:sz w:val="28"/>
          <w:szCs w:val="28"/>
          <w:lang w:eastAsia="en-US" w:bidi="en-US"/>
        </w:rPr>
        <w:t>зд. Стандартов</w:t>
      </w:r>
      <w:r w:rsidRPr="00D923EC">
        <w:rPr>
          <w:sz w:val="28"/>
          <w:szCs w:val="28"/>
          <w:lang w:eastAsia="en-US" w:bidi="en-US"/>
        </w:rPr>
        <w:tab/>
        <w:t>1983г.</w:t>
      </w:r>
    </w:p>
    <w:p w:rsidR="00D923EC" w:rsidRPr="00D923EC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D923EC">
        <w:rPr>
          <w:sz w:val="28"/>
          <w:szCs w:val="28"/>
          <w:lang w:eastAsia="en-US" w:bidi="en-US"/>
        </w:rPr>
        <w:t>3</w:t>
      </w:r>
      <w:r w:rsidRPr="00D923EC">
        <w:rPr>
          <w:sz w:val="28"/>
          <w:szCs w:val="28"/>
          <w:lang w:eastAsia="en-US" w:bidi="en-US"/>
        </w:rPr>
        <w:tab/>
        <w:t>Резание древесины</w:t>
      </w:r>
      <w:r w:rsidRPr="00D923EC">
        <w:rPr>
          <w:sz w:val="28"/>
          <w:szCs w:val="28"/>
          <w:lang w:eastAsia="en-US" w:bidi="en-US"/>
        </w:rPr>
        <w:tab/>
        <w:t>Бершадский А.Л</w:t>
      </w:r>
      <w:r w:rsidRPr="00D923EC">
        <w:rPr>
          <w:sz w:val="28"/>
          <w:szCs w:val="28"/>
          <w:lang w:eastAsia="en-US" w:bidi="en-US"/>
        </w:rPr>
        <w:tab/>
        <w:t xml:space="preserve">Минск, В.Ш. 1985г </w:t>
      </w:r>
    </w:p>
    <w:p w:rsidR="00D923EC" w:rsidRPr="00D923EC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D923EC">
        <w:rPr>
          <w:sz w:val="28"/>
          <w:szCs w:val="28"/>
          <w:lang w:eastAsia="en-US" w:bidi="en-US"/>
        </w:rPr>
        <w:lastRenderedPageBreak/>
        <w:t>303с.</w:t>
      </w:r>
    </w:p>
    <w:p w:rsidR="00D923EC" w:rsidRPr="00D923EC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D923EC">
        <w:rPr>
          <w:sz w:val="28"/>
          <w:szCs w:val="28"/>
          <w:lang w:eastAsia="en-US" w:bidi="en-US"/>
        </w:rPr>
        <w:t xml:space="preserve"> 4</w:t>
      </w:r>
      <w:r w:rsidRPr="00D923EC">
        <w:rPr>
          <w:sz w:val="28"/>
          <w:szCs w:val="28"/>
          <w:lang w:eastAsia="en-US" w:bidi="en-US"/>
        </w:rPr>
        <w:tab/>
        <w:t>Резание древесины и древесных материалов</w:t>
      </w:r>
      <w:r w:rsidRPr="00D923EC">
        <w:rPr>
          <w:sz w:val="28"/>
          <w:szCs w:val="28"/>
          <w:lang w:eastAsia="en-US" w:bidi="en-US"/>
        </w:rPr>
        <w:tab/>
        <w:t>Любченко В.И.</w:t>
      </w:r>
      <w:r w:rsidRPr="00D923EC">
        <w:rPr>
          <w:sz w:val="28"/>
          <w:szCs w:val="28"/>
          <w:lang w:eastAsia="en-US" w:bidi="en-US"/>
        </w:rPr>
        <w:tab/>
        <w:t>«Лесная пр</w:t>
      </w:r>
      <w:r w:rsidRPr="00D923EC">
        <w:rPr>
          <w:sz w:val="28"/>
          <w:szCs w:val="28"/>
          <w:lang w:eastAsia="en-US" w:bidi="en-US"/>
        </w:rPr>
        <w:t>о</w:t>
      </w:r>
      <w:r w:rsidRPr="00D923EC">
        <w:rPr>
          <w:sz w:val="28"/>
          <w:szCs w:val="28"/>
          <w:lang w:eastAsia="en-US" w:bidi="en-US"/>
        </w:rPr>
        <w:t>мышленность» 1986г.</w:t>
      </w:r>
    </w:p>
    <w:p w:rsidR="00D923EC" w:rsidRPr="00D923EC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D923EC">
        <w:rPr>
          <w:sz w:val="28"/>
          <w:szCs w:val="28"/>
          <w:lang w:eastAsia="en-US" w:bidi="en-US"/>
        </w:rPr>
        <w:t xml:space="preserve"> 5</w:t>
      </w:r>
      <w:r w:rsidRPr="00D923EC">
        <w:rPr>
          <w:sz w:val="28"/>
          <w:szCs w:val="28"/>
          <w:lang w:eastAsia="en-US" w:bidi="en-US"/>
        </w:rPr>
        <w:tab/>
        <w:t>Руководящие документы по определению режимов резания</w:t>
      </w:r>
    </w:p>
    <w:p w:rsidR="00E910EB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D923EC">
        <w:rPr>
          <w:sz w:val="28"/>
          <w:szCs w:val="28"/>
          <w:lang w:eastAsia="en-US" w:bidi="en-US"/>
        </w:rPr>
        <w:tab/>
        <w:t>ЦНИИМОД.</w:t>
      </w:r>
      <w:r w:rsidRPr="00D923EC">
        <w:rPr>
          <w:sz w:val="28"/>
          <w:szCs w:val="28"/>
          <w:lang w:eastAsia="en-US" w:bidi="en-US"/>
        </w:rPr>
        <w:tab/>
        <w:t>Архангельск 1982г.</w:t>
      </w:r>
    </w:p>
    <w:p w:rsidR="00D923EC" w:rsidRPr="00D923EC" w:rsidRDefault="00E910EB" w:rsidP="00D923EC">
      <w:pPr>
        <w:spacing w:after="200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 6</w:t>
      </w:r>
      <w:r w:rsidR="00D923EC" w:rsidRPr="00D923EC">
        <w:rPr>
          <w:sz w:val="28"/>
          <w:szCs w:val="28"/>
          <w:lang w:eastAsia="en-US" w:bidi="en-US"/>
        </w:rPr>
        <w:tab/>
        <w:t>Деревообработка</w:t>
      </w:r>
      <w:r w:rsidR="00D923EC" w:rsidRPr="00D923EC">
        <w:rPr>
          <w:sz w:val="28"/>
          <w:szCs w:val="28"/>
          <w:lang w:eastAsia="en-US" w:bidi="en-US"/>
        </w:rPr>
        <w:tab/>
        <w:t>Нуч М.</w:t>
      </w:r>
      <w:r w:rsidR="00D923EC" w:rsidRPr="00D923EC">
        <w:rPr>
          <w:sz w:val="28"/>
          <w:szCs w:val="28"/>
          <w:lang w:eastAsia="en-US" w:bidi="en-US"/>
        </w:rPr>
        <w:tab/>
        <w:t>Техн</w:t>
      </w:r>
      <w:r w:rsidR="00D923EC" w:rsidRPr="00D923EC">
        <w:rPr>
          <w:sz w:val="28"/>
          <w:szCs w:val="28"/>
          <w:lang w:eastAsia="en-US" w:bidi="en-US"/>
        </w:rPr>
        <w:t>о</w:t>
      </w:r>
      <w:r w:rsidR="00AC53B4">
        <w:rPr>
          <w:sz w:val="28"/>
          <w:szCs w:val="28"/>
          <w:lang w:eastAsia="en-US" w:bidi="en-US"/>
        </w:rPr>
        <w:t>сфера2019</w:t>
      </w:r>
    </w:p>
    <w:p w:rsidR="00D923EC" w:rsidRPr="00D923EC" w:rsidRDefault="00E910EB" w:rsidP="00D923EC">
      <w:pPr>
        <w:spacing w:after="200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 7</w:t>
      </w:r>
      <w:r w:rsidR="00D923EC" w:rsidRPr="00D923EC">
        <w:rPr>
          <w:sz w:val="28"/>
          <w:szCs w:val="28"/>
          <w:lang w:eastAsia="en-US" w:bidi="en-US"/>
        </w:rPr>
        <w:tab/>
        <w:t>Работы по д</w:t>
      </w:r>
      <w:r w:rsidR="00AC53B4">
        <w:rPr>
          <w:sz w:val="28"/>
          <w:szCs w:val="28"/>
          <w:lang w:eastAsia="en-US" w:bidi="en-US"/>
        </w:rPr>
        <w:t>ереву</w:t>
      </w:r>
      <w:r w:rsidR="00AC53B4">
        <w:rPr>
          <w:sz w:val="28"/>
          <w:szCs w:val="28"/>
          <w:lang w:eastAsia="en-US" w:bidi="en-US"/>
        </w:rPr>
        <w:tab/>
        <w:t>Стивен Корбет</w:t>
      </w:r>
      <w:r w:rsidR="00AC53B4">
        <w:rPr>
          <w:sz w:val="28"/>
          <w:szCs w:val="28"/>
          <w:lang w:eastAsia="en-US" w:bidi="en-US"/>
        </w:rPr>
        <w:tab/>
        <w:t>Астрель 2019</w:t>
      </w:r>
    </w:p>
    <w:p w:rsidR="00D923EC" w:rsidRPr="00D923EC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D923EC">
        <w:rPr>
          <w:sz w:val="28"/>
          <w:szCs w:val="28"/>
          <w:lang w:eastAsia="en-US" w:bidi="en-US"/>
        </w:rPr>
        <w:t xml:space="preserve">   Интернет-ресурсы (</w:t>
      </w:r>
      <w:proofErr w:type="gramStart"/>
      <w:r w:rsidRPr="00D923EC">
        <w:rPr>
          <w:sz w:val="28"/>
          <w:szCs w:val="28"/>
          <w:lang w:eastAsia="en-US" w:bidi="en-US"/>
        </w:rPr>
        <w:t>И-Р</w:t>
      </w:r>
      <w:proofErr w:type="gramEnd"/>
      <w:r w:rsidRPr="00D923EC">
        <w:rPr>
          <w:sz w:val="28"/>
          <w:szCs w:val="28"/>
          <w:lang w:eastAsia="en-US" w:bidi="en-US"/>
        </w:rPr>
        <w:t>):</w:t>
      </w:r>
    </w:p>
    <w:p w:rsidR="00D923EC" w:rsidRPr="00D923EC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D923EC">
        <w:rPr>
          <w:sz w:val="28"/>
          <w:szCs w:val="28"/>
          <w:lang w:eastAsia="en-US" w:bidi="en-US"/>
        </w:rPr>
        <w:t>1</w:t>
      </w:r>
      <w:r w:rsidRPr="00D923EC">
        <w:rPr>
          <w:sz w:val="28"/>
          <w:szCs w:val="28"/>
          <w:lang w:eastAsia="en-US" w:bidi="en-US"/>
        </w:rPr>
        <w:tab/>
        <w:t>W.W.W. Derevo.ru</w:t>
      </w:r>
    </w:p>
    <w:p w:rsidR="00EB16AC" w:rsidRPr="00EB16AC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D923EC">
        <w:rPr>
          <w:sz w:val="28"/>
          <w:szCs w:val="28"/>
          <w:lang w:eastAsia="en-US" w:bidi="en-US"/>
        </w:rPr>
        <w:t>2</w:t>
      </w:r>
      <w:r w:rsidRPr="00D923EC">
        <w:rPr>
          <w:sz w:val="28"/>
          <w:szCs w:val="28"/>
          <w:lang w:eastAsia="en-US" w:bidi="en-US"/>
        </w:rPr>
        <w:tab/>
        <w:t xml:space="preserve"> Всемирная сеть  Internet</w:t>
      </w:r>
    </w:p>
    <w:p w:rsidR="00EB16AC" w:rsidRPr="00EB16AC" w:rsidRDefault="00EB16AC" w:rsidP="00EB16AC">
      <w:pPr>
        <w:spacing w:after="200" w:line="276" w:lineRule="auto"/>
        <w:rPr>
          <w:rFonts w:ascii="Calibri" w:hAnsi="Calibri"/>
          <w:sz w:val="22"/>
          <w:szCs w:val="22"/>
          <w:lang w:val="en-US" w:eastAsia="en-US" w:bidi="en-US"/>
        </w:rPr>
      </w:pPr>
    </w:p>
    <w:p w:rsidR="00EB16AC" w:rsidRDefault="00EB16AC" w:rsidP="00EB16AC">
      <w:pPr>
        <w:jc w:val="center"/>
        <w:rPr>
          <w:b/>
          <w:sz w:val="28"/>
          <w:szCs w:val="28"/>
        </w:rPr>
      </w:pPr>
    </w:p>
    <w:p w:rsidR="00EB16AC" w:rsidRPr="00AD0DC6" w:rsidRDefault="00EB16AC" w:rsidP="00AD0DC6">
      <w:pPr>
        <w:jc w:val="center"/>
        <w:rPr>
          <w:b/>
          <w:sz w:val="28"/>
          <w:szCs w:val="28"/>
        </w:rPr>
      </w:pPr>
    </w:p>
    <w:p w:rsidR="006C6CBC" w:rsidRPr="00C32603" w:rsidRDefault="006C6CBC" w:rsidP="00AD0DC6">
      <w:pPr>
        <w:jc w:val="center"/>
        <w:rPr>
          <w:sz w:val="18"/>
          <w:szCs w:val="28"/>
        </w:rPr>
      </w:pPr>
    </w:p>
    <w:p w:rsidR="00CB1370" w:rsidRDefault="00CB1370" w:rsidP="00432F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 w:rsidRPr="00CB1370">
        <w:rPr>
          <w:sz w:val="28"/>
          <w:szCs w:val="28"/>
        </w:rPr>
        <w:t>4.3. Общие требования к организации образовательного пр</w:t>
      </w:r>
      <w:r w:rsidRPr="00CB1370">
        <w:rPr>
          <w:sz w:val="28"/>
          <w:szCs w:val="28"/>
        </w:rPr>
        <w:t>о</w:t>
      </w:r>
      <w:r w:rsidRPr="00CB1370">
        <w:rPr>
          <w:sz w:val="28"/>
          <w:szCs w:val="28"/>
        </w:rPr>
        <w:t>цесса</w:t>
      </w:r>
      <w:r w:rsidR="00DF0EB2">
        <w:rPr>
          <w:sz w:val="28"/>
          <w:szCs w:val="28"/>
        </w:rPr>
        <w:t>.</w:t>
      </w:r>
    </w:p>
    <w:p w:rsidR="00DF0EB2" w:rsidRPr="00DF0EB2" w:rsidRDefault="00DF0EB2" w:rsidP="00DF0EB2"/>
    <w:p w:rsidR="00AC53B4" w:rsidRPr="00AC53B4" w:rsidRDefault="008A77E3" w:rsidP="00AC53B4">
      <w:pPr>
        <w:jc w:val="center"/>
        <w:rPr>
          <w:rFonts w:eastAsia="Calibri"/>
          <w:sz w:val="28"/>
          <w:szCs w:val="28"/>
          <w:lang w:eastAsia="en-US"/>
        </w:rPr>
      </w:pPr>
      <w:r w:rsidRPr="00BB408A">
        <w:rPr>
          <w:bCs/>
          <w:sz w:val="28"/>
          <w:szCs w:val="28"/>
        </w:rPr>
        <w:t>Освоение</w:t>
      </w:r>
      <w:r w:rsidR="00AC53B4" w:rsidRPr="00AC53B4">
        <w:rPr>
          <w:rFonts w:eastAsia="Calibri"/>
          <w:b/>
          <w:sz w:val="28"/>
          <w:szCs w:val="28"/>
          <w:lang w:eastAsia="en-US"/>
        </w:rPr>
        <w:t xml:space="preserve"> </w:t>
      </w:r>
      <w:r w:rsidR="00AC53B4" w:rsidRPr="00AC53B4">
        <w:rPr>
          <w:rFonts w:eastAsia="Calibri"/>
          <w:sz w:val="28"/>
          <w:szCs w:val="28"/>
          <w:lang w:eastAsia="en-US"/>
        </w:rPr>
        <w:t>ПМ. 04 «Выполнение работ по рабочей профессии 17544. Рабочий по комплек</w:t>
      </w:r>
      <w:r w:rsidR="00AC53B4" w:rsidRPr="00AC53B4">
        <w:rPr>
          <w:rFonts w:eastAsia="Calibri"/>
          <w:sz w:val="28"/>
          <w:szCs w:val="28"/>
          <w:lang w:eastAsia="en-US"/>
        </w:rPr>
        <w:t>с</w:t>
      </w:r>
      <w:r w:rsidR="00AC53B4" w:rsidRPr="00AC53B4">
        <w:rPr>
          <w:rFonts w:eastAsia="Calibri"/>
          <w:sz w:val="28"/>
          <w:szCs w:val="28"/>
          <w:lang w:eastAsia="en-US"/>
        </w:rPr>
        <w:t>ному обслуживанию и ремонту зданий»</w:t>
      </w:r>
    </w:p>
    <w:p w:rsidR="00267705" w:rsidRPr="00267705" w:rsidRDefault="00AC53B4" w:rsidP="0026770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A77E3" w:rsidRPr="00BB408A">
        <w:rPr>
          <w:bCs/>
          <w:sz w:val="28"/>
          <w:szCs w:val="28"/>
        </w:rPr>
        <w:t xml:space="preserve"> </w:t>
      </w:r>
    </w:p>
    <w:p w:rsidR="008A77E3" w:rsidRPr="00BB408A" w:rsidRDefault="00A2410F" w:rsidP="00536626">
      <w:pPr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sz w:val="28"/>
          <w:szCs w:val="28"/>
        </w:rPr>
        <w:t>МДК 04.03 выполнение</w:t>
      </w:r>
      <w:r w:rsidR="00267705">
        <w:rPr>
          <w:bCs/>
          <w:sz w:val="28"/>
          <w:szCs w:val="28"/>
        </w:rPr>
        <w:t xml:space="preserve"> столярных работ </w:t>
      </w:r>
      <w:r w:rsidR="008A77E3" w:rsidRPr="00BB408A">
        <w:rPr>
          <w:bCs/>
          <w:sz w:val="28"/>
          <w:szCs w:val="28"/>
        </w:rPr>
        <w:t>и календарным графиком, утвержде</w:t>
      </w:r>
      <w:r w:rsidR="008A77E3" w:rsidRPr="00BB408A">
        <w:rPr>
          <w:bCs/>
          <w:sz w:val="28"/>
          <w:szCs w:val="28"/>
        </w:rPr>
        <w:t>н</w:t>
      </w:r>
      <w:r w:rsidR="008A77E3" w:rsidRPr="00BB408A">
        <w:rPr>
          <w:bCs/>
          <w:sz w:val="28"/>
          <w:szCs w:val="28"/>
        </w:rPr>
        <w:t>ным директором колле</w:t>
      </w:r>
      <w:r w:rsidR="008A77E3" w:rsidRPr="00BB408A">
        <w:rPr>
          <w:bCs/>
          <w:sz w:val="28"/>
          <w:szCs w:val="28"/>
        </w:rPr>
        <w:t>д</w:t>
      </w:r>
      <w:r w:rsidR="008A77E3" w:rsidRPr="00BB408A">
        <w:rPr>
          <w:bCs/>
          <w:sz w:val="28"/>
          <w:szCs w:val="28"/>
        </w:rPr>
        <w:t xml:space="preserve">жа. </w:t>
      </w:r>
    </w:p>
    <w:p w:rsidR="008A77E3" w:rsidRDefault="008A77E3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BB408A">
        <w:rPr>
          <w:bCs/>
          <w:sz w:val="28"/>
          <w:szCs w:val="28"/>
        </w:rPr>
        <w:t>Образовательный процесс организуется строго по расписанию занятий, утве</w:t>
      </w:r>
      <w:r w:rsidRPr="00BB408A">
        <w:rPr>
          <w:bCs/>
          <w:sz w:val="28"/>
          <w:szCs w:val="28"/>
        </w:rPr>
        <w:t>р</w:t>
      </w:r>
      <w:r w:rsidRPr="00BB408A">
        <w:rPr>
          <w:bCs/>
          <w:sz w:val="28"/>
          <w:szCs w:val="28"/>
        </w:rPr>
        <w:t>жденному заместителем директора по УР. График освоения ПМ предполагает п</w:t>
      </w:r>
      <w:r w:rsidRPr="00BB408A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следовательно</w:t>
      </w:r>
      <w:r w:rsidR="00E45F6C">
        <w:rPr>
          <w:bCs/>
          <w:sz w:val="28"/>
          <w:szCs w:val="28"/>
        </w:rPr>
        <w:t>е освоение</w:t>
      </w:r>
      <w:r>
        <w:rPr>
          <w:bCs/>
          <w:sz w:val="28"/>
          <w:szCs w:val="28"/>
        </w:rPr>
        <w:t xml:space="preserve"> </w:t>
      </w:r>
      <w:r w:rsidR="00AC53B4">
        <w:rPr>
          <w:bCs/>
          <w:sz w:val="28"/>
          <w:szCs w:val="28"/>
        </w:rPr>
        <w:t>МДК 04</w:t>
      </w:r>
      <w:r w:rsidR="00536626">
        <w:rPr>
          <w:bCs/>
          <w:sz w:val="28"/>
          <w:szCs w:val="28"/>
        </w:rPr>
        <w:t>.</w:t>
      </w:r>
      <w:r w:rsidR="00BB408A">
        <w:rPr>
          <w:bCs/>
          <w:sz w:val="28"/>
          <w:szCs w:val="28"/>
        </w:rPr>
        <w:t>03</w:t>
      </w:r>
      <w:r w:rsidR="00267705">
        <w:rPr>
          <w:bCs/>
          <w:sz w:val="28"/>
          <w:szCs w:val="28"/>
        </w:rPr>
        <w:t xml:space="preserve"> в</w:t>
      </w:r>
      <w:r w:rsidR="00E910EB" w:rsidRPr="00E910EB">
        <w:rPr>
          <w:bCs/>
          <w:sz w:val="28"/>
          <w:szCs w:val="28"/>
        </w:rPr>
        <w:t>ыполнение столярных работ</w:t>
      </w:r>
      <w:r w:rsidR="00BB408A">
        <w:rPr>
          <w:bCs/>
          <w:sz w:val="28"/>
          <w:szCs w:val="28"/>
        </w:rPr>
        <w:t>.</w:t>
      </w:r>
      <w:r w:rsidR="0053662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Осво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нию ПМ предшествует об</w:t>
      </w:r>
      <w:r>
        <w:rPr>
          <w:bCs/>
          <w:sz w:val="28"/>
          <w:szCs w:val="28"/>
        </w:rPr>
        <w:t>я</w:t>
      </w:r>
      <w:r>
        <w:rPr>
          <w:bCs/>
          <w:sz w:val="28"/>
          <w:szCs w:val="28"/>
        </w:rPr>
        <w:t>зательное изучение учебных дисциплин</w:t>
      </w:r>
      <w:r w:rsidR="002127BA">
        <w:rPr>
          <w:bCs/>
          <w:sz w:val="28"/>
          <w:szCs w:val="28"/>
        </w:rPr>
        <w:t>.</w:t>
      </w:r>
    </w:p>
    <w:p w:rsidR="002127BA" w:rsidRDefault="002127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Изучение теоретического материала может проводиться как в каждой группе, так и для нескольких групп (при наличии нескольких групп на специальн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сти).</w:t>
      </w:r>
    </w:p>
    <w:p w:rsidR="00DF0EB2" w:rsidRDefault="002127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процессе освоения ПМ предполагается проведени</w:t>
      </w:r>
      <w:r w:rsidR="00E061A6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рубежного контроля зн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ний, умений у студентов. Сдача рубежного контроля (РК) является обязательн</w:t>
      </w:r>
      <w:r w:rsidR="001322D9">
        <w:rPr>
          <w:bCs/>
          <w:sz w:val="28"/>
          <w:szCs w:val="28"/>
        </w:rPr>
        <w:t>ой для всех обучающихся.</w:t>
      </w:r>
      <w:r w:rsidR="00DF0EB2">
        <w:rPr>
          <w:bCs/>
          <w:sz w:val="28"/>
          <w:szCs w:val="28"/>
        </w:rPr>
        <w:t xml:space="preserve"> Результатом освоения ПМ выступают ПК, оценка которых пре</w:t>
      </w:r>
      <w:r w:rsidR="00DF0EB2">
        <w:rPr>
          <w:bCs/>
          <w:sz w:val="28"/>
          <w:szCs w:val="28"/>
        </w:rPr>
        <w:t>д</w:t>
      </w:r>
      <w:r w:rsidR="00DF0EB2">
        <w:rPr>
          <w:bCs/>
          <w:sz w:val="28"/>
          <w:szCs w:val="28"/>
        </w:rPr>
        <w:t>ставляет собой создание и сбор свидетельств деятельности на основе заранее опр</w:t>
      </w:r>
      <w:r w:rsidR="00DF0EB2">
        <w:rPr>
          <w:bCs/>
          <w:sz w:val="28"/>
          <w:szCs w:val="28"/>
        </w:rPr>
        <w:t>е</w:t>
      </w:r>
      <w:r w:rsidR="00DF0EB2">
        <w:rPr>
          <w:bCs/>
          <w:sz w:val="28"/>
          <w:szCs w:val="28"/>
        </w:rPr>
        <w:t>деленных крит</w:t>
      </w:r>
      <w:r w:rsidR="00DF0EB2">
        <w:rPr>
          <w:bCs/>
          <w:sz w:val="28"/>
          <w:szCs w:val="28"/>
        </w:rPr>
        <w:t>е</w:t>
      </w:r>
      <w:r w:rsidR="00DF0EB2">
        <w:rPr>
          <w:bCs/>
          <w:sz w:val="28"/>
          <w:szCs w:val="28"/>
        </w:rPr>
        <w:t xml:space="preserve">риев. </w:t>
      </w:r>
    </w:p>
    <w:p w:rsidR="001322D9" w:rsidRDefault="001322D9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 целью оказания помощи студентам при освоении теоретического и практич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ского материала, выполнения самостоятел</w:t>
      </w:r>
      <w:r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>ной работы разрабатываются учебно-методические комплексы (кейсы студентов).</w:t>
      </w:r>
    </w:p>
    <w:p w:rsidR="001322D9" w:rsidRDefault="001322D9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 целью методического обеспечения прохождения учебной и/или произво</w:t>
      </w:r>
      <w:r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>ственной практики, выполнения курсового проекта/курсовой работы разрабатыв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ются методические рекоменд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ции для студентов.</w:t>
      </w:r>
    </w:p>
    <w:p w:rsidR="007F39BA" w:rsidRDefault="007F39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 освоении ПМ каждым преподавателем устанавливаются часы дополн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тельных занятий, в рамках которых для всех ж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лающих проводятся консультации. График проведения консультаций размещен на входной двери каждого учебного к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бинета и/или лаб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ратории.</w:t>
      </w:r>
      <w:r w:rsidRPr="007F39BA">
        <w:rPr>
          <w:bCs/>
          <w:sz w:val="28"/>
          <w:szCs w:val="28"/>
        </w:rPr>
        <w:t xml:space="preserve"> </w:t>
      </w:r>
    </w:p>
    <w:p w:rsidR="009E2856" w:rsidRDefault="009E2856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выполнении курсовой работы проводятся как групповые аудиторные ко</w:t>
      </w:r>
      <w:r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>сул</w:t>
      </w:r>
      <w:r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>тации, так и индивидуальные. Порядок организации и выполнения курсового проектир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вания определен в нормативном документе </w:t>
      </w:r>
      <w:r w:rsidRPr="007C6DCD">
        <w:rPr>
          <w:bCs/>
          <w:sz w:val="28"/>
          <w:szCs w:val="28"/>
        </w:rPr>
        <w:t xml:space="preserve">колледжа </w:t>
      </w:r>
      <w:r w:rsidR="00881C14" w:rsidRPr="007C6DCD">
        <w:rPr>
          <w:bCs/>
          <w:i/>
          <w:sz w:val="28"/>
          <w:szCs w:val="28"/>
        </w:rPr>
        <w:t>КГТ</w:t>
      </w:r>
      <w:proofErr w:type="gramStart"/>
      <w:r w:rsidR="00881C14" w:rsidRPr="007C6DCD">
        <w:rPr>
          <w:bCs/>
          <w:i/>
          <w:sz w:val="28"/>
          <w:szCs w:val="28"/>
        </w:rPr>
        <w:t>К-</w:t>
      </w:r>
      <w:proofErr w:type="gramEnd"/>
      <w:r w:rsidR="00881C14" w:rsidRPr="007C6DCD">
        <w:rPr>
          <w:bCs/>
          <w:i/>
          <w:sz w:val="28"/>
          <w:szCs w:val="28"/>
        </w:rPr>
        <w:t xml:space="preserve"> СМК- П 216-2013, утве</w:t>
      </w:r>
      <w:r w:rsidR="00881C14" w:rsidRPr="007C6DCD">
        <w:rPr>
          <w:bCs/>
          <w:i/>
          <w:sz w:val="28"/>
          <w:szCs w:val="28"/>
        </w:rPr>
        <w:t>р</w:t>
      </w:r>
      <w:r w:rsidR="00881C14" w:rsidRPr="007C6DCD">
        <w:rPr>
          <w:bCs/>
          <w:i/>
          <w:sz w:val="28"/>
          <w:szCs w:val="28"/>
        </w:rPr>
        <w:t>жденный 02.09.2013г.</w:t>
      </w:r>
    </w:p>
    <w:p w:rsidR="00946F7D" w:rsidRDefault="007F39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Обязательным условием допуска к производственной практике в рамках пр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фессионального модуля </w:t>
      </w:r>
      <w:r w:rsidR="00AC53B4">
        <w:rPr>
          <w:bCs/>
          <w:i/>
          <w:sz w:val="28"/>
          <w:szCs w:val="28"/>
        </w:rPr>
        <w:t>МДК 04</w:t>
      </w:r>
      <w:r w:rsidR="00536626">
        <w:rPr>
          <w:bCs/>
          <w:i/>
          <w:sz w:val="28"/>
          <w:szCs w:val="28"/>
        </w:rPr>
        <w:t>.</w:t>
      </w:r>
      <w:r w:rsidR="0041394A">
        <w:rPr>
          <w:bCs/>
          <w:i/>
          <w:sz w:val="28"/>
          <w:szCs w:val="28"/>
        </w:rPr>
        <w:t>03</w:t>
      </w:r>
      <w:r w:rsidR="00267705">
        <w:rPr>
          <w:bCs/>
          <w:i/>
          <w:sz w:val="28"/>
          <w:szCs w:val="28"/>
        </w:rPr>
        <w:t xml:space="preserve"> в</w:t>
      </w:r>
      <w:r w:rsidR="00E910EB" w:rsidRPr="00E910EB">
        <w:rPr>
          <w:bCs/>
          <w:i/>
          <w:sz w:val="28"/>
          <w:szCs w:val="28"/>
        </w:rPr>
        <w:t>ыполнение столярных работ</w:t>
      </w:r>
      <w:r>
        <w:rPr>
          <w:bCs/>
          <w:sz w:val="28"/>
          <w:szCs w:val="28"/>
        </w:rPr>
        <w:t xml:space="preserve"> является осво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ние учебной практики  для получения первич</w:t>
      </w:r>
      <w:r w:rsidR="00946F7D">
        <w:rPr>
          <w:bCs/>
          <w:sz w:val="28"/>
          <w:szCs w:val="28"/>
        </w:rPr>
        <w:t>ных профессиональных нав</w:t>
      </w:r>
      <w:r w:rsidR="00946F7D">
        <w:rPr>
          <w:bCs/>
          <w:sz w:val="28"/>
          <w:szCs w:val="28"/>
        </w:rPr>
        <w:t>ы</w:t>
      </w:r>
      <w:r w:rsidR="00946F7D">
        <w:rPr>
          <w:bCs/>
          <w:sz w:val="28"/>
          <w:szCs w:val="28"/>
        </w:rPr>
        <w:t>ков.</w:t>
      </w:r>
    </w:p>
    <w:p w:rsidR="00580E55" w:rsidRDefault="009E2856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Текущий учет результатов освоения ПМ производится в журнале по ПМ. Нал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чие оценок по ЛПР</w:t>
      </w:r>
      <w:r w:rsidR="009B09DF">
        <w:rPr>
          <w:bCs/>
          <w:sz w:val="28"/>
          <w:szCs w:val="28"/>
        </w:rPr>
        <w:t xml:space="preserve"> и рубежному контролю</w:t>
      </w:r>
      <w:r>
        <w:rPr>
          <w:bCs/>
          <w:sz w:val="28"/>
          <w:szCs w:val="28"/>
        </w:rPr>
        <w:t xml:space="preserve"> является для каждого студента обяз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тельным. В случае отсутс</w:t>
      </w:r>
      <w:r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>вия оценок за ЛПР и ТРК студент не допускается до сда</w:t>
      </w:r>
      <w:r w:rsidR="009B09DF">
        <w:rPr>
          <w:bCs/>
          <w:sz w:val="28"/>
          <w:szCs w:val="28"/>
        </w:rPr>
        <w:t>ч</w:t>
      </w:r>
      <w:r>
        <w:rPr>
          <w:bCs/>
          <w:sz w:val="28"/>
          <w:szCs w:val="28"/>
        </w:rPr>
        <w:t>и квалификац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онного экзамена по ПМ</w:t>
      </w:r>
      <w:r w:rsidR="009B09DF">
        <w:rPr>
          <w:bCs/>
          <w:sz w:val="28"/>
          <w:szCs w:val="28"/>
        </w:rPr>
        <w:t>.</w:t>
      </w:r>
    </w:p>
    <w:p w:rsidR="007C6DCD" w:rsidRDefault="007C6DCD" w:rsidP="0053662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caps/>
          <w:sz w:val="28"/>
          <w:szCs w:val="28"/>
        </w:rPr>
      </w:pPr>
    </w:p>
    <w:p w:rsidR="007C6DCD" w:rsidRDefault="007C6DCD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</w:p>
    <w:p w:rsidR="009B09DF" w:rsidRDefault="00F63B4A" w:rsidP="0049656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caps/>
          <w:sz w:val="28"/>
          <w:szCs w:val="28"/>
        </w:rPr>
      </w:pPr>
      <w:r w:rsidRPr="009B09DF">
        <w:rPr>
          <w:caps/>
          <w:sz w:val="28"/>
          <w:szCs w:val="28"/>
        </w:rPr>
        <w:t xml:space="preserve">5. Контроль и оценка результатов освоения </w:t>
      </w:r>
    </w:p>
    <w:p w:rsidR="009B09DF" w:rsidRDefault="00F63B4A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 w:rsidRPr="009B09DF">
        <w:rPr>
          <w:caps/>
          <w:sz w:val="28"/>
          <w:szCs w:val="28"/>
        </w:rPr>
        <w:t>пр</w:t>
      </w:r>
      <w:r w:rsidRPr="009B09DF">
        <w:rPr>
          <w:caps/>
          <w:sz w:val="28"/>
          <w:szCs w:val="28"/>
        </w:rPr>
        <w:t>о</w:t>
      </w:r>
      <w:r w:rsidRPr="009B09DF">
        <w:rPr>
          <w:caps/>
          <w:sz w:val="28"/>
          <w:szCs w:val="28"/>
        </w:rPr>
        <w:t xml:space="preserve">фессионального модуля </w:t>
      </w:r>
    </w:p>
    <w:p w:rsidR="001973C0" w:rsidRDefault="00F63B4A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 w:rsidRPr="009B09DF">
        <w:rPr>
          <w:caps/>
          <w:sz w:val="28"/>
          <w:szCs w:val="28"/>
        </w:rPr>
        <w:t>(вида профессиональной де</w:t>
      </w:r>
      <w:r w:rsidRPr="009B09DF">
        <w:rPr>
          <w:caps/>
          <w:sz w:val="28"/>
          <w:szCs w:val="28"/>
        </w:rPr>
        <w:t>я</w:t>
      </w:r>
      <w:r w:rsidRPr="009B09DF">
        <w:rPr>
          <w:caps/>
          <w:sz w:val="28"/>
          <w:szCs w:val="28"/>
        </w:rPr>
        <w:t>тельности)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714"/>
      </w:tblGrid>
      <w:tr w:rsidR="00A456EE" w:rsidRPr="00946F7D" w:rsidTr="00B84982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6EE" w:rsidRPr="00946F7D" w:rsidRDefault="00A456EE" w:rsidP="00B84982">
            <w:pPr>
              <w:spacing w:after="200" w:line="276" w:lineRule="auto"/>
              <w:jc w:val="center"/>
              <w:rPr>
                <w:b/>
                <w:bCs/>
                <w:lang w:val="en-US" w:eastAsia="en-US" w:bidi="en-US"/>
              </w:rPr>
            </w:pPr>
            <w:r w:rsidRPr="00946F7D">
              <w:rPr>
                <w:b/>
                <w:bCs/>
                <w:lang w:val="en-US" w:eastAsia="en-US" w:bidi="en-US"/>
              </w:rPr>
              <w:t xml:space="preserve">Результаты </w:t>
            </w:r>
          </w:p>
          <w:p w:rsidR="00A456EE" w:rsidRPr="00946F7D" w:rsidRDefault="00A456EE" w:rsidP="00B84982">
            <w:pPr>
              <w:spacing w:after="200" w:line="276" w:lineRule="auto"/>
              <w:jc w:val="center"/>
              <w:rPr>
                <w:b/>
                <w:bCs/>
                <w:lang w:val="en-US" w:eastAsia="en-US" w:bidi="en-US"/>
              </w:rPr>
            </w:pPr>
            <w:r w:rsidRPr="00946F7D">
              <w:rPr>
                <w:b/>
                <w:bCs/>
                <w:lang w:val="en-US" w:eastAsia="en-US" w:bidi="en-US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6EE" w:rsidRPr="00946F7D" w:rsidRDefault="00A456EE" w:rsidP="00B84982">
            <w:pPr>
              <w:spacing w:after="200" w:line="276" w:lineRule="auto"/>
              <w:jc w:val="center"/>
              <w:rPr>
                <w:bCs/>
                <w:lang w:val="en-US" w:eastAsia="en-US" w:bidi="en-US"/>
              </w:rPr>
            </w:pPr>
            <w:r w:rsidRPr="00946F7D">
              <w:rPr>
                <w:b/>
                <w:lang w:val="en-US" w:eastAsia="en-US" w:bidi="en-US"/>
              </w:rPr>
              <w:t>Основные показатели оценки результата</w:t>
            </w:r>
          </w:p>
        </w:tc>
        <w:tc>
          <w:tcPr>
            <w:tcW w:w="27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56EE" w:rsidRPr="00946F7D" w:rsidRDefault="00A456EE" w:rsidP="00B84982">
            <w:pPr>
              <w:spacing w:after="200" w:line="276" w:lineRule="auto"/>
              <w:jc w:val="center"/>
              <w:rPr>
                <w:b/>
                <w:bCs/>
                <w:lang w:eastAsia="en-US" w:bidi="en-US"/>
              </w:rPr>
            </w:pPr>
            <w:r w:rsidRPr="00946F7D">
              <w:rPr>
                <w:b/>
                <w:lang w:eastAsia="en-US" w:bidi="en-US"/>
              </w:rPr>
              <w:t>Формы и методы ко</w:t>
            </w:r>
            <w:r w:rsidRPr="00946F7D">
              <w:rPr>
                <w:b/>
                <w:lang w:eastAsia="en-US" w:bidi="en-US"/>
              </w:rPr>
              <w:t>н</w:t>
            </w:r>
            <w:r w:rsidRPr="00946F7D">
              <w:rPr>
                <w:b/>
                <w:lang w:eastAsia="en-US" w:bidi="en-US"/>
              </w:rPr>
              <w:t xml:space="preserve">троля и оценки </w:t>
            </w:r>
          </w:p>
        </w:tc>
      </w:tr>
      <w:tr w:rsidR="00A456EE" w:rsidRPr="00946F7D" w:rsidTr="00B84982">
        <w:trPr>
          <w:trHeight w:val="5786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spacing w:after="200" w:line="276" w:lineRule="auto"/>
              <w:rPr>
                <w:bCs/>
                <w:lang w:eastAsia="en-US" w:bidi="en-US"/>
              </w:rPr>
            </w:pPr>
            <w:r>
              <w:rPr>
                <w:spacing w:val="-1"/>
                <w:lang w:eastAsia="en-US" w:bidi="en-US"/>
              </w:rPr>
              <w:t>ПК 3</w:t>
            </w:r>
            <w:r w:rsidRPr="00946F7D">
              <w:rPr>
                <w:spacing w:val="-1"/>
                <w:lang w:eastAsia="en-US" w:bidi="en-US"/>
              </w:rPr>
              <w:t>.1. Изготавливать простые столярные тяги и заготовки ст</w:t>
            </w:r>
            <w:r w:rsidRPr="00946F7D">
              <w:rPr>
                <w:spacing w:val="-1"/>
                <w:lang w:eastAsia="en-US" w:bidi="en-US"/>
              </w:rPr>
              <w:t>о</w:t>
            </w:r>
            <w:r w:rsidRPr="00946F7D">
              <w:rPr>
                <w:spacing w:val="-1"/>
                <w:lang w:eastAsia="en-US" w:bidi="en-US"/>
              </w:rPr>
              <w:t xml:space="preserve">лярных </w:t>
            </w:r>
            <w:r w:rsidRPr="00946F7D">
              <w:rPr>
                <w:lang w:eastAsia="en-US" w:bidi="en-US"/>
              </w:rPr>
              <w:t>изделий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Рациональность  выбора ручного столярного и</w:t>
            </w:r>
            <w:r w:rsidRPr="00946F7D">
              <w:rPr>
                <w:lang w:eastAsia="en-US" w:bidi="en-US"/>
              </w:rPr>
              <w:t>н</w:t>
            </w:r>
            <w:r w:rsidRPr="00946F7D">
              <w:rPr>
                <w:lang w:eastAsia="en-US" w:bidi="en-US"/>
              </w:rPr>
              <w:t>струмента, исходя из п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ставленной задачи.</w:t>
            </w:r>
          </w:p>
          <w:p w:rsidR="00A456EE" w:rsidRPr="00946F7D" w:rsidRDefault="00A456EE" w:rsidP="00B84982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 технолог</w:t>
            </w:r>
            <w:r w:rsidRPr="00946F7D">
              <w:rPr>
                <w:lang w:eastAsia="en-US" w:bidi="en-US"/>
              </w:rPr>
              <w:t>и</w:t>
            </w:r>
            <w:r w:rsidRPr="00946F7D">
              <w:rPr>
                <w:lang w:eastAsia="en-US" w:bidi="en-US"/>
              </w:rPr>
              <w:t>ческой  последовател</w:t>
            </w:r>
            <w:r w:rsidRPr="00946F7D">
              <w:rPr>
                <w:lang w:eastAsia="en-US" w:bidi="en-US"/>
              </w:rPr>
              <w:t>ь</w:t>
            </w:r>
            <w:r w:rsidRPr="00946F7D">
              <w:rPr>
                <w:lang w:eastAsia="en-US" w:bidi="en-US"/>
              </w:rPr>
              <w:t>ности  подготовки  инс</w:t>
            </w:r>
            <w:r w:rsidRPr="00946F7D">
              <w:rPr>
                <w:lang w:eastAsia="en-US" w:bidi="en-US"/>
              </w:rPr>
              <w:t>т</w:t>
            </w:r>
            <w:r w:rsidRPr="00946F7D">
              <w:rPr>
                <w:lang w:eastAsia="en-US" w:bidi="en-US"/>
              </w:rPr>
              <w:t>румента к работе.</w:t>
            </w:r>
          </w:p>
          <w:p w:rsidR="00A456EE" w:rsidRPr="00946F7D" w:rsidRDefault="00A456EE" w:rsidP="00B84982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 техники  безопасн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сти  при  подготовке инстр</w:t>
            </w:r>
            <w:r w:rsidRPr="00946F7D">
              <w:rPr>
                <w:lang w:eastAsia="en-US" w:bidi="en-US"/>
              </w:rPr>
              <w:t>у</w:t>
            </w:r>
            <w:r w:rsidRPr="00946F7D">
              <w:rPr>
                <w:lang w:eastAsia="en-US" w:bidi="en-US"/>
              </w:rPr>
              <w:t>мента к работе.</w:t>
            </w:r>
          </w:p>
          <w:p w:rsidR="00A456EE" w:rsidRPr="00946F7D" w:rsidRDefault="00A456EE" w:rsidP="00B84982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Соответствие подгото</w:t>
            </w:r>
            <w:r w:rsidRPr="00946F7D">
              <w:rPr>
                <w:lang w:eastAsia="en-US" w:bidi="en-US"/>
              </w:rPr>
              <w:t>в</w:t>
            </w:r>
            <w:r w:rsidRPr="00946F7D">
              <w:rPr>
                <w:lang w:eastAsia="en-US" w:bidi="en-US"/>
              </w:rPr>
              <w:t>ленного инструмента технологическим треб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ваниям, предъявляемым к ручному столярному инструме</w:t>
            </w:r>
            <w:r w:rsidRPr="00946F7D">
              <w:rPr>
                <w:lang w:eastAsia="en-US" w:bidi="en-US"/>
              </w:rPr>
              <w:t>н</w:t>
            </w:r>
            <w:r w:rsidRPr="00946F7D">
              <w:rPr>
                <w:lang w:eastAsia="en-US" w:bidi="en-US"/>
              </w:rPr>
              <w:t>ту</w:t>
            </w:r>
          </w:p>
        </w:tc>
        <w:tc>
          <w:tcPr>
            <w:tcW w:w="2714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 xml:space="preserve"> 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Текущий контроль в фо</w:t>
            </w:r>
            <w:r w:rsidRPr="00946F7D">
              <w:rPr>
                <w:bCs/>
                <w:iCs/>
                <w:lang w:eastAsia="en-US" w:bidi="en-US"/>
              </w:rPr>
              <w:t>р</w:t>
            </w:r>
            <w:r w:rsidRPr="00946F7D">
              <w:rPr>
                <w:bCs/>
                <w:iCs/>
                <w:lang w:eastAsia="en-US" w:bidi="en-US"/>
              </w:rPr>
              <w:t xml:space="preserve">ме: 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устного и письменн</w:t>
            </w:r>
            <w:r w:rsidRPr="00946F7D">
              <w:rPr>
                <w:bCs/>
                <w:iCs/>
                <w:lang w:eastAsia="en-US" w:bidi="en-US"/>
              </w:rPr>
              <w:t>о</w:t>
            </w:r>
            <w:r w:rsidRPr="00946F7D">
              <w:rPr>
                <w:bCs/>
                <w:iCs/>
                <w:lang w:eastAsia="en-US" w:bidi="en-US"/>
              </w:rPr>
              <w:t xml:space="preserve">го опроса; 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тестирование;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тестовые задания;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выполнение зад</w:t>
            </w:r>
            <w:r w:rsidRPr="00946F7D">
              <w:rPr>
                <w:bCs/>
                <w:iCs/>
                <w:lang w:eastAsia="en-US" w:bidi="en-US"/>
              </w:rPr>
              <w:t>а</w:t>
            </w:r>
            <w:r w:rsidRPr="00946F7D">
              <w:rPr>
                <w:bCs/>
                <w:iCs/>
                <w:lang w:eastAsia="en-US" w:bidi="en-US"/>
              </w:rPr>
              <w:t>ний по карточкам;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контрольные раб</w:t>
            </w:r>
            <w:r w:rsidRPr="00946F7D">
              <w:rPr>
                <w:bCs/>
                <w:iCs/>
                <w:lang w:eastAsia="en-US" w:bidi="en-US"/>
              </w:rPr>
              <w:t>о</w:t>
            </w:r>
            <w:r w:rsidRPr="00946F7D">
              <w:rPr>
                <w:bCs/>
                <w:iCs/>
                <w:lang w:eastAsia="en-US" w:bidi="en-US"/>
              </w:rPr>
              <w:t>ты по темам МДК;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кроссворды;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защита и экспер</w:t>
            </w:r>
            <w:r w:rsidRPr="00946F7D">
              <w:rPr>
                <w:bCs/>
                <w:iCs/>
                <w:lang w:eastAsia="en-US" w:bidi="en-US"/>
              </w:rPr>
              <w:t>т</w:t>
            </w:r>
            <w:r w:rsidRPr="00946F7D">
              <w:rPr>
                <w:bCs/>
                <w:iCs/>
                <w:lang w:eastAsia="en-US" w:bidi="en-US"/>
              </w:rPr>
              <w:t>ная оценка выполнения л</w:t>
            </w:r>
            <w:r w:rsidRPr="00946F7D">
              <w:rPr>
                <w:bCs/>
                <w:iCs/>
                <w:lang w:eastAsia="en-US" w:bidi="en-US"/>
              </w:rPr>
              <w:t>а</w:t>
            </w:r>
            <w:r w:rsidRPr="00946F7D">
              <w:rPr>
                <w:bCs/>
                <w:iCs/>
                <w:lang w:eastAsia="en-US" w:bidi="en-US"/>
              </w:rPr>
              <w:t>бораторных и практ</w:t>
            </w:r>
            <w:r w:rsidRPr="00946F7D">
              <w:rPr>
                <w:bCs/>
                <w:iCs/>
                <w:lang w:eastAsia="en-US" w:bidi="en-US"/>
              </w:rPr>
              <w:t>и</w:t>
            </w:r>
            <w:r w:rsidRPr="00946F7D">
              <w:rPr>
                <w:bCs/>
                <w:iCs/>
                <w:lang w:eastAsia="en-US" w:bidi="en-US"/>
              </w:rPr>
              <w:lastRenderedPageBreak/>
              <w:t>ческих работ; защита курс</w:t>
            </w:r>
            <w:r w:rsidRPr="00946F7D">
              <w:rPr>
                <w:bCs/>
                <w:iCs/>
                <w:lang w:eastAsia="en-US" w:bidi="en-US"/>
              </w:rPr>
              <w:t>о</w:t>
            </w:r>
            <w:r w:rsidRPr="00946F7D">
              <w:rPr>
                <w:bCs/>
                <w:iCs/>
                <w:lang w:eastAsia="en-US" w:bidi="en-US"/>
              </w:rPr>
              <w:t>вого проекта;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/>
                <w:lang w:eastAsia="en-US" w:bidi="en-US"/>
              </w:rPr>
              <w:t xml:space="preserve">- </w:t>
            </w:r>
            <w:r w:rsidRPr="00946F7D">
              <w:rPr>
                <w:bCs/>
                <w:iCs/>
                <w:lang w:eastAsia="en-US" w:bidi="en-US"/>
              </w:rPr>
              <w:t>результата наблюд</w:t>
            </w:r>
            <w:r w:rsidRPr="00946F7D">
              <w:rPr>
                <w:bCs/>
                <w:iCs/>
                <w:lang w:eastAsia="en-US" w:bidi="en-US"/>
              </w:rPr>
              <w:t>е</w:t>
            </w:r>
            <w:r w:rsidRPr="00946F7D">
              <w:rPr>
                <w:bCs/>
                <w:iCs/>
                <w:lang w:eastAsia="en-US" w:bidi="en-US"/>
              </w:rPr>
              <w:t>ния за деятельн</w:t>
            </w:r>
            <w:r w:rsidRPr="00946F7D">
              <w:rPr>
                <w:bCs/>
                <w:iCs/>
                <w:lang w:eastAsia="en-US" w:bidi="en-US"/>
              </w:rPr>
              <w:t>о</w:t>
            </w:r>
            <w:r w:rsidRPr="00946F7D">
              <w:rPr>
                <w:bCs/>
                <w:iCs/>
                <w:lang w:eastAsia="en-US" w:bidi="en-US"/>
              </w:rPr>
              <w:t>стью обуч</w:t>
            </w:r>
            <w:r w:rsidRPr="00946F7D">
              <w:rPr>
                <w:bCs/>
                <w:iCs/>
                <w:lang w:eastAsia="en-US" w:bidi="en-US"/>
              </w:rPr>
              <w:t>а</w:t>
            </w:r>
            <w:r w:rsidRPr="00946F7D">
              <w:rPr>
                <w:bCs/>
                <w:iCs/>
                <w:lang w:eastAsia="en-US" w:bidi="en-US"/>
              </w:rPr>
              <w:t>ющегося;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зачет по произво</w:t>
            </w:r>
            <w:r w:rsidRPr="00946F7D">
              <w:rPr>
                <w:bCs/>
                <w:iCs/>
                <w:lang w:eastAsia="en-US" w:bidi="en-US"/>
              </w:rPr>
              <w:t>д</w:t>
            </w:r>
            <w:r w:rsidRPr="00946F7D">
              <w:rPr>
                <w:bCs/>
                <w:iCs/>
                <w:lang w:eastAsia="en-US" w:bidi="en-US"/>
              </w:rPr>
              <w:t>ственному обучению и производственной практике;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-итоговая аттестация по  модулю в форме зачета.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тематический  ди</w:t>
            </w:r>
            <w:r w:rsidRPr="00946F7D">
              <w:rPr>
                <w:bCs/>
                <w:iCs/>
                <w:lang w:eastAsia="en-US" w:bidi="en-US"/>
              </w:rPr>
              <w:t>к</w:t>
            </w:r>
            <w:r w:rsidRPr="00946F7D">
              <w:rPr>
                <w:bCs/>
                <w:iCs/>
                <w:lang w:eastAsia="en-US" w:bidi="en-US"/>
              </w:rPr>
              <w:t>тант, самоконтроль</w:t>
            </w:r>
            <w:r w:rsidRPr="00946F7D">
              <w:rPr>
                <w:bCs/>
                <w:i/>
                <w:lang w:eastAsia="en-US" w:bidi="en-US"/>
              </w:rPr>
              <w:t xml:space="preserve">, 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 xml:space="preserve">  -устный экзамен.</w:t>
            </w:r>
          </w:p>
        </w:tc>
      </w:tr>
      <w:tr w:rsidR="00A456EE" w:rsidRPr="00946F7D" w:rsidTr="00B84982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 xml:space="preserve"> </w:t>
            </w:r>
          </w:p>
          <w:p w:rsidR="00A456EE" w:rsidRPr="00946F7D" w:rsidRDefault="00A456EE" w:rsidP="00B84982">
            <w:pPr>
              <w:spacing w:after="200" w:line="276" w:lineRule="auto"/>
              <w:jc w:val="both"/>
              <w:rPr>
                <w:bCs/>
                <w:lang w:eastAsia="en-US" w:bidi="en-US"/>
              </w:rPr>
            </w:pPr>
            <w:r>
              <w:rPr>
                <w:lang w:eastAsia="en-US" w:bidi="en-US"/>
              </w:rPr>
              <w:t>ПК 3</w:t>
            </w:r>
            <w:r w:rsidRPr="00946F7D">
              <w:rPr>
                <w:lang w:eastAsia="en-US" w:bidi="en-US"/>
              </w:rPr>
              <w:t xml:space="preserve">.2. Изготавливать и собирать </w:t>
            </w:r>
            <w:r w:rsidRPr="00946F7D">
              <w:rPr>
                <w:lang w:eastAsia="en-US" w:bidi="en-US"/>
              </w:rPr>
              <w:lastRenderedPageBreak/>
              <w:t>столярные изделия различной сложности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lastRenderedPageBreak/>
              <w:t>Соблюдение технолог</w:t>
            </w:r>
            <w:r w:rsidRPr="00946F7D">
              <w:rPr>
                <w:lang w:eastAsia="en-US" w:bidi="en-US"/>
              </w:rPr>
              <w:t>и</w:t>
            </w:r>
            <w:r w:rsidRPr="00946F7D">
              <w:rPr>
                <w:lang w:eastAsia="en-US" w:bidi="en-US"/>
              </w:rPr>
              <w:t>ческой  последовател</w:t>
            </w:r>
            <w:r w:rsidRPr="00946F7D">
              <w:rPr>
                <w:lang w:eastAsia="en-US" w:bidi="en-US"/>
              </w:rPr>
              <w:t>ь</w:t>
            </w:r>
            <w:r w:rsidRPr="00946F7D">
              <w:rPr>
                <w:lang w:eastAsia="en-US" w:bidi="en-US"/>
              </w:rPr>
              <w:t>ности   выполнения приемов работы ручным столя</w:t>
            </w:r>
            <w:r w:rsidRPr="00946F7D">
              <w:rPr>
                <w:lang w:eastAsia="en-US" w:bidi="en-US"/>
              </w:rPr>
              <w:t>р</w:t>
            </w:r>
            <w:r w:rsidRPr="00946F7D">
              <w:rPr>
                <w:lang w:eastAsia="en-US" w:bidi="en-US"/>
              </w:rPr>
              <w:lastRenderedPageBreak/>
              <w:t>ным инструме</w:t>
            </w:r>
            <w:r w:rsidRPr="00946F7D">
              <w:rPr>
                <w:lang w:eastAsia="en-US" w:bidi="en-US"/>
              </w:rPr>
              <w:t>н</w:t>
            </w:r>
            <w:r w:rsidRPr="00946F7D">
              <w:rPr>
                <w:lang w:eastAsia="en-US" w:bidi="en-US"/>
              </w:rPr>
              <w:t>том.</w:t>
            </w:r>
          </w:p>
          <w:p w:rsidR="00A456EE" w:rsidRPr="00946F7D" w:rsidRDefault="00A456EE" w:rsidP="00B84982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Рациональность организации  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бочего места в соответствии с безопасностью выполняемых 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бот;</w:t>
            </w:r>
          </w:p>
          <w:p w:rsidR="00A456EE" w:rsidRPr="00946F7D" w:rsidRDefault="00A456EE" w:rsidP="00B84982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Правильность и полнота  форм</w:t>
            </w:r>
            <w:r w:rsidRPr="00946F7D">
              <w:rPr>
                <w:lang w:eastAsia="en-US" w:bidi="en-US"/>
              </w:rPr>
              <w:t>у</w:t>
            </w:r>
            <w:r w:rsidRPr="00946F7D">
              <w:rPr>
                <w:lang w:eastAsia="en-US" w:bidi="en-US"/>
              </w:rPr>
              <w:t>лирования правил безопасности работ.</w:t>
            </w:r>
          </w:p>
          <w:p w:rsidR="00A456EE" w:rsidRPr="00946F7D" w:rsidRDefault="00A456EE" w:rsidP="00B84982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Рациональность выбора приемов работы ручным столярным и</w:t>
            </w:r>
            <w:r w:rsidRPr="00946F7D">
              <w:rPr>
                <w:lang w:eastAsia="en-US" w:bidi="en-US"/>
              </w:rPr>
              <w:t>н</w:t>
            </w:r>
            <w:r w:rsidRPr="00946F7D">
              <w:rPr>
                <w:lang w:eastAsia="en-US" w:bidi="en-US"/>
              </w:rPr>
              <w:t>струме</w:t>
            </w:r>
            <w:r w:rsidRPr="00946F7D">
              <w:rPr>
                <w:lang w:eastAsia="en-US" w:bidi="en-US"/>
              </w:rPr>
              <w:t>н</w:t>
            </w:r>
            <w:r w:rsidRPr="00946F7D">
              <w:rPr>
                <w:lang w:eastAsia="en-US" w:bidi="en-US"/>
              </w:rPr>
              <w:t>том.</w:t>
            </w:r>
          </w:p>
        </w:tc>
        <w:tc>
          <w:tcPr>
            <w:tcW w:w="2714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spacing w:after="200" w:line="276" w:lineRule="auto"/>
              <w:jc w:val="both"/>
              <w:rPr>
                <w:bCs/>
                <w:i/>
                <w:lang w:eastAsia="en-US" w:bidi="en-US"/>
              </w:rPr>
            </w:pPr>
          </w:p>
        </w:tc>
      </w:tr>
      <w:tr w:rsidR="00A456EE" w:rsidRPr="00946F7D" w:rsidTr="00B84982">
        <w:trPr>
          <w:trHeight w:val="5928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shd w:val="clear" w:color="auto" w:fill="FFFFFF"/>
              <w:spacing w:before="10" w:after="200" w:line="276" w:lineRule="auto"/>
              <w:ind w:left="502"/>
              <w:rPr>
                <w:lang w:eastAsia="en-US" w:bidi="en-US"/>
              </w:rPr>
            </w:pPr>
            <w:r>
              <w:rPr>
                <w:spacing w:val="-2"/>
                <w:lang w:eastAsia="en-US" w:bidi="en-US"/>
              </w:rPr>
              <w:lastRenderedPageBreak/>
              <w:t>ПК 3</w:t>
            </w:r>
            <w:r w:rsidRPr="00946F7D">
              <w:rPr>
                <w:spacing w:val="-2"/>
                <w:lang w:eastAsia="en-US" w:bidi="en-US"/>
              </w:rPr>
              <w:t>.3. Выполнять столярно-монтажные раб</w:t>
            </w:r>
            <w:r w:rsidRPr="00946F7D">
              <w:rPr>
                <w:spacing w:val="-2"/>
                <w:lang w:eastAsia="en-US" w:bidi="en-US"/>
              </w:rPr>
              <w:t>о</w:t>
            </w:r>
            <w:r w:rsidRPr="00946F7D">
              <w:rPr>
                <w:spacing w:val="-2"/>
                <w:lang w:eastAsia="en-US" w:bidi="en-US"/>
              </w:rPr>
              <w:t>ты.</w:t>
            </w:r>
          </w:p>
          <w:p w:rsidR="00A456EE" w:rsidRPr="00946F7D" w:rsidRDefault="00A456EE" w:rsidP="00B84982">
            <w:pPr>
              <w:spacing w:after="200" w:line="276" w:lineRule="auto"/>
              <w:rPr>
                <w:bCs/>
                <w:lang w:eastAsia="en-US" w:bidi="en-US"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Точность и скорость чтения и</w:t>
            </w:r>
            <w:r w:rsidRPr="00946F7D">
              <w:rPr>
                <w:lang w:eastAsia="en-US" w:bidi="en-US"/>
              </w:rPr>
              <w:t>н</w:t>
            </w:r>
            <w:r w:rsidRPr="00946F7D">
              <w:rPr>
                <w:lang w:eastAsia="en-US" w:bidi="en-US"/>
              </w:rPr>
              <w:t xml:space="preserve">струкционно </w:t>
            </w:r>
            <w:proofErr w:type="gramStart"/>
            <w:r w:rsidRPr="00946F7D">
              <w:rPr>
                <w:lang w:eastAsia="en-US" w:bidi="en-US"/>
              </w:rPr>
              <w:t>-т</w:t>
            </w:r>
            <w:proofErr w:type="gramEnd"/>
            <w:r w:rsidRPr="00946F7D">
              <w:rPr>
                <w:lang w:eastAsia="en-US" w:bidi="en-US"/>
              </w:rPr>
              <w:t>ехнологической д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кументации.</w:t>
            </w:r>
          </w:p>
          <w:p w:rsidR="00A456EE" w:rsidRPr="00946F7D" w:rsidRDefault="00A456EE" w:rsidP="00B84982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Рациональность организации  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бочего места в соответствии с безопасностью выполняемых 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бот;</w:t>
            </w:r>
          </w:p>
          <w:p w:rsidR="00A456EE" w:rsidRPr="00946F7D" w:rsidRDefault="00A456EE" w:rsidP="00B84982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технолог</w:t>
            </w:r>
            <w:r w:rsidRPr="00946F7D">
              <w:rPr>
                <w:lang w:eastAsia="en-US" w:bidi="en-US"/>
              </w:rPr>
              <w:t>и</w:t>
            </w:r>
            <w:r w:rsidRPr="00946F7D">
              <w:rPr>
                <w:lang w:eastAsia="en-US" w:bidi="en-US"/>
              </w:rPr>
              <w:t>ческой  последовател</w:t>
            </w:r>
            <w:r w:rsidRPr="00946F7D">
              <w:rPr>
                <w:lang w:eastAsia="en-US" w:bidi="en-US"/>
              </w:rPr>
              <w:t>ь</w:t>
            </w:r>
            <w:r w:rsidRPr="00946F7D">
              <w:rPr>
                <w:lang w:eastAsia="en-US" w:bidi="en-US"/>
              </w:rPr>
              <w:t>ности   выполнения элементов столярных с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единений.</w:t>
            </w:r>
          </w:p>
          <w:p w:rsidR="00A456EE" w:rsidRPr="00946F7D" w:rsidRDefault="00A456EE" w:rsidP="00B84982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технологической п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следовательности при сборке ст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ля</w:t>
            </w:r>
            <w:r w:rsidRPr="00946F7D">
              <w:rPr>
                <w:lang w:eastAsia="en-US" w:bidi="en-US"/>
              </w:rPr>
              <w:t>р</w:t>
            </w:r>
            <w:r w:rsidRPr="00946F7D">
              <w:rPr>
                <w:lang w:eastAsia="en-US" w:bidi="en-US"/>
              </w:rPr>
              <w:t>ных соединений.</w:t>
            </w:r>
          </w:p>
          <w:p w:rsidR="00A456EE" w:rsidRPr="00946F7D" w:rsidRDefault="00A456EE" w:rsidP="00B84982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Правильность и полнота  форм</w:t>
            </w:r>
            <w:r w:rsidRPr="00946F7D">
              <w:rPr>
                <w:lang w:eastAsia="en-US" w:bidi="en-US"/>
              </w:rPr>
              <w:t>у</w:t>
            </w:r>
            <w:r w:rsidRPr="00946F7D">
              <w:rPr>
                <w:lang w:eastAsia="en-US" w:bidi="en-US"/>
              </w:rPr>
              <w:t>лирования правил безопасности работ.</w:t>
            </w:r>
          </w:p>
          <w:p w:rsidR="00A456EE" w:rsidRPr="00946F7D" w:rsidRDefault="00A456EE" w:rsidP="00B84982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технологической п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следовательности контроля кач</w:t>
            </w:r>
            <w:r w:rsidRPr="00946F7D">
              <w:rPr>
                <w:lang w:eastAsia="en-US" w:bidi="en-US"/>
              </w:rPr>
              <w:t>е</w:t>
            </w:r>
            <w:r w:rsidRPr="00946F7D">
              <w:rPr>
                <w:lang w:eastAsia="en-US" w:bidi="en-US"/>
              </w:rPr>
              <w:t>ства выполненного столярн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го соединения.</w:t>
            </w:r>
          </w:p>
          <w:p w:rsidR="00A456EE" w:rsidRPr="00946F7D" w:rsidRDefault="00A456EE" w:rsidP="00B84982">
            <w:pPr>
              <w:shd w:val="clear" w:color="auto" w:fill="FFFFFF"/>
              <w:spacing w:before="10" w:after="200" w:line="276" w:lineRule="auto"/>
              <w:rPr>
                <w:lang w:val="en-US" w:eastAsia="en-US" w:bidi="en-US"/>
              </w:rPr>
            </w:pPr>
            <w:r w:rsidRPr="00946F7D">
              <w:rPr>
                <w:spacing w:val="-2"/>
                <w:lang w:val="en-US" w:eastAsia="en-US" w:bidi="en-US"/>
              </w:rPr>
              <w:t>Выполнять столярно-монтажные работы.</w:t>
            </w:r>
          </w:p>
          <w:p w:rsidR="00A456EE" w:rsidRPr="00946F7D" w:rsidRDefault="00A456EE" w:rsidP="00B84982">
            <w:pPr>
              <w:contextualSpacing/>
              <w:jc w:val="both"/>
              <w:rPr>
                <w:lang w:val="en-US" w:eastAsia="en-US" w:bidi="en-US"/>
              </w:rPr>
            </w:pPr>
          </w:p>
          <w:p w:rsidR="00A456EE" w:rsidRPr="00946F7D" w:rsidRDefault="00A456EE" w:rsidP="00B84982">
            <w:pPr>
              <w:contextualSpacing/>
              <w:jc w:val="both"/>
              <w:rPr>
                <w:lang w:val="en-US" w:eastAsia="en-US" w:bidi="en-US"/>
              </w:rPr>
            </w:pPr>
          </w:p>
          <w:p w:rsidR="00A456EE" w:rsidRPr="00946F7D" w:rsidRDefault="00A456EE" w:rsidP="00B84982">
            <w:pPr>
              <w:contextualSpacing/>
              <w:jc w:val="both"/>
              <w:rPr>
                <w:lang w:val="en-US" w:eastAsia="en-US" w:bidi="en-US"/>
              </w:rPr>
            </w:pPr>
          </w:p>
        </w:tc>
        <w:tc>
          <w:tcPr>
            <w:tcW w:w="2714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56EE" w:rsidRPr="00946F7D" w:rsidRDefault="00A456EE" w:rsidP="00B84982">
            <w:pPr>
              <w:spacing w:after="200" w:line="276" w:lineRule="auto"/>
              <w:jc w:val="both"/>
              <w:rPr>
                <w:bCs/>
                <w:i/>
                <w:lang w:val="en-US" w:eastAsia="en-US" w:bidi="en-US"/>
              </w:rPr>
            </w:pPr>
          </w:p>
        </w:tc>
      </w:tr>
      <w:tr w:rsidR="00F07E5F" w:rsidRPr="00946F7D" w:rsidTr="00AF4D54">
        <w:trPr>
          <w:trHeight w:val="7640"/>
        </w:trPr>
        <w:tc>
          <w:tcPr>
            <w:tcW w:w="371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F07E5F" w:rsidRPr="00946F7D" w:rsidRDefault="00F07E5F" w:rsidP="00B84982">
            <w:pPr>
              <w:shd w:val="clear" w:color="auto" w:fill="FFFFFF"/>
              <w:spacing w:before="10" w:after="200" w:line="276" w:lineRule="auto"/>
              <w:ind w:left="502"/>
              <w:rPr>
                <w:spacing w:val="-2"/>
                <w:lang w:eastAsia="en-US" w:bidi="en-US"/>
              </w:rPr>
            </w:pPr>
            <w:r>
              <w:rPr>
                <w:spacing w:val="-1"/>
                <w:lang w:eastAsia="en-US" w:bidi="en-US"/>
              </w:rPr>
              <w:lastRenderedPageBreak/>
              <w:t>ПК 3</w:t>
            </w:r>
            <w:r w:rsidRPr="00946F7D">
              <w:rPr>
                <w:spacing w:val="-1"/>
                <w:lang w:eastAsia="en-US" w:bidi="en-US"/>
              </w:rPr>
              <w:t>.4. Производить ремонт столярных изд</w:t>
            </w:r>
            <w:r w:rsidRPr="00946F7D">
              <w:rPr>
                <w:spacing w:val="-1"/>
                <w:lang w:eastAsia="en-US" w:bidi="en-US"/>
              </w:rPr>
              <w:t>е</w:t>
            </w:r>
            <w:r w:rsidRPr="00946F7D">
              <w:rPr>
                <w:spacing w:val="-1"/>
                <w:lang w:eastAsia="en-US" w:bidi="en-US"/>
              </w:rPr>
              <w:t>лий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E5F" w:rsidRPr="00946F7D" w:rsidRDefault="00F07E5F" w:rsidP="00B84982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Точность и скорость чтения и</w:t>
            </w:r>
            <w:r w:rsidRPr="00946F7D">
              <w:rPr>
                <w:lang w:eastAsia="en-US" w:bidi="en-US"/>
              </w:rPr>
              <w:t>н</w:t>
            </w:r>
            <w:r w:rsidRPr="00946F7D">
              <w:rPr>
                <w:lang w:eastAsia="en-US" w:bidi="en-US"/>
              </w:rPr>
              <w:t xml:space="preserve">струкционно </w:t>
            </w:r>
            <w:proofErr w:type="gramStart"/>
            <w:r w:rsidRPr="00946F7D">
              <w:rPr>
                <w:lang w:eastAsia="en-US" w:bidi="en-US"/>
              </w:rPr>
              <w:t>-т</w:t>
            </w:r>
            <w:proofErr w:type="gramEnd"/>
            <w:r w:rsidRPr="00946F7D">
              <w:rPr>
                <w:lang w:eastAsia="en-US" w:bidi="en-US"/>
              </w:rPr>
              <w:t>ехнологической д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кументации.</w:t>
            </w:r>
          </w:p>
          <w:p w:rsidR="00F07E5F" w:rsidRPr="00946F7D" w:rsidRDefault="00F07E5F" w:rsidP="00B84982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Рациональность организации  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бочего места в соответствии с безопасностью выполняемых 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бот;</w:t>
            </w:r>
          </w:p>
          <w:p w:rsidR="00F07E5F" w:rsidRPr="00946F7D" w:rsidRDefault="00F07E5F" w:rsidP="00B84982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технолог</w:t>
            </w:r>
            <w:r w:rsidRPr="00946F7D">
              <w:rPr>
                <w:lang w:eastAsia="en-US" w:bidi="en-US"/>
              </w:rPr>
              <w:t>и</w:t>
            </w:r>
            <w:r w:rsidRPr="00946F7D">
              <w:rPr>
                <w:lang w:eastAsia="en-US" w:bidi="en-US"/>
              </w:rPr>
              <w:t>ческой  последовател</w:t>
            </w:r>
            <w:r w:rsidRPr="00946F7D">
              <w:rPr>
                <w:lang w:eastAsia="en-US" w:bidi="en-US"/>
              </w:rPr>
              <w:t>ь</w:t>
            </w:r>
            <w:r w:rsidRPr="00946F7D">
              <w:rPr>
                <w:lang w:eastAsia="en-US" w:bidi="en-US"/>
              </w:rPr>
              <w:t>ности   выполнения элементов столярных с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единений.</w:t>
            </w:r>
          </w:p>
          <w:p w:rsidR="00F07E5F" w:rsidRPr="00946F7D" w:rsidRDefault="00F07E5F" w:rsidP="00B84982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технологической п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следовательности при сборке ст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ля</w:t>
            </w:r>
            <w:r w:rsidRPr="00946F7D">
              <w:rPr>
                <w:lang w:eastAsia="en-US" w:bidi="en-US"/>
              </w:rPr>
              <w:t>р</w:t>
            </w:r>
            <w:r w:rsidRPr="00946F7D">
              <w:rPr>
                <w:lang w:eastAsia="en-US" w:bidi="en-US"/>
              </w:rPr>
              <w:t>ных соединений.</w:t>
            </w:r>
          </w:p>
          <w:p w:rsidR="00F07E5F" w:rsidRPr="00946F7D" w:rsidRDefault="00F07E5F" w:rsidP="00B84982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Правильность и полнота  форм</w:t>
            </w:r>
            <w:r w:rsidRPr="00946F7D">
              <w:rPr>
                <w:lang w:eastAsia="en-US" w:bidi="en-US"/>
              </w:rPr>
              <w:t>у</w:t>
            </w:r>
            <w:r w:rsidRPr="00946F7D">
              <w:rPr>
                <w:lang w:eastAsia="en-US" w:bidi="en-US"/>
              </w:rPr>
              <w:t>лирования правил безопасности работ</w:t>
            </w:r>
          </w:p>
          <w:p w:rsidR="00F07E5F" w:rsidRPr="00946F7D" w:rsidRDefault="00F07E5F" w:rsidP="00B84982">
            <w:pPr>
              <w:spacing w:after="200" w:line="276" w:lineRule="auto"/>
              <w:rPr>
                <w:lang w:val="en-US" w:eastAsia="en-US" w:bidi="en-US"/>
              </w:rPr>
            </w:pPr>
            <w:r w:rsidRPr="00946F7D">
              <w:rPr>
                <w:spacing w:val="-1"/>
                <w:lang w:eastAsia="en-US" w:bidi="en-US"/>
              </w:rPr>
              <w:t xml:space="preserve"> </w:t>
            </w:r>
            <w:r w:rsidRPr="00946F7D">
              <w:rPr>
                <w:spacing w:val="-1"/>
                <w:lang w:val="en-US" w:eastAsia="en-US" w:bidi="en-US"/>
              </w:rPr>
              <w:t>Производить ремонт столярных изделий</w:t>
            </w:r>
            <w:r w:rsidRPr="00946F7D">
              <w:rPr>
                <w:lang w:val="en-US" w:eastAsia="en-US" w:bidi="en-US"/>
              </w:rPr>
              <w:t>.</w:t>
            </w:r>
          </w:p>
          <w:p w:rsidR="00F07E5F" w:rsidRPr="00946F7D" w:rsidRDefault="00F07E5F" w:rsidP="00B84982">
            <w:pPr>
              <w:spacing w:after="200" w:line="276" w:lineRule="auto"/>
              <w:rPr>
                <w:lang w:val="en-US" w:eastAsia="en-US" w:bidi="en-US"/>
              </w:rPr>
            </w:pPr>
          </w:p>
          <w:p w:rsidR="00F07E5F" w:rsidRDefault="00F07E5F" w:rsidP="00B84982">
            <w:pPr>
              <w:spacing w:after="200" w:line="276" w:lineRule="auto"/>
              <w:rPr>
                <w:lang w:eastAsia="en-US" w:bidi="en-US"/>
              </w:rPr>
            </w:pPr>
          </w:p>
          <w:p w:rsidR="00F07E5F" w:rsidRPr="00F07E5F" w:rsidRDefault="00F07E5F" w:rsidP="00B84982">
            <w:pPr>
              <w:spacing w:after="200" w:line="276" w:lineRule="auto"/>
              <w:rPr>
                <w:lang w:eastAsia="en-US" w:bidi="en-US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07E5F" w:rsidRPr="00946F7D" w:rsidRDefault="00F07E5F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Текущий контроль в фо</w:t>
            </w:r>
            <w:r w:rsidRPr="00946F7D">
              <w:rPr>
                <w:bCs/>
                <w:iCs/>
                <w:lang w:eastAsia="en-US" w:bidi="en-US"/>
              </w:rPr>
              <w:t>р</w:t>
            </w:r>
            <w:r w:rsidRPr="00946F7D">
              <w:rPr>
                <w:bCs/>
                <w:iCs/>
                <w:lang w:eastAsia="en-US" w:bidi="en-US"/>
              </w:rPr>
              <w:t xml:space="preserve">ме: </w:t>
            </w:r>
          </w:p>
          <w:p w:rsidR="00F07E5F" w:rsidRPr="00946F7D" w:rsidRDefault="00F07E5F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устного и письменн</w:t>
            </w:r>
            <w:r w:rsidRPr="00946F7D">
              <w:rPr>
                <w:bCs/>
                <w:iCs/>
                <w:lang w:eastAsia="en-US" w:bidi="en-US"/>
              </w:rPr>
              <w:t>о</w:t>
            </w:r>
            <w:r w:rsidRPr="00946F7D">
              <w:rPr>
                <w:bCs/>
                <w:iCs/>
                <w:lang w:eastAsia="en-US" w:bidi="en-US"/>
              </w:rPr>
              <w:t xml:space="preserve">го опроса; </w:t>
            </w:r>
          </w:p>
          <w:p w:rsidR="00F07E5F" w:rsidRPr="00946F7D" w:rsidRDefault="00F07E5F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тестирование;</w:t>
            </w:r>
          </w:p>
          <w:p w:rsidR="00F07E5F" w:rsidRPr="00946F7D" w:rsidRDefault="00F07E5F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тестовые задания;</w:t>
            </w:r>
          </w:p>
          <w:p w:rsidR="00F07E5F" w:rsidRPr="00946F7D" w:rsidRDefault="00F07E5F" w:rsidP="00B84982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выполнение зад</w:t>
            </w:r>
            <w:r w:rsidRPr="00946F7D">
              <w:rPr>
                <w:bCs/>
                <w:iCs/>
                <w:lang w:eastAsia="en-US" w:bidi="en-US"/>
              </w:rPr>
              <w:t>а</w:t>
            </w:r>
            <w:r w:rsidRPr="00946F7D">
              <w:rPr>
                <w:bCs/>
                <w:iCs/>
                <w:lang w:eastAsia="en-US" w:bidi="en-US"/>
              </w:rPr>
              <w:t>ний по карточкам;</w:t>
            </w:r>
          </w:p>
          <w:p w:rsidR="00F07E5F" w:rsidRPr="00946F7D" w:rsidRDefault="00F07E5F" w:rsidP="00B84982">
            <w:pPr>
              <w:spacing w:after="200" w:line="276" w:lineRule="auto"/>
              <w:jc w:val="both"/>
              <w:rPr>
                <w:bCs/>
                <w:i/>
                <w:lang w:eastAsia="en-US" w:bidi="en-US"/>
              </w:rPr>
            </w:pPr>
          </w:p>
        </w:tc>
      </w:tr>
      <w:tr w:rsidR="00EB7B5B" w:rsidRPr="00946F7D" w:rsidTr="00EB7B5B">
        <w:trPr>
          <w:trHeight w:val="769"/>
        </w:trPr>
        <w:tc>
          <w:tcPr>
            <w:tcW w:w="371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EB7B5B" w:rsidRPr="00DC3993" w:rsidRDefault="00EB7B5B" w:rsidP="00AF4D54">
            <w:pPr>
              <w:widowControl w:val="0"/>
              <w:suppressAutoHyphens/>
              <w:jc w:val="both"/>
              <w:rPr>
                <w:lang w:bidi="en-US"/>
              </w:rPr>
            </w:pPr>
            <w:r>
              <w:rPr>
                <w:lang w:bidi="en-US"/>
              </w:rPr>
              <w:t xml:space="preserve">     4.1</w:t>
            </w:r>
            <w:proofErr w:type="gramStart"/>
            <w:r>
              <w:rPr>
                <w:lang w:bidi="en-US"/>
              </w:rPr>
              <w:t>О</w:t>
            </w:r>
            <w:proofErr w:type="gramEnd"/>
            <w:r>
              <w:rPr>
                <w:lang w:bidi="en-US"/>
              </w:rPr>
              <w:t>рганизовывать проведение работ по благоустройству общего имущества многоквартирного дома и придомовой территории.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B5B" w:rsidRDefault="00EB7B5B" w:rsidP="00B84982">
            <w:pPr>
              <w:spacing w:after="200" w:line="276" w:lineRule="auto"/>
              <w:rPr>
                <w:lang w:eastAsia="en-US" w:bidi="en-US"/>
              </w:rPr>
            </w:pPr>
          </w:p>
          <w:p w:rsidR="00EB7B5B" w:rsidRPr="00946F7D" w:rsidRDefault="00EB7B5B" w:rsidP="00EB7B5B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Точность и скорость чтения и</w:t>
            </w:r>
            <w:r w:rsidRPr="00946F7D">
              <w:rPr>
                <w:lang w:eastAsia="en-US" w:bidi="en-US"/>
              </w:rPr>
              <w:t>н</w:t>
            </w:r>
            <w:r w:rsidRPr="00946F7D">
              <w:rPr>
                <w:lang w:eastAsia="en-US" w:bidi="en-US"/>
              </w:rPr>
              <w:t xml:space="preserve">струкционно </w:t>
            </w:r>
            <w:proofErr w:type="gramStart"/>
            <w:r w:rsidRPr="00946F7D">
              <w:rPr>
                <w:lang w:eastAsia="en-US" w:bidi="en-US"/>
              </w:rPr>
              <w:t>-т</w:t>
            </w:r>
            <w:proofErr w:type="gramEnd"/>
            <w:r w:rsidRPr="00946F7D">
              <w:rPr>
                <w:lang w:eastAsia="en-US" w:bidi="en-US"/>
              </w:rPr>
              <w:t>ехнологической д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кументации.</w:t>
            </w:r>
          </w:p>
          <w:p w:rsidR="00EB7B5B" w:rsidRPr="00946F7D" w:rsidRDefault="00EB7B5B" w:rsidP="00EB7B5B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Рациональность организации  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бочего места в соответствии с безопасностью выполняемых 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бот;</w:t>
            </w:r>
          </w:p>
          <w:p w:rsidR="00EB7B5B" w:rsidRPr="00946F7D" w:rsidRDefault="00EB7B5B" w:rsidP="00B84982">
            <w:pPr>
              <w:spacing w:after="200" w:line="276" w:lineRule="auto"/>
              <w:rPr>
                <w:lang w:eastAsia="en-US" w:bidi="en-US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B7B5B" w:rsidRPr="00946F7D" w:rsidRDefault="00EB7B5B" w:rsidP="00EB7B5B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итоговая аттестация по  модулю в форме зачета.</w:t>
            </w:r>
          </w:p>
          <w:p w:rsidR="00EB7B5B" w:rsidRPr="00946F7D" w:rsidRDefault="00EB7B5B" w:rsidP="00EB7B5B">
            <w:pPr>
              <w:spacing w:after="200" w:line="276" w:lineRule="auto"/>
              <w:rPr>
                <w:bCs/>
                <w:i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тематический  ди</w:t>
            </w:r>
            <w:r w:rsidRPr="00946F7D">
              <w:rPr>
                <w:bCs/>
                <w:iCs/>
                <w:lang w:eastAsia="en-US" w:bidi="en-US"/>
              </w:rPr>
              <w:t>к</w:t>
            </w:r>
            <w:r w:rsidRPr="00946F7D">
              <w:rPr>
                <w:bCs/>
                <w:iCs/>
                <w:lang w:eastAsia="en-US" w:bidi="en-US"/>
              </w:rPr>
              <w:t>тант, самоконтроль</w:t>
            </w:r>
            <w:r w:rsidRPr="00946F7D">
              <w:rPr>
                <w:bCs/>
                <w:i/>
                <w:lang w:eastAsia="en-US" w:bidi="en-US"/>
              </w:rPr>
              <w:t xml:space="preserve">, </w:t>
            </w:r>
          </w:p>
          <w:p w:rsidR="00EB7B5B" w:rsidRPr="00946F7D" w:rsidRDefault="00EB7B5B" w:rsidP="00EB7B5B">
            <w:pPr>
              <w:spacing w:after="200" w:line="276" w:lineRule="auto"/>
              <w:jc w:val="both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 xml:space="preserve">  -устный экзамен</w:t>
            </w:r>
          </w:p>
        </w:tc>
      </w:tr>
      <w:tr w:rsidR="00774711" w:rsidRPr="00946F7D" w:rsidTr="00AF4D54">
        <w:trPr>
          <w:trHeight w:val="900"/>
        </w:trPr>
        <w:tc>
          <w:tcPr>
            <w:tcW w:w="371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74711" w:rsidRPr="00DC3993" w:rsidRDefault="00774711" w:rsidP="00AF4D54">
            <w:pPr>
              <w:widowControl w:val="0"/>
              <w:suppressAutoHyphens/>
              <w:jc w:val="both"/>
              <w:rPr>
                <w:lang w:bidi="en-US"/>
              </w:rPr>
            </w:pPr>
            <w:r>
              <w:rPr>
                <w:lang w:bidi="en-US"/>
              </w:rPr>
              <w:t xml:space="preserve">    4.2Планировать</w:t>
            </w:r>
            <w:proofErr w:type="gramStart"/>
            <w:r>
              <w:rPr>
                <w:lang w:bidi="en-US"/>
              </w:rPr>
              <w:t>,о</w:t>
            </w:r>
            <w:proofErr w:type="gramEnd"/>
            <w:r>
              <w:rPr>
                <w:lang w:bidi="en-US"/>
              </w:rPr>
              <w:t>рганизовывать и обеспечивать контроль работ ,связанных с соблюдением санитарного содержания общего имущества многоквартирного дома и придомовой территории.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11" w:rsidRPr="00DC3993" w:rsidRDefault="00774711" w:rsidP="00283CF1">
            <w:pPr>
              <w:widowControl w:val="0"/>
              <w:suppressAutoHyphens/>
              <w:jc w:val="both"/>
              <w:rPr>
                <w:lang w:bidi="en-US"/>
              </w:rPr>
            </w:pPr>
            <w:r>
              <w:rPr>
                <w:lang w:bidi="en-US"/>
              </w:rPr>
              <w:t>Организовывать проведение работ по благоустройству общего имущества многоквартирного дома и придомовой территории.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74711" w:rsidRPr="00946F7D" w:rsidRDefault="00774711" w:rsidP="00EB7B5B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итоговая аттестация по  модулю в форме зачета.</w:t>
            </w:r>
          </w:p>
          <w:p w:rsidR="00774711" w:rsidRPr="00946F7D" w:rsidRDefault="00774711" w:rsidP="00EB7B5B">
            <w:pPr>
              <w:spacing w:after="200" w:line="276" w:lineRule="auto"/>
              <w:rPr>
                <w:bCs/>
                <w:i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тематический  ди</w:t>
            </w:r>
            <w:r w:rsidRPr="00946F7D">
              <w:rPr>
                <w:bCs/>
                <w:iCs/>
                <w:lang w:eastAsia="en-US" w:bidi="en-US"/>
              </w:rPr>
              <w:t>к</w:t>
            </w:r>
            <w:r w:rsidRPr="00946F7D">
              <w:rPr>
                <w:bCs/>
                <w:iCs/>
                <w:lang w:eastAsia="en-US" w:bidi="en-US"/>
              </w:rPr>
              <w:t>тант, самоконтроль</w:t>
            </w:r>
            <w:r w:rsidRPr="00946F7D">
              <w:rPr>
                <w:bCs/>
                <w:i/>
                <w:lang w:eastAsia="en-US" w:bidi="en-US"/>
              </w:rPr>
              <w:t xml:space="preserve">, </w:t>
            </w:r>
          </w:p>
          <w:p w:rsidR="00774711" w:rsidRPr="00946F7D" w:rsidRDefault="00774711" w:rsidP="00EB7B5B">
            <w:pPr>
              <w:spacing w:after="200" w:line="276" w:lineRule="auto"/>
              <w:jc w:val="both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 xml:space="preserve">  -устный экзамен</w:t>
            </w:r>
          </w:p>
        </w:tc>
      </w:tr>
    </w:tbl>
    <w:p w:rsidR="00A456EE" w:rsidRDefault="00A456EE" w:rsidP="00A456EE"/>
    <w:p w:rsidR="00F63B4A" w:rsidRDefault="00F63B4A" w:rsidP="00A456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caps/>
          <w:sz w:val="28"/>
          <w:szCs w:val="28"/>
        </w:rPr>
      </w:pPr>
    </w:p>
    <w:p w:rsidR="001973C0" w:rsidRPr="00946F7D" w:rsidRDefault="001973C0" w:rsidP="001973C0">
      <w:pPr>
        <w:spacing w:after="200" w:line="276" w:lineRule="auto"/>
        <w:jc w:val="center"/>
        <w:rPr>
          <w:b/>
          <w:sz w:val="28"/>
          <w:szCs w:val="28"/>
          <w:lang w:eastAsia="en-US" w:bidi="en-US"/>
        </w:rPr>
      </w:pPr>
      <w:r w:rsidRPr="00946F7D">
        <w:rPr>
          <w:b/>
          <w:sz w:val="28"/>
          <w:szCs w:val="28"/>
          <w:lang w:eastAsia="en-US" w:bidi="en-US"/>
        </w:rPr>
        <w:t xml:space="preserve">ТЕХНОЛОГИИ ФОРМИРОВАНИЯ </w:t>
      </w:r>
      <w:proofErr w:type="gramStart"/>
      <w:r w:rsidRPr="00946F7D">
        <w:rPr>
          <w:b/>
          <w:sz w:val="28"/>
          <w:szCs w:val="28"/>
          <w:lang w:eastAsia="en-US" w:bidi="en-US"/>
        </w:rPr>
        <w:t>ОК</w:t>
      </w:r>
      <w:proofErr w:type="gramEnd"/>
    </w:p>
    <w:p w:rsidR="001973C0" w:rsidRPr="00946F7D" w:rsidRDefault="001973C0" w:rsidP="0019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ind w:firstLine="720"/>
        <w:jc w:val="both"/>
        <w:rPr>
          <w:sz w:val="28"/>
          <w:szCs w:val="28"/>
          <w:lang w:eastAsia="en-US" w:bidi="en-US"/>
        </w:rPr>
      </w:pPr>
      <w:r w:rsidRPr="00946F7D">
        <w:rPr>
          <w:sz w:val="28"/>
          <w:szCs w:val="28"/>
          <w:lang w:eastAsia="en-US" w:bidi="en-US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1060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4234"/>
        <w:gridCol w:w="3130"/>
      </w:tblGrid>
      <w:tr w:rsidR="00472C72" w:rsidRPr="00472C72" w:rsidTr="00472C72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bCs/>
                <w:lang w:val="en-US" w:eastAsia="en-US" w:bidi="en-US"/>
              </w:rPr>
            </w:pPr>
            <w:r w:rsidRPr="00472C72">
              <w:rPr>
                <w:bCs/>
                <w:lang w:val="en-US" w:eastAsia="en-US" w:bidi="en-US"/>
              </w:rPr>
              <w:t>Результаты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bCs/>
                <w:lang w:val="en-US" w:eastAsia="en-US" w:bidi="en-US"/>
              </w:rPr>
            </w:pPr>
            <w:r w:rsidRPr="00472C72">
              <w:rPr>
                <w:bCs/>
                <w:lang w:val="en-US" w:eastAsia="en-US" w:bidi="en-US"/>
              </w:rPr>
              <w:t>(освоенныеобщиекомпетен</w:t>
            </w:r>
            <w:r w:rsidR="00FA6F77">
              <w:rPr>
                <w:bCs/>
                <w:lang w:eastAsia="en-US" w:bidi="en-US"/>
              </w:rPr>
              <w:t>-</w:t>
            </w:r>
            <w:r w:rsidRPr="00472C72">
              <w:rPr>
                <w:bCs/>
                <w:lang w:val="en-US" w:eastAsia="en-US" w:bidi="en-US"/>
              </w:rPr>
              <w:t>ции)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FA6F77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Основные</w:t>
            </w:r>
            <w:r w:rsidR="00FA6F77">
              <w:rPr>
                <w:lang w:eastAsia="en-US" w:bidi="en-US"/>
              </w:rPr>
              <w:t xml:space="preserve"> </w:t>
            </w:r>
            <w:r w:rsidRPr="00472C72">
              <w:rPr>
                <w:lang w:val="en-US" w:eastAsia="en-US" w:bidi="en-US"/>
              </w:rPr>
              <w:t>показатели</w:t>
            </w:r>
            <w:r w:rsidR="00FA6F77">
              <w:rPr>
                <w:lang w:eastAsia="en-US" w:bidi="en-US"/>
              </w:rPr>
              <w:t xml:space="preserve"> </w:t>
            </w:r>
            <w:r w:rsidRPr="00472C72">
              <w:rPr>
                <w:lang w:val="en-US" w:eastAsia="en-US" w:bidi="en-US"/>
              </w:rPr>
              <w:t>оценки</w:t>
            </w:r>
            <w:r w:rsidR="00FA6F77">
              <w:rPr>
                <w:lang w:eastAsia="en-US" w:bidi="en-US"/>
              </w:rPr>
              <w:t xml:space="preserve"> </w:t>
            </w:r>
            <w:r w:rsidRPr="00472C72">
              <w:rPr>
                <w:lang w:val="en-US" w:eastAsia="en-US" w:bidi="en-US"/>
              </w:rPr>
              <w:t>результата</w:t>
            </w:r>
            <w:r w:rsidR="00FA6F77">
              <w:rPr>
                <w:lang w:eastAsia="en-US" w:bidi="en-US"/>
              </w:rPr>
              <w:t>.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Формы и методы контр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 xml:space="preserve">ля и оценки </w:t>
            </w:r>
          </w:p>
        </w:tc>
      </w:tr>
      <w:tr w:rsidR="00472C72" w:rsidRPr="00472C72" w:rsidTr="00472C72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bCs/>
                <w:lang w:eastAsia="en-US" w:bidi="en-US"/>
              </w:rPr>
            </w:pPr>
            <w:proofErr w:type="gramStart"/>
            <w:r w:rsidRPr="00472C72">
              <w:rPr>
                <w:bCs/>
                <w:lang w:eastAsia="en-US" w:bidi="en-US"/>
              </w:rPr>
              <w:t>ОК</w:t>
            </w:r>
            <w:proofErr w:type="gramEnd"/>
            <w:r w:rsidRPr="00472C72">
              <w:rPr>
                <w:bCs/>
                <w:lang w:eastAsia="en-US" w:bidi="en-US"/>
              </w:rPr>
              <w:t xml:space="preserve"> 1. </w:t>
            </w:r>
            <w:r w:rsidR="00805758" w:rsidRPr="001B2B24">
              <w:rPr>
                <w:lang w:eastAsia="ru-RU"/>
              </w:rPr>
              <w:t>Понимать сущность и социальную значимость св</w:t>
            </w:r>
            <w:r w:rsidR="00805758" w:rsidRPr="001B2B24">
              <w:rPr>
                <w:lang w:eastAsia="ru-RU"/>
              </w:rPr>
              <w:t>о</w:t>
            </w:r>
            <w:r w:rsidR="00805758" w:rsidRPr="001B2B24">
              <w:rPr>
                <w:lang w:eastAsia="ru-RU"/>
              </w:rPr>
              <w:t>ей будущей профессии, пр</w:t>
            </w:r>
            <w:r w:rsidR="00805758" w:rsidRPr="001B2B24">
              <w:rPr>
                <w:lang w:eastAsia="ru-RU"/>
              </w:rPr>
              <w:t>о</w:t>
            </w:r>
            <w:r w:rsidR="00805758" w:rsidRPr="001B2B24">
              <w:rPr>
                <w:lang w:eastAsia="ru-RU"/>
              </w:rPr>
              <w:t>являть к ней устойчивый и</w:t>
            </w:r>
            <w:r w:rsidR="00805758" w:rsidRPr="001B2B24">
              <w:rPr>
                <w:lang w:eastAsia="ru-RU"/>
              </w:rPr>
              <w:t>н</w:t>
            </w:r>
            <w:r w:rsidR="00805758" w:rsidRPr="001B2B24">
              <w:rPr>
                <w:lang w:eastAsia="ru-RU"/>
              </w:rPr>
              <w:t>терес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обоснованность постановки цели, в</w:t>
            </w:r>
            <w:r w:rsidRPr="00472C72">
              <w:rPr>
                <w:lang w:eastAsia="en-US" w:bidi="en-US"/>
              </w:rPr>
              <w:t>ы</w:t>
            </w:r>
            <w:r w:rsidRPr="00472C72">
              <w:rPr>
                <w:lang w:eastAsia="en-US" w:bidi="en-US"/>
              </w:rPr>
              <w:t>бора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и применения методов и способов р</w:t>
            </w:r>
            <w:r w:rsidRPr="00472C72">
              <w:rPr>
                <w:lang w:eastAsia="en-US" w:bidi="en-US"/>
              </w:rPr>
              <w:t>е</w:t>
            </w:r>
            <w:r w:rsidRPr="00472C72">
              <w:rPr>
                <w:lang w:eastAsia="en-US" w:bidi="en-US"/>
              </w:rPr>
              <w:t>шения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профессиональных задач;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адекватная оценка и самооценка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эффективности и качества выполня</w:t>
            </w:r>
            <w:r w:rsidRPr="00472C72">
              <w:rPr>
                <w:lang w:eastAsia="en-US" w:bidi="en-US"/>
              </w:rPr>
              <w:t>е</w:t>
            </w:r>
            <w:r w:rsidRPr="00472C72">
              <w:rPr>
                <w:lang w:eastAsia="en-US" w:bidi="en-US"/>
              </w:rPr>
              <w:t>мых работ;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Интерпретация результ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 xml:space="preserve">тов </w:t>
            </w:r>
            <w:proofErr w:type="gramStart"/>
            <w:r w:rsidRPr="00472C72">
              <w:rPr>
                <w:lang w:eastAsia="en-US" w:bidi="en-US"/>
              </w:rPr>
              <w:t>наблюдений</w:t>
            </w:r>
            <w:proofErr w:type="gramEnd"/>
            <w:r w:rsidRPr="00472C72">
              <w:rPr>
                <w:lang w:eastAsia="en-US" w:bidi="en-US"/>
              </w:rPr>
              <w:t xml:space="preserve"> за деятельн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стью обучающихся в пр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цессе освоения образов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тельной программы</w:t>
            </w:r>
          </w:p>
        </w:tc>
      </w:tr>
      <w:tr w:rsidR="00472C72" w:rsidRPr="00472C72" w:rsidTr="00472C72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805758" w:rsidRDefault="00472C72" w:rsidP="00472C72">
            <w:pPr>
              <w:spacing w:after="200"/>
              <w:jc w:val="center"/>
              <w:rPr>
                <w:bCs/>
                <w:lang w:eastAsia="en-US" w:bidi="en-US"/>
              </w:rPr>
            </w:pPr>
            <w:proofErr w:type="gramStart"/>
            <w:r w:rsidRPr="00472C72">
              <w:rPr>
                <w:bCs/>
                <w:lang w:eastAsia="en-US" w:bidi="en-US"/>
              </w:rPr>
              <w:t>ОК</w:t>
            </w:r>
            <w:proofErr w:type="gramEnd"/>
            <w:r w:rsidRPr="00472C72">
              <w:rPr>
                <w:bCs/>
                <w:lang w:eastAsia="en-US" w:bidi="en-US"/>
              </w:rPr>
              <w:t xml:space="preserve"> 2.</w:t>
            </w:r>
            <w:r w:rsidR="00805758" w:rsidRPr="001B2B24">
              <w:rPr>
                <w:lang w:eastAsia="ru-RU"/>
              </w:rPr>
              <w:t xml:space="preserve"> Организовывать со</w:t>
            </w:r>
            <w:r w:rsidR="00805758" w:rsidRPr="001B2B24">
              <w:rPr>
                <w:lang w:eastAsia="ru-RU"/>
              </w:rPr>
              <w:t>б</w:t>
            </w:r>
            <w:r w:rsidR="00805758" w:rsidRPr="001B2B24">
              <w:rPr>
                <w:lang w:eastAsia="ru-RU"/>
              </w:rPr>
              <w:t>ственную деятельность, в</w:t>
            </w:r>
            <w:r w:rsidR="00805758" w:rsidRPr="001B2B24">
              <w:rPr>
                <w:lang w:eastAsia="ru-RU"/>
              </w:rPr>
              <w:t>ы</w:t>
            </w:r>
            <w:r w:rsidR="00805758" w:rsidRPr="001B2B24">
              <w:rPr>
                <w:lang w:eastAsia="ru-RU"/>
              </w:rPr>
              <w:t>бирать типовые методы и способы выполнения пр</w:t>
            </w:r>
            <w:r w:rsidR="00805758" w:rsidRPr="001B2B24">
              <w:rPr>
                <w:lang w:eastAsia="ru-RU"/>
              </w:rPr>
              <w:t>о</w:t>
            </w:r>
            <w:r w:rsidR="00805758" w:rsidRPr="001B2B24">
              <w:rPr>
                <w:lang w:eastAsia="ru-RU"/>
              </w:rPr>
              <w:t>фессиональных задач, оц</w:t>
            </w:r>
            <w:r w:rsidR="00805758" w:rsidRPr="001B2B24">
              <w:rPr>
                <w:lang w:eastAsia="ru-RU"/>
              </w:rPr>
              <w:t>е</w:t>
            </w:r>
            <w:r w:rsidR="00805758" w:rsidRPr="001B2B24">
              <w:rPr>
                <w:lang w:eastAsia="ru-RU"/>
              </w:rPr>
              <w:t>нивать их эффективность и качество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оперативность поиска и использов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ния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 xml:space="preserve">информации, необходимой для </w:t>
            </w:r>
            <w:proofErr w:type="gramStart"/>
            <w:r w:rsidRPr="00472C72">
              <w:rPr>
                <w:lang w:eastAsia="en-US" w:bidi="en-US"/>
              </w:rPr>
              <w:t>кач</w:t>
            </w:r>
            <w:r w:rsidRPr="00472C72">
              <w:rPr>
                <w:lang w:eastAsia="en-US" w:bidi="en-US"/>
              </w:rPr>
              <w:t>е</w:t>
            </w:r>
            <w:r w:rsidRPr="00472C72">
              <w:rPr>
                <w:lang w:eastAsia="en-US" w:bidi="en-US"/>
              </w:rPr>
              <w:t>ственного</w:t>
            </w:r>
            <w:proofErr w:type="gramEnd"/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выполнения профессиональных з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дач;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широта использования разли</w:t>
            </w:r>
            <w:r w:rsidRPr="00472C72">
              <w:rPr>
                <w:lang w:eastAsia="en-US" w:bidi="en-US"/>
              </w:rPr>
              <w:t>ч</w:t>
            </w:r>
            <w:r w:rsidRPr="00472C72">
              <w:rPr>
                <w:lang w:eastAsia="en-US" w:bidi="en-US"/>
              </w:rPr>
              <w:t>ных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val="en-US" w:eastAsia="en-US" w:bidi="en-US"/>
              </w:rPr>
            </w:pPr>
            <w:r w:rsidRPr="00472C72">
              <w:rPr>
                <w:lang w:val="en-US" w:eastAsia="en-US" w:bidi="en-US"/>
              </w:rPr>
              <w:t>источников информации, включая электронные;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Экспертное наблюдение и оценка на практических и лабораторных занятиях. Проверка</w:t>
            </w:r>
            <w:r w:rsidR="00FA6F77">
              <w:rPr>
                <w:lang w:eastAsia="en-US" w:bidi="en-US"/>
              </w:rPr>
              <w:t xml:space="preserve"> </w:t>
            </w:r>
            <w:r w:rsidRPr="00472C72">
              <w:rPr>
                <w:lang w:eastAsia="en-US" w:bidi="en-US"/>
              </w:rPr>
              <w:t>выполненных</w:t>
            </w:r>
            <w:r w:rsidR="00FA6F77">
              <w:rPr>
                <w:lang w:eastAsia="en-US" w:bidi="en-US"/>
              </w:rPr>
              <w:t xml:space="preserve"> </w:t>
            </w:r>
            <w:r w:rsidRPr="00472C72">
              <w:rPr>
                <w:lang w:eastAsia="en-US" w:bidi="en-US"/>
              </w:rPr>
              <w:t>р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бот</w:t>
            </w:r>
            <w:r w:rsidR="00FA6F77">
              <w:rPr>
                <w:lang w:eastAsia="en-US" w:bidi="en-US"/>
              </w:rPr>
              <w:t xml:space="preserve"> </w:t>
            </w:r>
            <w:r w:rsidRPr="00472C72">
              <w:rPr>
                <w:lang w:eastAsia="en-US" w:bidi="en-US"/>
              </w:rPr>
              <w:t>на</w:t>
            </w:r>
            <w:r w:rsidR="00FA6F77">
              <w:rPr>
                <w:lang w:eastAsia="en-US" w:bidi="en-US"/>
              </w:rPr>
              <w:t xml:space="preserve"> </w:t>
            </w:r>
            <w:r w:rsidRPr="00472C72">
              <w:rPr>
                <w:lang w:eastAsia="en-US" w:bidi="en-US"/>
              </w:rPr>
              <w:t>учебной и произво</w:t>
            </w:r>
            <w:r w:rsidRPr="00472C72">
              <w:rPr>
                <w:lang w:eastAsia="en-US" w:bidi="en-US"/>
              </w:rPr>
              <w:t>д</w:t>
            </w:r>
            <w:r w:rsidRPr="00472C72">
              <w:rPr>
                <w:lang w:eastAsia="en-US" w:bidi="en-US"/>
              </w:rPr>
              <w:t>ственной</w:t>
            </w:r>
            <w:r w:rsidR="00FA6F77">
              <w:rPr>
                <w:lang w:eastAsia="en-US" w:bidi="en-US"/>
              </w:rPr>
              <w:t xml:space="preserve"> </w:t>
            </w:r>
            <w:r w:rsidRPr="00472C72">
              <w:rPr>
                <w:lang w:eastAsia="en-US" w:bidi="en-US"/>
              </w:rPr>
              <w:t xml:space="preserve">практике. </w:t>
            </w:r>
          </w:p>
        </w:tc>
      </w:tr>
      <w:tr w:rsidR="00472C72" w:rsidRPr="00472C72" w:rsidTr="00472C72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805758" w:rsidRDefault="00472C72" w:rsidP="00472C72">
            <w:pPr>
              <w:spacing w:after="200"/>
              <w:jc w:val="center"/>
              <w:rPr>
                <w:bCs/>
                <w:lang w:eastAsia="en-US" w:bidi="en-US"/>
              </w:rPr>
            </w:pPr>
            <w:proofErr w:type="gramStart"/>
            <w:r w:rsidRPr="00472C72">
              <w:rPr>
                <w:bCs/>
                <w:lang w:eastAsia="en-US" w:bidi="en-US"/>
              </w:rPr>
              <w:t>ОК</w:t>
            </w:r>
            <w:proofErr w:type="gramEnd"/>
            <w:r w:rsidRPr="00472C72">
              <w:rPr>
                <w:bCs/>
                <w:lang w:eastAsia="en-US" w:bidi="en-US"/>
              </w:rPr>
              <w:t xml:space="preserve"> 3. </w:t>
            </w:r>
            <w:r w:rsidR="00805758" w:rsidRPr="001B2B24">
              <w:rPr>
                <w:lang w:eastAsia="ru-RU"/>
              </w:rPr>
              <w:t>Принимать решения в стандартных и нестандар</w:t>
            </w:r>
            <w:r w:rsidR="00805758" w:rsidRPr="001B2B24">
              <w:rPr>
                <w:lang w:eastAsia="ru-RU"/>
              </w:rPr>
              <w:t>т</w:t>
            </w:r>
            <w:r w:rsidR="00805758" w:rsidRPr="001B2B24">
              <w:rPr>
                <w:lang w:eastAsia="ru-RU"/>
              </w:rPr>
              <w:t>ных ситуациях и нести за них ответственность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 xml:space="preserve">демонстрация ответственности </w:t>
            </w:r>
            <w:proofErr w:type="gramStart"/>
            <w:r w:rsidRPr="00472C72">
              <w:rPr>
                <w:lang w:eastAsia="en-US" w:bidi="en-US"/>
              </w:rPr>
              <w:t>за</w:t>
            </w:r>
            <w:proofErr w:type="gramEnd"/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принятые решения;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обоснованность самоанализа и ко</w:t>
            </w:r>
            <w:r w:rsidRPr="00472C72">
              <w:rPr>
                <w:lang w:eastAsia="en-US" w:bidi="en-US"/>
              </w:rPr>
              <w:t>р</w:t>
            </w:r>
            <w:r w:rsidRPr="00472C72">
              <w:rPr>
                <w:lang w:eastAsia="en-US" w:bidi="en-US"/>
              </w:rPr>
              <w:t>рекция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результатов собственной раб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ты;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Экспертное наблюдение и оценка на практических и лабораторных занятиях. Проверка выполненных р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бот на учебной и произво</w:t>
            </w:r>
            <w:r w:rsidRPr="00472C72">
              <w:rPr>
                <w:lang w:eastAsia="en-US" w:bidi="en-US"/>
              </w:rPr>
              <w:t>д</w:t>
            </w:r>
            <w:r w:rsidRPr="00472C72">
              <w:rPr>
                <w:lang w:eastAsia="en-US" w:bidi="en-US"/>
              </w:rPr>
              <w:t>ственной практике.</w:t>
            </w:r>
          </w:p>
        </w:tc>
      </w:tr>
      <w:tr w:rsidR="00472C72" w:rsidRPr="00472C72" w:rsidTr="00472C72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805758" w:rsidRDefault="00472C72" w:rsidP="00472C72">
            <w:pPr>
              <w:spacing w:after="200"/>
              <w:jc w:val="center"/>
              <w:rPr>
                <w:bCs/>
                <w:lang w:eastAsia="en-US" w:bidi="en-US"/>
              </w:rPr>
            </w:pPr>
            <w:proofErr w:type="gramStart"/>
            <w:r w:rsidRPr="00472C72">
              <w:rPr>
                <w:bCs/>
                <w:lang w:eastAsia="en-US" w:bidi="en-US"/>
              </w:rPr>
              <w:t>ОК</w:t>
            </w:r>
            <w:proofErr w:type="gramEnd"/>
            <w:r w:rsidRPr="00472C72">
              <w:rPr>
                <w:bCs/>
                <w:lang w:eastAsia="en-US" w:bidi="en-US"/>
              </w:rPr>
              <w:t xml:space="preserve"> 4.</w:t>
            </w:r>
            <w:r w:rsidR="00805758" w:rsidRPr="001B2B24">
              <w:rPr>
                <w:lang w:eastAsia="ru-RU"/>
              </w:rPr>
              <w:t xml:space="preserve"> Осуществлять поиск и использование информации, необходимой для эффекти</w:t>
            </w:r>
            <w:r w:rsidR="00805758" w:rsidRPr="001B2B24">
              <w:rPr>
                <w:lang w:eastAsia="ru-RU"/>
              </w:rPr>
              <w:t>в</w:t>
            </w:r>
            <w:r w:rsidR="00805758" w:rsidRPr="001B2B24">
              <w:rPr>
                <w:lang w:eastAsia="ru-RU"/>
              </w:rPr>
              <w:t>ного выполнения професс</w:t>
            </w:r>
            <w:r w:rsidR="00805758" w:rsidRPr="001B2B24">
              <w:rPr>
                <w:lang w:eastAsia="ru-RU"/>
              </w:rPr>
              <w:t>и</w:t>
            </w:r>
            <w:r w:rsidR="00805758" w:rsidRPr="001B2B24">
              <w:rPr>
                <w:lang w:eastAsia="ru-RU"/>
              </w:rPr>
              <w:t>ональных задач, професси</w:t>
            </w:r>
            <w:r w:rsidR="00805758" w:rsidRPr="001B2B24">
              <w:rPr>
                <w:lang w:eastAsia="ru-RU"/>
              </w:rPr>
              <w:t>о</w:t>
            </w:r>
            <w:r w:rsidR="00805758" w:rsidRPr="001B2B24">
              <w:rPr>
                <w:lang w:eastAsia="ru-RU"/>
              </w:rPr>
              <w:t>нального и личностного ра</w:t>
            </w:r>
            <w:r w:rsidR="00805758" w:rsidRPr="001B2B24">
              <w:rPr>
                <w:lang w:eastAsia="ru-RU"/>
              </w:rPr>
              <w:t>з</w:t>
            </w:r>
            <w:r w:rsidR="00805758" w:rsidRPr="001B2B24">
              <w:rPr>
                <w:lang w:eastAsia="ru-RU"/>
              </w:rPr>
              <w:t>вития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организовывать работу коллектива и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команды; взаимодействовать с колл</w:t>
            </w:r>
            <w:r w:rsidRPr="00472C72">
              <w:rPr>
                <w:lang w:eastAsia="en-US" w:bidi="en-US"/>
              </w:rPr>
              <w:t>е</w:t>
            </w:r>
            <w:r w:rsidRPr="00472C72">
              <w:rPr>
                <w:lang w:eastAsia="en-US" w:bidi="en-US"/>
              </w:rPr>
              <w:t>гами,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руководством, клиентами в ходе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профессиональной;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lastRenderedPageBreak/>
              <w:t></w:t>
            </w:r>
            <w:r w:rsidRPr="00472C72">
              <w:rPr>
                <w:lang w:eastAsia="en-US" w:bidi="en-US"/>
              </w:rPr>
              <w:t xml:space="preserve"> конструктивность взаимодейс</w:t>
            </w:r>
            <w:r w:rsidRPr="00472C72">
              <w:rPr>
                <w:lang w:eastAsia="en-US" w:bidi="en-US"/>
              </w:rPr>
              <w:t>т</w:t>
            </w:r>
            <w:r w:rsidRPr="00472C72">
              <w:rPr>
                <w:lang w:eastAsia="en-US" w:bidi="en-US"/>
              </w:rPr>
              <w:t>вия с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обучающимися, преподавателями и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руководителями практики в ходе об</w:t>
            </w:r>
            <w:r w:rsidRPr="00472C72">
              <w:rPr>
                <w:lang w:eastAsia="en-US" w:bidi="en-US"/>
              </w:rPr>
              <w:t>у</w:t>
            </w:r>
            <w:r w:rsidRPr="00472C72">
              <w:rPr>
                <w:lang w:eastAsia="en-US" w:bidi="en-US"/>
              </w:rPr>
              <w:t xml:space="preserve">чения и </w:t>
            </w:r>
            <w:proofErr w:type="gramStart"/>
            <w:r w:rsidRPr="00472C72">
              <w:rPr>
                <w:lang w:eastAsia="en-US" w:bidi="en-US"/>
              </w:rPr>
              <w:t>при</w:t>
            </w:r>
            <w:proofErr w:type="gramEnd"/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proofErr w:type="gramStart"/>
            <w:r w:rsidRPr="00472C72">
              <w:rPr>
                <w:lang w:eastAsia="en-US" w:bidi="en-US"/>
              </w:rPr>
              <w:t>решении</w:t>
            </w:r>
            <w:proofErr w:type="gramEnd"/>
            <w:r w:rsidRPr="00472C72">
              <w:rPr>
                <w:lang w:eastAsia="en-US" w:bidi="en-US"/>
              </w:rPr>
              <w:t xml:space="preserve"> профессиональных задач;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четкое выполнение обязанностей при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работе в команде и / или выполн</w:t>
            </w:r>
            <w:r w:rsidRPr="00472C72">
              <w:rPr>
                <w:lang w:eastAsia="en-US" w:bidi="en-US"/>
              </w:rPr>
              <w:t>е</w:t>
            </w:r>
            <w:r w:rsidRPr="00472C72">
              <w:rPr>
                <w:lang w:eastAsia="en-US" w:bidi="en-US"/>
              </w:rPr>
              <w:t xml:space="preserve">нии задания </w:t>
            </w:r>
            <w:proofErr w:type="gramStart"/>
            <w:r w:rsidRPr="00472C72">
              <w:rPr>
                <w:lang w:eastAsia="en-US" w:bidi="en-US"/>
              </w:rPr>
              <w:t>в</w:t>
            </w:r>
            <w:proofErr w:type="gramEnd"/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группе;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соблюдение норм профессионал</w:t>
            </w:r>
            <w:r w:rsidRPr="00472C72">
              <w:rPr>
                <w:lang w:eastAsia="en-US" w:bidi="en-US"/>
              </w:rPr>
              <w:t>ь</w:t>
            </w:r>
            <w:r w:rsidRPr="00472C72">
              <w:rPr>
                <w:lang w:eastAsia="en-US" w:bidi="en-US"/>
              </w:rPr>
              <w:t>ной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этики при работе в команде;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построение профессионального о</w:t>
            </w:r>
            <w:r w:rsidRPr="00472C72">
              <w:rPr>
                <w:lang w:eastAsia="en-US" w:bidi="en-US"/>
              </w:rPr>
              <w:t>б</w:t>
            </w:r>
            <w:r w:rsidRPr="00472C72">
              <w:rPr>
                <w:lang w:eastAsia="en-US" w:bidi="en-US"/>
              </w:rPr>
              <w:t>щения с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152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учетом социально-профессионального статуса,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ситуации общения, особенностей группы и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индивидуальных особенностей учас</w:t>
            </w:r>
            <w:r w:rsidRPr="00472C72">
              <w:rPr>
                <w:lang w:eastAsia="en-US" w:bidi="en-US"/>
              </w:rPr>
              <w:t>т</w:t>
            </w:r>
            <w:r w:rsidRPr="00472C72">
              <w:rPr>
                <w:lang w:eastAsia="en-US" w:bidi="en-US"/>
              </w:rPr>
              <w:t>ников коммуникации;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lastRenderedPageBreak/>
              <w:t>Интерпретация результ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 xml:space="preserve">тов </w:t>
            </w:r>
            <w:proofErr w:type="gramStart"/>
            <w:r w:rsidRPr="00472C72">
              <w:rPr>
                <w:lang w:eastAsia="en-US" w:bidi="en-US"/>
              </w:rPr>
              <w:t>наблюдений</w:t>
            </w:r>
            <w:proofErr w:type="gramEnd"/>
            <w:r w:rsidRPr="00472C72">
              <w:rPr>
                <w:lang w:eastAsia="en-US" w:bidi="en-US"/>
              </w:rPr>
              <w:t xml:space="preserve"> за деятельн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стью обучающихся в пр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цессе освоения образов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тельной программы</w:t>
            </w:r>
          </w:p>
        </w:tc>
      </w:tr>
      <w:tr w:rsidR="00472C72" w:rsidRPr="00472C72" w:rsidTr="00472C72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805758" w:rsidRDefault="00472C72" w:rsidP="00472C72">
            <w:pPr>
              <w:spacing w:after="200"/>
              <w:jc w:val="center"/>
              <w:rPr>
                <w:bCs/>
                <w:lang w:eastAsia="en-US" w:bidi="en-US"/>
              </w:rPr>
            </w:pPr>
            <w:proofErr w:type="gramStart"/>
            <w:r w:rsidRPr="00472C72">
              <w:rPr>
                <w:bCs/>
                <w:lang w:eastAsia="en-US" w:bidi="en-US"/>
              </w:rPr>
              <w:lastRenderedPageBreak/>
              <w:t>ОК</w:t>
            </w:r>
            <w:proofErr w:type="gramEnd"/>
            <w:r w:rsidRPr="00472C72">
              <w:rPr>
                <w:bCs/>
                <w:lang w:eastAsia="en-US" w:bidi="en-US"/>
              </w:rPr>
              <w:t xml:space="preserve"> 5. </w:t>
            </w:r>
            <w:r w:rsidR="00805758" w:rsidRPr="001B2B24">
              <w:rPr>
                <w:lang w:eastAsia="ru-RU"/>
              </w:rPr>
              <w:t>Использовать инфо</w:t>
            </w:r>
            <w:r w:rsidR="00805758" w:rsidRPr="001B2B24">
              <w:rPr>
                <w:lang w:eastAsia="ru-RU"/>
              </w:rPr>
              <w:t>р</w:t>
            </w:r>
            <w:r w:rsidR="00805758" w:rsidRPr="001B2B24">
              <w:rPr>
                <w:lang w:eastAsia="ru-RU"/>
              </w:rPr>
              <w:t>мационно-коммуникационные технол</w:t>
            </w:r>
            <w:r w:rsidR="00805758" w:rsidRPr="001B2B24">
              <w:rPr>
                <w:lang w:eastAsia="ru-RU"/>
              </w:rPr>
              <w:t>о</w:t>
            </w:r>
            <w:r w:rsidR="00805758" w:rsidRPr="001B2B24">
              <w:rPr>
                <w:lang w:eastAsia="ru-RU"/>
              </w:rPr>
              <w:t>гии в профессиональной д</w:t>
            </w:r>
            <w:r w:rsidR="00805758" w:rsidRPr="001B2B24">
              <w:rPr>
                <w:lang w:eastAsia="ru-RU"/>
              </w:rPr>
              <w:t>е</w:t>
            </w:r>
            <w:r w:rsidR="00805758" w:rsidRPr="001B2B24">
              <w:rPr>
                <w:lang w:eastAsia="ru-RU"/>
              </w:rPr>
              <w:t>ятельности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грамотность устной и письменной р</w:t>
            </w:r>
            <w:r w:rsidRPr="00472C72">
              <w:rPr>
                <w:lang w:eastAsia="en-US" w:bidi="en-US"/>
              </w:rPr>
              <w:t>е</w:t>
            </w:r>
            <w:r w:rsidRPr="00472C72">
              <w:rPr>
                <w:lang w:eastAsia="en-US" w:bidi="en-US"/>
              </w:rPr>
              <w:t>чи,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ясность формулирования и излож</w:t>
            </w:r>
            <w:r w:rsidRPr="00472C72">
              <w:rPr>
                <w:lang w:eastAsia="en-US" w:bidi="en-US"/>
              </w:rPr>
              <w:t>е</w:t>
            </w:r>
            <w:r w:rsidRPr="00472C72">
              <w:rPr>
                <w:lang w:eastAsia="en-US" w:bidi="en-US"/>
              </w:rPr>
              <w:t>ния мыслей;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проявление толерантности в раб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чем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proofErr w:type="gramStart"/>
            <w:r w:rsidRPr="00472C72">
              <w:rPr>
                <w:lang w:eastAsia="en-US" w:bidi="en-US"/>
              </w:rPr>
              <w:t>коллективе</w:t>
            </w:r>
            <w:proofErr w:type="gramEnd"/>
            <w:r w:rsidRPr="00472C72">
              <w:rPr>
                <w:lang w:eastAsia="en-US" w:bidi="en-US"/>
              </w:rPr>
              <w:t>;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Интерпретация результ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 xml:space="preserve">тов </w:t>
            </w:r>
            <w:proofErr w:type="gramStart"/>
            <w:r w:rsidRPr="00472C72">
              <w:rPr>
                <w:lang w:eastAsia="en-US" w:bidi="en-US"/>
              </w:rPr>
              <w:t>наблюдений</w:t>
            </w:r>
            <w:proofErr w:type="gramEnd"/>
            <w:r w:rsidRPr="00472C72">
              <w:rPr>
                <w:lang w:eastAsia="en-US" w:bidi="en-US"/>
              </w:rPr>
              <w:t xml:space="preserve"> за деятельн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стью обучающихся в пр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цессе освоения образов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тельной программы</w:t>
            </w:r>
          </w:p>
        </w:tc>
      </w:tr>
      <w:tr w:rsidR="00472C72" w:rsidRPr="00472C72" w:rsidTr="00472C72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805758" w:rsidRDefault="00472C72" w:rsidP="00472C72">
            <w:pPr>
              <w:spacing w:after="200"/>
              <w:jc w:val="center"/>
              <w:rPr>
                <w:bCs/>
                <w:lang w:eastAsia="en-US" w:bidi="en-US"/>
              </w:rPr>
            </w:pPr>
            <w:proofErr w:type="gramStart"/>
            <w:r w:rsidRPr="00472C72">
              <w:rPr>
                <w:bCs/>
                <w:lang w:eastAsia="en-US" w:bidi="en-US"/>
              </w:rPr>
              <w:t>ОК</w:t>
            </w:r>
            <w:proofErr w:type="gramEnd"/>
            <w:r w:rsidRPr="00472C72">
              <w:rPr>
                <w:bCs/>
                <w:lang w:eastAsia="en-US" w:bidi="en-US"/>
              </w:rPr>
              <w:t xml:space="preserve"> 6. </w:t>
            </w:r>
            <w:r w:rsidR="00805758" w:rsidRPr="001B2B24">
              <w:rPr>
                <w:lang w:eastAsia="ru-RU"/>
              </w:rPr>
              <w:t>Работать в коллективе и команде, эффективно о</w:t>
            </w:r>
            <w:r w:rsidR="00805758" w:rsidRPr="001B2B24">
              <w:rPr>
                <w:lang w:eastAsia="ru-RU"/>
              </w:rPr>
              <w:t>б</w:t>
            </w:r>
            <w:r w:rsidR="00805758" w:rsidRPr="001B2B24">
              <w:rPr>
                <w:lang w:eastAsia="ru-RU"/>
              </w:rPr>
              <w:t>щаться с коллегами, рук</w:t>
            </w:r>
            <w:r w:rsidR="00805758" w:rsidRPr="001B2B24">
              <w:rPr>
                <w:lang w:eastAsia="ru-RU"/>
              </w:rPr>
              <w:t>о</w:t>
            </w:r>
            <w:r w:rsidR="00805758" w:rsidRPr="001B2B24">
              <w:rPr>
                <w:lang w:eastAsia="ru-RU"/>
              </w:rPr>
              <w:t>водством, потребителями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 xml:space="preserve">динамика достижений студента в </w:t>
            </w:r>
            <w:proofErr w:type="gramStart"/>
            <w:r w:rsidRPr="00472C72">
              <w:rPr>
                <w:lang w:eastAsia="en-US" w:bidi="en-US"/>
              </w:rPr>
              <w:t>учебной</w:t>
            </w:r>
            <w:proofErr w:type="gramEnd"/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деятельности;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Экспертное наблюдение и оценка на практических и лабораторных занятиях. Проверкавыполненныхр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ботнаучебной и произво</w:t>
            </w:r>
            <w:r w:rsidRPr="00472C72">
              <w:rPr>
                <w:lang w:eastAsia="en-US" w:bidi="en-US"/>
              </w:rPr>
              <w:t>д</w:t>
            </w:r>
            <w:r w:rsidRPr="00472C72">
              <w:rPr>
                <w:lang w:eastAsia="en-US" w:bidi="en-US"/>
              </w:rPr>
              <w:t>ственнойпрактике.</w:t>
            </w:r>
          </w:p>
        </w:tc>
      </w:tr>
      <w:tr w:rsidR="00472C72" w:rsidRPr="00472C72" w:rsidTr="00472C72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bCs/>
                <w:lang w:eastAsia="en-US" w:bidi="en-US"/>
              </w:rPr>
            </w:pPr>
            <w:proofErr w:type="gramStart"/>
            <w:r w:rsidRPr="00472C72">
              <w:rPr>
                <w:bCs/>
                <w:lang w:eastAsia="en-US" w:bidi="en-US"/>
              </w:rPr>
              <w:t>ОК</w:t>
            </w:r>
            <w:proofErr w:type="gramEnd"/>
            <w:r w:rsidRPr="00472C72">
              <w:rPr>
                <w:bCs/>
                <w:lang w:eastAsia="en-US" w:bidi="en-US"/>
              </w:rPr>
              <w:t xml:space="preserve"> 7. </w:t>
            </w:r>
            <w:r w:rsidR="00805758" w:rsidRPr="001B2B24">
              <w:rPr>
                <w:lang w:eastAsia="ru-RU"/>
              </w:rPr>
              <w:t>Брать на себя отве</w:t>
            </w:r>
            <w:r w:rsidR="00805758" w:rsidRPr="001B2B24">
              <w:rPr>
                <w:lang w:eastAsia="ru-RU"/>
              </w:rPr>
              <w:t>т</w:t>
            </w:r>
            <w:r w:rsidR="00805758" w:rsidRPr="001B2B24">
              <w:rPr>
                <w:lang w:eastAsia="ru-RU"/>
              </w:rPr>
              <w:t>ственность за работу членов команды (подчиненных), р</w:t>
            </w:r>
            <w:r w:rsidR="00805758" w:rsidRPr="001B2B24">
              <w:rPr>
                <w:lang w:eastAsia="ru-RU"/>
              </w:rPr>
              <w:t>е</w:t>
            </w:r>
            <w:r w:rsidR="00805758" w:rsidRPr="001B2B24">
              <w:rPr>
                <w:lang w:eastAsia="ru-RU"/>
              </w:rPr>
              <w:t>зультат выполнения заданий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соблюдение нормы экологической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безопасности;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обоснованность выбора направл</w:t>
            </w:r>
            <w:r w:rsidRPr="00472C72">
              <w:rPr>
                <w:lang w:eastAsia="en-US" w:bidi="en-US"/>
              </w:rPr>
              <w:t>е</w:t>
            </w:r>
            <w:r w:rsidRPr="00472C72">
              <w:rPr>
                <w:lang w:eastAsia="en-US" w:bidi="en-US"/>
              </w:rPr>
              <w:t>ний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 xml:space="preserve">ресурсосбережения в рамках </w:t>
            </w:r>
            <w:proofErr w:type="gramStart"/>
            <w:r w:rsidRPr="00472C72">
              <w:rPr>
                <w:lang w:eastAsia="en-US" w:bidi="en-US"/>
              </w:rPr>
              <w:t>профе</w:t>
            </w:r>
            <w:r w:rsidRPr="00472C72">
              <w:rPr>
                <w:lang w:eastAsia="en-US" w:bidi="en-US"/>
              </w:rPr>
              <w:t>с</w:t>
            </w:r>
            <w:r w:rsidRPr="00472C72">
              <w:rPr>
                <w:lang w:eastAsia="en-US" w:bidi="en-US"/>
              </w:rPr>
              <w:lastRenderedPageBreak/>
              <w:t>сиональной</w:t>
            </w:r>
            <w:proofErr w:type="gramEnd"/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деятельности по специальности при выполнении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строительно-монтажных работ, в том числе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отделочных работ;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применение направлений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 xml:space="preserve">ресурсосбережения в рамках </w:t>
            </w:r>
            <w:proofErr w:type="gramStart"/>
            <w:r w:rsidRPr="00472C72">
              <w:rPr>
                <w:lang w:eastAsia="en-US" w:bidi="en-US"/>
              </w:rPr>
              <w:t>профе</w:t>
            </w:r>
            <w:r w:rsidRPr="00472C72">
              <w:rPr>
                <w:lang w:eastAsia="en-US" w:bidi="en-US"/>
              </w:rPr>
              <w:t>с</w:t>
            </w:r>
            <w:r w:rsidRPr="00472C72">
              <w:rPr>
                <w:lang w:eastAsia="en-US" w:bidi="en-US"/>
              </w:rPr>
              <w:t>сиональной</w:t>
            </w:r>
            <w:proofErr w:type="gramEnd"/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деятельности по специальности;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val="en-US" w:eastAsia="en-US" w:bidi="en-US"/>
              </w:rPr>
              <w:t></w:t>
            </w:r>
            <w:r w:rsidRPr="00472C72">
              <w:rPr>
                <w:lang w:eastAsia="en-US" w:bidi="en-US"/>
              </w:rPr>
              <w:t xml:space="preserve"> </w:t>
            </w:r>
            <w:proofErr w:type="gramStart"/>
            <w:r w:rsidRPr="00472C72">
              <w:rPr>
                <w:lang w:eastAsia="en-US" w:bidi="en-US"/>
              </w:rPr>
              <w:t>достоверность</w:t>
            </w:r>
            <w:proofErr w:type="gramEnd"/>
            <w:r w:rsidRPr="00472C72">
              <w:rPr>
                <w:lang w:eastAsia="en-US" w:bidi="en-US"/>
              </w:rPr>
              <w:t xml:space="preserve"> оценки чрезвыча</w:t>
            </w:r>
            <w:r w:rsidRPr="00472C72">
              <w:rPr>
                <w:lang w:eastAsia="en-US" w:bidi="en-US"/>
              </w:rPr>
              <w:t>й</w:t>
            </w:r>
            <w:r w:rsidRPr="00472C72">
              <w:rPr>
                <w:lang w:eastAsia="en-US" w:bidi="en-US"/>
              </w:rPr>
              <w:t>ной ситуации, правильность и аргумент</w:t>
            </w:r>
            <w:r w:rsidRPr="00472C72">
              <w:rPr>
                <w:lang w:eastAsia="en-US" w:bidi="en-US"/>
              </w:rPr>
              <w:t>и</w:t>
            </w:r>
            <w:r w:rsidRPr="00472C72">
              <w:rPr>
                <w:lang w:eastAsia="en-US" w:bidi="en-US"/>
              </w:rPr>
              <w:t>рованность.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lastRenderedPageBreak/>
              <w:t xml:space="preserve">  Экспертное наблюдение и оценка на практических и лабораторных занятиях.</w:t>
            </w:r>
          </w:p>
        </w:tc>
      </w:tr>
      <w:tr w:rsidR="00472C72" w:rsidRPr="00472C72" w:rsidTr="00472C72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805758" w:rsidP="00472C72">
            <w:pPr>
              <w:spacing w:after="200"/>
              <w:jc w:val="center"/>
              <w:rPr>
                <w:bCs/>
                <w:lang w:eastAsia="en-US" w:bidi="en-US"/>
              </w:rPr>
            </w:pPr>
            <w:r>
              <w:rPr>
                <w:lang w:eastAsia="ru-RU"/>
              </w:rPr>
              <w:lastRenderedPageBreak/>
              <w:t xml:space="preserve">ОК.8 </w:t>
            </w:r>
            <w:r w:rsidRPr="001B2B24">
              <w:rPr>
                <w:lang w:eastAsia="ru-RU"/>
              </w:rPr>
              <w:t>Самостоятельно опр</w:t>
            </w:r>
            <w:r w:rsidRPr="001B2B24">
              <w:rPr>
                <w:lang w:eastAsia="ru-RU"/>
              </w:rPr>
              <w:t>е</w:t>
            </w:r>
            <w:r w:rsidRPr="001B2B24">
              <w:rPr>
                <w:lang w:eastAsia="ru-RU"/>
              </w:rPr>
              <w:t>делять задачи професси</w:t>
            </w:r>
            <w:r w:rsidRPr="001B2B24">
              <w:rPr>
                <w:lang w:eastAsia="ru-RU"/>
              </w:rPr>
              <w:t>о</w:t>
            </w:r>
            <w:r w:rsidRPr="001B2B24">
              <w:rPr>
                <w:lang w:eastAsia="ru-RU"/>
              </w:rPr>
              <w:t>нального и личностного ра</w:t>
            </w:r>
            <w:r w:rsidRPr="001B2B24">
              <w:rPr>
                <w:lang w:eastAsia="ru-RU"/>
              </w:rPr>
              <w:t>з</w:t>
            </w:r>
            <w:r w:rsidRPr="001B2B24">
              <w:rPr>
                <w:lang w:eastAsia="ru-RU"/>
              </w:rPr>
              <w:t>вития, заниматься самообр</w:t>
            </w:r>
            <w:r w:rsidRPr="001B2B24">
              <w:rPr>
                <w:lang w:eastAsia="ru-RU"/>
              </w:rPr>
              <w:t>а</w:t>
            </w:r>
            <w:r w:rsidRPr="001B2B24">
              <w:rPr>
                <w:lang w:eastAsia="ru-RU"/>
              </w:rPr>
              <w:t>зованием, осознанно план</w:t>
            </w:r>
            <w:r w:rsidRPr="001B2B24">
              <w:rPr>
                <w:lang w:eastAsia="ru-RU"/>
              </w:rPr>
              <w:t>и</w:t>
            </w:r>
            <w:r w:rsidRPr="001B2B24">
              <w:rPr>
                <w:lang w:eastAsia="ru-RU"/>
              </w:rPr>
              <w:t>ровать повышение квалиф</w:t>
            </w:r>
            <w:r w:rsidRPr="001B2B24">
              <w:rPr>
                <w:lang w:eastAsia="ru-RU"/>
              </w:rPr>
              <w:t>и</w:t>
            </w:r>
            <w:r w:rsidRPr="001B2B24">
              <w:rPr>
                <w:lang w:eastAsia="ru-RU"/>
              </w:rPr>
              <w:t>кации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использование физкультурно-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 xml:space="preserve">оздоровительной деятельности </w:t>
            </w:r>
            <w:proofErr w:type="gramStart"/>
            <w:r w:rsidRPr="00472C72">
              <w:rPr>
                <w:lang w:eastAsia="en-US" w:bidi="en-US"/>
              </w:rPr>
              <w:t>для</w:t>
            </w:r>
            <w:proofErr w:type="gramEnd"/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 xml:space="preserve">укрепления здоровья, достижения </w:t>
            </w:r>
            <w:proofErr w:type="gramStart"/>
            <w:r w:rsidRPr="00472C72">
              <w:rPr>
                <w:lang w:eastAsia="en-US" w:bidi="en-US"/>
              </w:rPr>
              <w:t>жизненных</w:t>
            </w:r>
            <w:proofErr w:type="gramEnd"/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и профессиональных целей;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-применение рациональных при</w:t>
            </w:r>
            <w:r w:rsidRPr="00472C72">
              <w:rPr>
                <w:lang w:eastAsia="en-US" w:bidi="en-US"/>
              </w:rPr>
              <w:t>е</w:t>
            </w:r>
            <w:r w:rsidRPr="00472C72">
              <w:rPr>
                <w:lang w:eastAsia="en-US" w:bidi="en-US"/>
              </w:rPr>
              <w:t>мов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 xml:space="preserve">двигательных функций в </w:t>
            </w:r>
            <w:proofErr w:type="gramStart"/>
            <w:r w:rsidRPr="00472C72">
              <w:rPr>
                <w:lang w:eastAsia="en-US" w:bidi="en-US"/>
              </w:rPr>
              <w:t>професси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нальной</w:t>
            </w:r>
            <w:proofErr w:type="gramEnd"/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деятельности;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-пользоваться средствами профила</w:t>
            </w:r>
            <w:r w:rsidRPr="00472C72">
              <w:rPr>
                <w:lang w:eastAsia="en-US" w:bidi="en-US"/>
              </w:rPr>
              <w:t>к</w:t>
            </w:r>
            <w:r w:rsidRPr="00472C72">
              <w:rPr>
                <w:lang w:eastAsia="en-US" w:bidi="en-US"/>
              </w:rPr>
              <w:t>тики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 xml:space="preserve">перенапряжения </w:t>
            </w:r>
            <w:proofErr w:type="gramStart"/>
            <w:r w:rsidRPr="00472C72">
              <w:rPr>
                <w:lang w:eastAsia="en-US" w:bidi="en-US"/>
              </w:rPr>
              <w:t>характерными</w:t>
            </w:r>
            <w:proofErr w:type="gramEnd"/>
            <w:r w:rsidRPr="00472C72">
              <w:rPr>
                <w:lang w:eastAsia="en-US" w:bidi="en-US"/>
              </w:rPr>
              <w:t xml:space="preserve"> для данной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val="en-US" w:eastAsia="en-US" w:bidi="en-US"/>
              </w:rPr>
            </w:pPr>
            <w:r w:rsidRPr="00472C72">
              <w:rPr>
                <w:lang w:val="en-US" w:eastAsia="en-US" w:bidi="en-US"/>
              </w:rPr>
              <w:t>специальности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Интерпретация результ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 xml:space="preserve">тов </w:t>
            </w:r>
            <w:proofErr w:type="gramStart"/>
            <w:r w:rsidRPr="00472C72">
              <w:rPr>
                <w:lang w:eastAsia="en-US" w:bidi="en-US"/>
              </w:rPr>
              <w:t>наблюдений</w:t>
            </w:r>
            <w:proofErr w:type="gramEnd"/>
            <w:r w:rsidRPr="00472C72">
              <w:rPr>
                <w:lang w:eastAsia="en-US" w:bidi="en-US"/>
              </w:rPr>
              <w:t xml:space="preserve"> за деятельн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стью обучающихся в пр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цессе освоения образов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тельной программы</w:t>
            </w:r>
          </w:p>
        </w:tc>
      </w:tr>
      <w:tr w:rsidR="00472C72" w:rsidRPr="00472C72" w:rsidTr="00472C72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805758" w:rsidP="00472C72">
            <w:pPr>
              <w:spacing w:after="200"/>
              <w:jc w:val="center"/>
              <w:rPr>
                <w:bCs/>
                <w:lang w:eastAsia="en-US" w:bidi="en-US"/>
              </w:rPr>
            </w:pPr>
            <w:r>
              <w:rPr>
                <w:lang w:eastAsia="ru-RU"/>
              </w:rPr>
              <w:t>ОК.9</w:t>
            </w:r>
            <w:proofErr w:type="gramStart"/>
            <w:r>
              <w:rPr>
                <w:lang w:eastAsia="ru-RU"/>
              </w:rPr>
              <w:t xml:space="preserve"> </w:t>
            </w:r>
            <w:r w:rsidRPr="001B2B24">
              <w:rPr>
                <w:lang w:eastAsia="ru-RU"/>
              </w:rPr>
              <w:t>О</w:t>
            </w:r>
            <w:proofErr w:type="gramEnd"/>
            <w:r w:rsidRPr="001B2B24">
              <w:rPr>
                <w:lang w:eastAsia="ru-RU"/>
              </w:rPr>
              <w:t>риентироваться в условиях частой смены те</w:t>
            </w:r>
            <w:r w:rsidRPr="001B2B24">
              <w:rPr>
                <w:lang w:eastAsia="ru-RU"/>
              </w:rPr>
              <w:t>х</w:t>
            </w:r>
            <w:r w:rsidRPr="001B2B24">
              <w:rPr>
                <w:lang w:eastAsia="ru-RU"/>
              </w:rPr>
              <w:t>нологий в профессиональной д</w:t>
            </w:r>
            <w:r w:rsidRPr="001B2B24">
              <w:rPr>
                <w:lang w:eastAsia="ru-RU"/>
              </w:rPr>
              <w:t>е</w:t>
            </w:r>
            <w:r w:rsidRPr="001B2B24">
              <w:rPr>
                <w:lang w:eastAsia="ru-RU"/>
              </w:rPr>
              <w:t>ятельности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- применение средств информацио</w:t>
            </w:r>
            <w:r w:rsidRPr="00472C72">
              <w:rPr>
                <w:lang w:eastAsia="en-US" w:bidi="en-US"/>
              </w:rPr>
              <w:t>н</w:t>
            </w:r>
            <w:r w:rsidRPr="00472C72">
              <w:rPr>
                <w:lang w:eastAsia="en-US" w:bidi="en-US"/>
              </w:rPr>
              <w:t>ных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технологий для решения професси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нальных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задач;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-использование современного общ</w:t>
            </w:r>
            <w:r w:rsidRPr="00472C72">
              <w:rPr>
                <w:lang w:eastAsia="en-US" w:bidi="en-US"/>
              </w:rPr>
              <w:t>е</w:t>
            </w:r>
            <w:r w:rsidRPr="00472C72">
              <w:rPr>
                <w:lang w:eastAsia="en-US" w:bidi="en-US"/>
              </w:rPr>
              <w:t>го и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специализированного программного</w:t>
            </w:r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lastRenderedPageBreak/>
              <w:t xml:space="preserve">обеспечения при решении </w:t>
            </w:r>
            <w:proofErr w:type="gramStart"/>
            <w:r w:rsidRPr="00472C72">
              <w:rPr>
                <w:lang w:eastAsia="en-US" w:bidi="en-US"/>
              </w:rPr>
              <w:t>професси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нальных</w:t>
            </w:r>
            <w:proofErr w:type="gramEnd"/>
          </w:p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задач.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C72" w:rsidRPr="00472C72" w:rsidRDefault="00472C72" w:rsidP="00472C72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lastRenderedPageBreak/>
              <w:t xml:space="preserve">Проверка </w:t>
            </w:r>
            <w:proofErr w:type="gramStart"/>
            <w:r w:rsidRPr="00472C72">
              <w:rPr>
                <w:lang w:eastAsia="en-US" w:bidi="en-US"/>
              </w:rPr>
              <w:t>выполненных</w:t>
            </w:r>
            <w:proofErr w:type="gramEnd"/>
            <w:r w:rsidRPr="00472C72">
              <w:rPr>
                <w:lang w:eastAsia="en-US" w:bidi="en-US"/>
              </w:rPr>
              <w:t xml:space="preserve"> ра-бот на учебной и произво</w:t>
            </w:r>
            <w:r w:rsidRPr="00472C72">
              <w:rPr>
                <w:lang w:eastAsia="en-US" w:bidi="en-US"/>
              </w:rPr>
              <w:t>д</w:t>
            </w:r>
            <w:r w:rsidRPr="00472C72">
              <w:rPr>
                <w:lang w:eastAsia="en-US" w:bidi="en-US"/>
              </w:rPr>
              <w:t>ственной практике</w:t>
            </w:r>
          </w:p>
        </w:tc>
      </w:tr>
      <w:tr w:rsidR="00AC53B4" w:rsidRPr="00472C72" w:rsidTr="003E1089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C53B4" w:rsidRPr="00AC53B4" w:rsidRDefault="00AC53B4" w:rsidP="003E1089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AC53B4">
              <w:rPr>
                <w:lang w:eastAsia="ru-RU"/>
              </w:rPr>
              <w:lastRenderedPageBreak/>
              <w:t>Ок10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C53B4" w:rsidRPr="00AC53B4" w:rsidRDefault="00AC53B4" w:rsidP="003E1089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AC53B4">
              <w:rPr>
                <w:lang w:eastAsia="ru-RU"/>
              </w:rPr>
              <w:t>Обеспечивать безопасные условия труда в профессиональной деятельности.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53B4" w:rsidRPr="00472C72" w:rsidRDefault="00AC53B4" w:rsidP="003E1089">
            <w:pPr>
              <w:spacing w:after="200"/>
              <w:jc w:val="center"/>
              <w:rPr>
                <w:lang w:eastAsia="en-US" w:bidi="en-US"/>
              </w:rPr>
            </w:pPr>
            <w:r w:rsidRPr="00472C72">
              <w:rPr>
                <w:lang w:eastAsia="en-US" w:bidi="en-US"/>
              </w:rPr>
              <w:t>Интерпретация результ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 xml:space="preserve">тов </w:t>
            </w:r>
            <w:proofErr w:type="gramStart"/>
            <w:r w:rsidRPr="00472C72">
              <w:rPr>
                <w:lang w:eastAsia="en-US" w:bidi="en-US"/>
              </w:rPr>
              <w:t>наблюдений</w:t>
            </w:r>
            <w:proofErr w:type="gramEnd"/>
            <w:r w:rsidRPr="00472C72">
              <w:rPr>
                <w:lang w:eastAsia="en-US" w:bidi="en-US"/>
              </w:rPr>
              <w:t xml:space="preserve"> за деятельн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стью обучающихся в пр</w:t>
            </w:r>
            <w:r w:rsidRPr="00472C72">
              <w:rPr>
                <w:lang w:eastAsia="en-US" w:bidi="en-US"/>
              </w:rPr>
              <w:t>о</w:t>
            </w:r>
            <w:r w:rsidRPr="00472C72">
              <w:rPr>
                <w:lang w:eastAsia="en-US" w:bidi="en-US"/>
              </w:rPr>
              <w:t>цессе освоения образов</w:t>
            </w:r>
            <w:r w:rsidRPr="00472C72">
              <w:rPr>
                <w:lang w:eastAsia="en-US" w:bidi="en-US"/>
              </w:rPr>
              <w:t>а</w:t>
            </w:r>
            <w:r w:rsidRPr="00472C72">
              <w:rPr>
                <w:lang w:eastAsia="en-US" w:bidi="en-US"/>
              </w:rPr>
              <w:t>тельной программы</w:t>
            </w:r>
          </w:p>
        </w:tc>
      </w:tr>
    </w:tbl>
    <w:p w:rsidR="00876465" w:rsidRDefault="00876465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536626" w:rsidRDefault="00536626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536626" w:rsidRDefault="00536626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536626" w:rsidRDefault="00536626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536626" w:rsidRDefault="00536626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536626" w:rsidRDefault="00536626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536626" w:rsidRDefault="00536626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C77E4E" w:rsidRDefault="00C77E4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C77E4E" w:rsidRDefault="00C77E4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C77E4E" w:rsidRDefault="00C77E4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C77E4E" w:rsidRDefault="00C77E4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3C1E5E" w:rsidRDefault="003C1E5E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876465" w:rsidRDefault="00876465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5401FF" w:rsidRPr="00946F7D" w:rsidRDefault="007C6DCD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946F7D">
        <w:rPr>
          <w:bCs/>
          <w:sz w:val="28"/>
          <w:szCs w:val="28"/>
        </w:rPr>
        <w:t xml:space="preserve">6. </w:t>
      </w:r>
      <w:r w:rsidR="005401FF" w:rsidRPr="00946F7D">
        <w:rPr>
          <w:b/>
          <w:sz w:val="28"/>
          <w:szCs w:val="28"/>
        </w:rPr>
        <w:t xml:space="preserve">Приложение </w:t>
      </w:r>
      <w:r w:rsidR="00620950" w:rsidRPr="00946F7D">
        <w:rPr>
          <w:b/>
          <w:sz w:val="28"/>
          <w:szCs w:val="28"/>
        </w:rPr>
        <w:t>1</w:t>
      </w:r>
    </w:p>
    <w:p w:rsidR="00C03E9C" w:rsidRPr="00946F7D" w:rsidRDefault="001973C0" w:rsidP="001973C0">
      <w:pPr>
        <w:ind w:left="360"/>
        <w:jc w:val="center"/>
        <w:rPr>
          <w:sz w:val="28"/>
          <w:szCs w:val="28"/>
        </w:rPr>
      </w:pPr>
      <w:r w:rsidRPr="00946F7D">
        <w:rPr>
          <w:sz w:val="28"/>
          <w:szCs w:val="28"/>
        </w:rPr>
        <w:t>О</w:t>
      </w:r>
      <w:r w:rsidR="005401FF" w:rsidRPr="00946F7D">
        <w:rPr>
          <w:sz w:val="28"/>
          <w:szCs w:val="28"/>
        </w:rPr>
        <w:t>бязательное</w:t>
      </w:r>
    </w:p>
    <w:p w:rsidR="001973C0" w:rsidRPr="00946F7D" w:rsidRDefault="001973C0" w:rsidP="001973C0">
      <w:pPr>
        <w:ind w:left="360"/>
        <w:jc w:val="center"/>
        <w:rPr>
          <w:b/>
          <w:spacing w:val="-6"/>
          <w:sz w:val="28"/>
          <w:szCs w:val="28"/>
          <w:lang w:val="en-US" w:eastAsia="en-US" w:bidi="en-US"/>
        </w:rPr>
      </w:pPr>
      <w:r w:rsidRPr="00946F7D">
        <w:rPr>
          <w:b/>
          <w:color w:val="000000"/>
          <w:sz w:val="28"/>
          <w:szCs w:val="28"/>
          <w:lang w:val="en-US" w:eastAsia="en-US" w:bidi="en-US"/>
        </w:rPr>
        <w:t xml:space="preserve"> КОНКРЕТИЗАЦИЯ </w:t>
      </w:r>
      <w:r w:rsidRPr="00946F7D">
        <w:rPr>
          <w:b/>
          <w:spacing w:val="-6"/>
          <w:sz w:val="28"/>
          <w:szCs w:val="28"/>
          <w:lang w:val="en-US" w:eastAsia="en-US" w:bidi="en-US"/>
        </w:rPr>
        <w:t>РЕЗУЛЬТАТОВ ОСВОЕНИЯ ДИСЦИПЛИНЫ</w:t>
      </w:r>
    </w:p>
    <w:p w:rsidR="001973C0" w:rsidRPr="00946F7D" w:rsidRDefault="001973C0" w:rsidP="001973C0">
      <w:pPr>
        <w:spacing w:after="200" w:line="276" w:lineRule="auto"/>
        <w:ind w:left="360"/>
        <w:jc w:val="center"/>
        <w:rPr>
          <w:b/>
          <w:color w:val="000000"/>
          <w:spacing w:val="6"/>
          <w:sz w:val="28"/>
          <w:szCs w:val="22"/>
          <w:lang w:val="en-US" w:eastAsia="en-US" w:bidi="en-US"/>
        </w:rPr>
      </w:pPr>
    </w:p>
    <w:p w:rsidR="001973C0" w:rsidRPr="001973C0" w:rsidRDefault="001973C0" w:rsidP="001973C0">
      <w:pPr>
        <w:spacing w:after="200" w:line="276" w:lineRule="auto"/>
        <w:jc w:val="center"/>
        <w:rPr>
          <w:rFonts w:ascii="Calibri" w:hAnsi="Calibri"/>
          <w:b/>
          <w:sz w:val="28"/>
          <w:szCs w:val="28"/>
          <w:lang w:val="en-US" w:eastAsia="en-US" w:bidi="en-US"/>
        </w:rPr>
      </w:pPr>
    </w:p>
    <w:tbl>
      <w:tblPr>
        <w:tblW w:w="10206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C0" w:firstRow="0" w:lastRow="1" w:firstColumn="1" w:lastColumn="1" w:noHBand="0" w:noVBand="0"/>
      </w:tblPr>
      <w:tblGrid>
        <w:gridCol w:w="1951"/>
        <w:gridCol w:w="317"/>
        <w:gridCol w:w="9"/>
        <w:gridCol w:w="42"/>
        <w:gridCol w:w="7037"/>
        <w:gridCol w:w="850"/>
      </w:tblGrid>
      <w:tr w:rsidR="001973C0" w:rsidRPr="00946F7D" w:rsidTr="001973C0">
        <w:tc>
          <w:tcPr>
            <w:tcW w:w="9356" w:type="dxa"/>
            <w:gridSpan w:val="5"/>
          </w:tcPr>
          <w:p w:rsidR="001973C0" w:rsidRPr="00946F7D" w:rsidRDefault="00472C72" w:rsidP="001973C0">
            <w:pPr>
              <w:shd w:val="clear" w:color="auto" w:fill="FFFFFF"/>
              <w:spacing w:before="14" w:after="200" w:line="298" w:lineRule="exact"/>
              <w:ind w:left="142" w:right="58"/>
              <w:jc w:val="both"/>
              <w:rPr>
                <w:lang w:eastAsia="en-US" w:bidi="en-US"/>
              </w:rPr>
            </w:pPr>
            <w:r>
              <w:rPr>
                <w:spacing w:val="-1"/>
                <w:lang w:eastAsia="en-US" w:bidi="en-US"/>
              </w:rPr>
              <w:t>ПК 3</w:t>
            </w:r>
            <w:r w:rsidR="001973C0" w:rsidRPr="00946F7D">
              <w:rPr>
                <w:spacing w:val="-1"/>
                <w:lang w:eastAsia="en-US" w:bidi="en-US"/>
              </w:rPr>
              <w:t xml:space="preserve">.1. Изготавливать простые столярные тяги и заготовки столярных </w:t>
            </w:r>
            <w:r w:rsidR="001973C0" w:rsidRPr="00946F7D">
              <w:rPr>
                <w:lang w:eastAsia="en-US" w:bidi="en-US"/>
              </w:rPr>
              <w:t>и</w:t>
            </w:r>
            <w:r w:rsidR="001973C0" w:rsidRPr="00946F7D">
              <w:rPr>
                <w:lang w:eastAsia="en-US" w:bidi="en-US"/>
              </w:rPr>
              <w:t>з</w:t>
            </w:r>
            <w:r w:rsidR="001973C0" w:rsidRPr="00946F7D">
              <w:rPr>
                <w:lang w:eastAsia="en-US" w:bidi="en-US"/>
              </w:rPr>
              <w:t>делий.</w:t>
            </w:r>
          </w:p>
          <w:p w:rsidR="001973C0" w:rsidRPr="00946F7D" w:rsidRDefault="001973C0" w:rsidP="001973C0">
            <w:pPr>
              <w:spacing w:after="200" w:line="276" w:lineRule="auto"/>
              <w:jc w:val="both"/>
              <w:rPr>
                <w:rFonts w:eastAsia="Calibri"/>
                <w:b/>
                <w:lang w:eastAsia="en-US" w:bidi="en-US"/>
              </w:rPr>
            </w:pPr>
          </w:p>
        </w:tc>
        <w:tc>
          <w:tcPr>
            <w:tcW w:w="850" w:type="dxa"/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b/>
                <w:lang w:val="en-US" w:eastAsia="en-US" w:bidi="en-US"/>
              </w:rPr>
            </w:pPr>
            <w:r w:rsidRPr="00946F7D">
              <w:rPr>
                <w:rFonts w:eastAsia="Calibri"/>
                <w:b/>
                <w:lang w:val="en-US" w:eastAsia="en-US" w:bidi="en-US"/>
              </w:rPr>
              <w:t>Кол-во часов</w:t>
            </w:r>
          </w:p>
        </w:tc>
      </w:tr>
      <w:tr w:rsidR="001973C0" w:rsidRPr="00946F7D" w:rsidTr="001973C0">
        <w:trPr>
          <w:trHeight w:val="405"/>
        </w:trPr>
        <w:tc>
          <w:tcPr>
            <w:tcW w:w="1951" w:type="dxa"/>
          </w:tcPr>
          <w:p w:rsidR="00876465" w:rsidRPr="004F7560" w:rsidRDefault="00876465" w:rsidP="00876465">
            <w:pPr>
              <w:rPr>
                <w:szCs w:val="28"/>
              </w:rPr>
            </w:pPr>
            <w:r w:rsidRPr="004F7560">
              <w:rPr>
                <w:szCs w:val="28"/>
              </w:rPr>
              <w:t>Иметь практ</w:t>
            </w:r>
            <w:r w:rsidRPr="004F7560">
              <w:rPr>
                <w:szCs w:val="28"/>
              </w:rPr>
              <w:t>и</w:t>
            </w:r>
            <w:r w:rsidRPr="004F7560">
              <w:rPr>
                <w:szCs w:val="28"/>
              </w:rPr>
              <w:t>ческий опыт:</w:t>
            </w:r>
          </w:p>
          <w:p w:rsidR="00876465" w:rsidRDefault="00876465" w:rsidP="00876465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>
              <w:rPr>
                <w:szCs w:val="28"/>
              </w:rPr>
              <w:lastRenderedPageBreak/>
              <w:t>.</w:t>
            </w:r>
          </w:p>
          <w:p w:rsidR="00876465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Уметь: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firstLine="283"/>
              <w:rPr>
                <w:lang w:eastAsia="en-US" w:bidi="en-US"/>
              </w:rPr>
            </w:pPr>
            <w:r w:rsidRPr="00946F7D">
              <w:rPr>
                <w:spacing w:val="-3"/>
                <w:lang w:eastAsia="en-US" w:bidi="en-US"/>
              </w:rPr>
              <w:t>отбирать п</w:t>
            </w:r>
            <w:r w:rsidRPr="00946F7D">
              <w:rPr>
                <w:spacing w:val="-3"/>
                <w:lang w:eastAsia="en-US" w:bidi="en-US"/>
              </w:rPr>
              <w:t>и</w:t>
            </w:r>
            <w:r w:rsidRPr="00946F7D">
              <w:rPr>
                <w:spacing w:val="-3"/>
                <w:lang w:eastAsia="en-US" w:bidi="en-US"/>
              </w:rPr>
              <w:t xml:space="preserve">ломатериалы, выполнять их разметку </w:t>
            </w:r>
            <w:r w:rsidRPr="00946F7D">
              <w:rPr>
                <w:lang w:eastAsia="en-US" w:bidi="en-US"/>
              </w:rPr>
              <w:t>и обр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ботку, польз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ваться ру</w:t>
            </w:r>
            <w:r w:rsidRPr="00946F7D">
              <w:rPr>
                <w:lang w:eastAsia="en-US" w:bidi="en-US"/>
              </w:rPr>
              <w:t>ч</w:t>
            </w:r>
            <w:r w:rsidRPr="00946F7D">
              <w:rPr>
                <w:lang w:eastAsia="en-US" w:bidi="en-US"/>
              </w:rPr>
              <w:t>ным и электрифицир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ванным инстр</w:t>
            </w:r>
            <w:r w:rsidRPr="00946F7D">
              <w:rPr>
                <w:lang w:eastAsia="en-US" w:bidi="en-US"/>
              </w:rPr>
              <w:t>у</w:t>
            </w:r>
            <w:r w:rsidRPr="00946F7D">
              <w:rPr>
                <w:lang w:eastAsia="en-US" w:bidi="en-US"/>
              </w:rPr>
              <w:t>ме</w:t>
            </w:r>
            <w:r w:rsidRPr="00946F7D">
              <w:rPr>
                <w:lang w:eastAsia="en-US" w:bidi="en-US"/>
              </w:rPr>
              <w:t>н</w:t>
            </w:r>
            <w:r w:rsidRPr="00946F7D">
              <w:rPr>
                <w:lang w:eastAsia="en-US" w:bidi="en-US"/>
              </w:rPr>
              <w:t>том;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lang w:eastAsia="en-US" w:bidi="en-US"/>
              </w:rPr>
            </w:pPr>
          </w:p>
        </w:tc>
        <w:tc>
          <w:tcPr>
            <w:tcW w:w="7405" w:type="dxa"/>
            <w:gridSpan w:val="4"/>
          </w:tcPr>
          <w:p w:rsidR="00876465" w:rsidRPr="00946F7D" w:rsidRDefault="002533ED" w:rsidP="00876465">
            <w:pPr>
              <w:shd w:val="clear" w:color="auto" w:fill="FFFFFF"/>
              <w:spacing w:after="200" w:line="276" w:lineRule="auto"/>
              <w:ind w:firstLine="283"/>
              <w:rPr>
                <w:lang w:eastAsia="en-US" w:bidi="en-US"/>
              </w:rPr>
            </w:pPr>
            <w:r>
              <w:rPr>
                <w:spacing w:val="-3"/>
                <w:lang w:eastAsia="en-US" w:bidi="en-US"/>
              </w:rPr>
              <w:lastRenderedPageBreak/>
              <w:t xml:space="preserve"> Отбраковки </w:t>
            </w:r>
            <w:r w:rsidR="00876465" w:rsidRPr="00946F7D">
              <w:rPr>
                <w:spacing w:val="-3"/>
                <w:lang w:eastAsia="en-US" w:bidi="en-US"/>
              </w:rPr>
              <w:t>пиломатериа</w:t>
            </w:r>
            <w:r>
              <w:rPr>
                <w:spacing w:val="-3"/>
                <w:lang w:eastAsia="en-US" w:bidi="en-US"/>
              </w:rPr>
              <w:t xml:space="preserve">лов по основным признакам, выполнения  </w:t>
            </w:r>
            <w:r w:rsidR="00876465" w:rsidRPr="00946F7D">
              <w:rPr>
                <w:spacing w:val="-3"/>
                <w:lang w:eastAsia="en-US" w:bidi="en-US"/>
              </w:rPr>
              <w:lastRenderedPageBreak/>
              <w:t>их разметк</w:t>
            </w:r>
            <w:r>
              <w:rPr>
                <w:spacing w:val="-3"/>
                <w:lang w:eastAsia="en-US" w:bidi="en-US"/>
              </w:rPr>
              <w:t xml:space="preserve">и </w:t>
            </w:r>
            <w:r w:rsidR="00876465" w:rsidRPr="00946F7D">
              <w:rPr>
                <w:lang w:eastAsia="en-US" w:bidi="en-US"/>
              </w:rPr>
              <w:t>и обработ</w:t>
            </w:r>
            <w:r>
              <w:rPr>
                <w:lang w:eastAsia="en-US" w:bidi="en-US"/>
              </w:rPr>
              <w:t>ки</w:t>
            </w:r>
            <w:r w:rsidR="00876465" w:rsidRPr="00946F7D">
              <w:rPr>
                <w:lang w:eastAsia="en-US" w:bidi="en-US"/>
              </w:rPr>
              <w:t xml:space="preserve">, </w:t>
            </w:r>
            <w:r>
              <w:rPr>
                <w:lang w:eastAsia="en-US" w:bidi="en-US"/>
              </w:rPr>
              <w:t xml:space="preserve">использования </w:t>
            </w:r>
            <w:r w:rsidR="00876465" w:rsidRPr="00946F7D">
              <w:rPr>
                <w:lang w:eastAsia="en-US" w:bidi="en-US"/>
              </w:rPr>
              <w:t>пользовать</w:t>
            </w:r>
            <w:r>
              <w:rPr>
                <w:lang w:eastAsia="en-US" w:bidi="en-US"/>
              </w:rPr>
              <w:t xml:space="preserve">ся ручного </w:t>
            </w:r>
            <w:r w:rsidR="00876465" w:rsidRPr="00946F7D">
              <w:rPr>
                <w:lang w:eastAsia="en-US" w:bidi="en-US"/>
              </w:rPr>
              <w:t>и электрифицирован</w:t>
            </w:r>
            <w:r>
              <w:rPr>
                <w:lang w:eastAsia="en-US" w:bidi="en-US"/>
              </w:rPr>
              <w:t>ного инструмента</w:t>
            </w:r>
            <w:r w:rsidR="00876465" w:rsidRPr="00946F7D">
              <w:rPr>
                <w:lang w:eastAsia="en-US" w:bidi="en-US"/>
              </w:rPr>
              <w:t xml:space="preserve"> </w:t>
            </w:r>
            <w:proofErr w:type="gramStart"/>
            <w:r w:rsidR="00876465" w:rsidRPr="00946F7D">
              <w:rPr>
                <w:lang w:eastAsia="en-US" w:bidi="en-US"/>
              </w:rPr>
              <w:t>инс</w:t>
            </w:r>
            <w:r w:rsidR="00876465" w:rsidRPr="00946F7D">
              <w:rPr>
                <w:lang w:eastAsia="en-US" w:bidi="en-US"/>
              </w:rPr>
              <w:t>т</w:t>
            </w:r>
            <w:r w:rsidR="00876465" w:rsidRPr="00946F7D">
              <w:rPr>
                <w:lang w:eastAsia="en-US" w:bidi="en-US"/>
              </w:rPr>
              <w:t>румен</w:t>
            </w:r>
            <w:r>
              <w:rPr>
                <w:lang w:eastAsia="en-US" w:bidi="en-US"/>
              </w:rPr>
              <w:t>та</w:t>
            </w:r>
            <w:proofErr w:type="gramEnd"/>
            <w:r w:rsidR="00876465" w:rsidRPr="00946F7D">
              <w:rPr>
                <w:lang w:eastAsia="en-US" w:bidi="en-US"/>
              </w:rPr>
              <w:t>;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jc w:val="both"/>
              <w:rPr>
                <w:bCs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Тематика практических работ: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jc w:val="both"/>
              <w:rPr>
                <w:bCs/>
                <w:lang w:val="en-US" w:eastAsia="en-US" w:bidi="en-US"/>
              </w:rPr>
            </w:pPr>
          </w:p>
          <w:tbl>
            <w:tblPr>
              <w:tblW w:w="16820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820"/>
            </w:tblGrid>
            <w:tr w:rsidR="001973C0" w:rsidRPr="00946F7D" w:rsidTr="001973C0">
              <w:trPr>
                <w:trHeight w:val="1043"/>
              </w:trPr>
              <w:tc>
                <w:tcPr>
                  <w:tcW w:w="16820" w:type="dxa"/>
                  <w:tcBorders>
                    <w:top w:val="nil"/>
                    <w:left w:val="nil"/>
                    <w:bottom w:val="nil"/>
                  </w:tcBorders>
                </w:tcPr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№1Строение дерева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№2Сортообразование по порокам и дефектам.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№3Определение  пригодности древесины по наличию пороков.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bCs/>
                      <w:lang w:val="en-US" w:eastAsia="en-US" w:bidi="en-US"/>
                    </w:rPr>
                  </w:pPr>
                  <w:r w:rsidRPr="00946F7D">
                    <w:rPr>
                      <w:bCs/>
                      <w:lang w:val="en-US" w:eastAsia="en-US" w:bidi="en-US"/>
                    </w:rPr>
                    <w:t>№4Классификация средств защиты.</w:t>
                  </w:r>
                </w:p>
              </w:tc>
            </w:tr>
          </w:tbl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jc w:val="both"/>
              <w:rPr>
                <w:bCs/>
                <w:lang w:val="en-US" w:eastAsia="en-US" w:bidi="en-US"/>
              </w:rPr>
            </w:pPr>
          </w:p>
          <w:tbl>
            <w:tblPr>
              <w:tblW w:w="16820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820"/>
            </w:tblGrid>
            <w:tr w:rsidR="001973C0" w:rsidRPr="00946F7D" w:rsidTr="001973C0">
              <w:trPr>
                <w:trHeight w:val="699"/>
              </w:trPr>
              <w:tc>
                <w:tcPr>
                  <w:tcW w:w="16820" w:type="dxa"/>
                  <w:tcBorders>
                    <w:top w:val="nil"/>
                    <w:left w:val="nil"/>
                    <w:bottom w:val="single" w:sz="4" w:space="0" w:color="auto"/>
                  </w:tcBorders>
                </w:tcPr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№   5 Определение типа зуба пил для различных видов пиления.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 xml:space="preserve">Форма зубьев пил для </w:t>
                  </w:r>
                  <w:proofErr w:type="gramStart"/>
                  <w:r w:rsidRPr="00946F7D">
                    <w:rPr>
                      <w:lang w:eastAsia="en-US" w:bidi="en-US"/>
                    </w:rPr>
                    <w:t>продольного</w:t>
                  </w:r>
                  <w:proofErr w:type="gramEnd"/>
                  <w:r w:rsidRPr="00946F7D">
                    <w:rPr>
                      <w:lang w:eastAsia="en-US" w:bidi="en-US"/>
                    </w:rPr>
                    <w:t>, поперечного и смешанного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пиления. Виды ручных пил и их назначение.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 xml:space="preserve">Вычерчивание элементов зубьев пил для </w:t>
                  </w:r>
                  <w:proofErr w:type="gramStart"/>
                  <w:r w:rsidRPr="00946F7D">
                    <w:rPr>
                      <w:lang w:eastAsia="en-US" w:bidi="en-US"/>
                    </w:rPr>
                    <w:t>продольного</w:t>
                  </w:r>
                  <w:proofErr w:type="gramEnd"/>
                  <w:r w:rsidRPr="00946F7D">
                    <w:rPr>
                      <w:lang w:eastAsia="en-US" w:bidi="en-US"/>
                    </w:rPr>
                    <w:t xml:space="preserve"> и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 xml:space="preserve">поперечного пиления.   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 xml:space="preserve"> </w:t>
                  </w:r>
                  <w:proofErr w:type="gramStart"/>
                  <w:r w:rsidRPr="00946F7D">
                    <w:rPr>
                      <w:lang w:eastAsia="en-US" w:bidi="en-US"/>
                    </w:rPr>
                    <w:t>оп ределить</w:t>
                  </w:r>
                  <w:proofErr w:type="gramEnd"/>
                  <w:r w:rsidRPr="00946F7D">
                    <w:rPr>
                      <w:lang w:eastAsia="en-US" w:bidi="en-US"/>
                    </w:rPr>
                    <w:t xml:space="preserve"> величину угла заточки резца,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определение величины развода пил шаблоном. Пр</w:t>
                  </w:r>
                  <w:r w:rsidRPr="00946F7D">
                    <w:rPr>
                      <w:lang w:eastAsia="en-US" w:bidi="en-US"/>
                    </w:rPr>
                    <w:t>о</w:t>
                  </w:r>
                  <w:r w:rsidRPr="00946F7D">
                    <w:rPr>
                      <w:lang w:eastAsia="en-US" w:bidi="en-US"/>
                    </w:rPr>
                    <w:t>верка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правильности пиления ручными пилами.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По полотну пилы и определите, для какого вида пил</w:t>
                  </w:r>
                  <w:r w:rsidRPr="00946F7D">
                    <w:rPr>
                      <w:lang w:eastAsia="en-US" w:bidi="en-US"/>
                    </w:rPr>
                    <w:t>е</w:t>
                  </w:r>
                  <w:r w:rsidRPr="00946F7D">
                    <w:rPr>
                      <w:lang w:eastAsia="en-US" w:bidi="en-US"/>
                    </w:rPr>
                    <w:t>ния оно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предназначено, выпол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нен ли развод зубьев и какова его величина</w:t>
                  </w:r>
                  <w:proofErr w:type="gramStart"/>
                  <w:r w:rsidRPr="00946F7D">
                    <w:rPr>
                      <w:lang w:eastAsia="en-US" w:bidi="en-US"/>
                    </w:rPr>
                    <w:t>.</w:t>
                  </w:r>
                  <w:proofErr w:type="gramEnd"/>
                  <w:r w:rsidRPr="00946F7D">
                    <w:rPr>
                      <w:lang w:eastAsia="en-US" w:bidi="en-US"/>
                    </w:rPr>
                    <w:t xml:space="preserve"> </w:t>
                  </w:r>
                  <w:proofErr w:type="gramStart"/>
                  <w:r w:rsidRPr="00946F7D">
                    <w:rPr>
                      <w:lang w:eastAsia="en-US" w:bidi="en-US"/>
                    </w:rPr>
                    <w:t>о</w:t>
                  </w:r>
                  <w:proofErr w:type="gramEnd"/>
                  <w:r w:rsidRPr="00946F7D">
                    <w:rPr>
                      <w:lang w:eastAsia="en-US" w:bidi="en-US"/>
                    </w:rPr>
                    <w:t>предел</w:t>
                  </w:r>
                  <w:r w:rsidRPr="00946F7D">
                    <w:rPr>
                      <w:lang w:eastAsia="en-US" w:bidi="en-US"/>
                    </w:rPr>
                    <w:t>и</w:t>
                  </w:r>
                  <w:r w:rsidRPr="00946F7D">
                    <w:rPr>
                      <w:lang w:eastAsia="en-US" w:bidi="en-US"/>
                    </w:rPr>
                    <w:t>те также шаг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и высоту зубьев.</w:t>
                  </w:r>
                </w:p>
                <w:p w:rsidR="001973C0" w:rsidRPr="00946F7D" w:rsidRDefault="001973C0" w:rsidP="001973C0">
                  <w:pPr>
                    <w:spacing w:before="100" w:beforeAutospacing="1" w:after="1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 xml:space="preserve">№6 Определение по  рисунку  и перечисление </w:t>
                  </w:r>
                  <w:proofErr w:type="gramStart"/>
                  <w:r w:rsidRPr="00946F7D">
                    <w:rPr>
                      <w:lang w:eastAsia="en-US" w:bidi="en-US"/>
                    </w:rPr>
                    <w:t>осно</w:t>
                  </w:r>
                  <w:r w:rsidRPr="00946F7D">
                    <w:rPr>
                      <w:lang w:eastAsia="en-US" w:bidi="en-US"/>
                    </w:rPr>
                    <w:t>в</w:t>
                  </w:r>
                  <w:r w:rsidRPr="00946F7D">
                    <w:rPr>
                      <w:lang w:eastAsia="en-US" w:bidi="en-US"/>
                    </w:rPr>
                    <w:t>ных</w:t>
                  </w:r>
                  <w:proofErr w:type="gramEnd"/>
                </w:p>
                <w:p w:rsidR="001973C0" w:rsidRPr="00946F7D" w:rsidRDefault="001973C0" w:rsidP="001973C0">
                  <w:pPr>
                    <w:spacing w:before="100" w:beforeAutospacing="1" w:after="1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частей столярного верстака и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описать об их назначении. Как осуществляется зажим заготовки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при обработке кромок доски и длинных заготовок с помощью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костылей?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lastRenderedPageBreak/>
                    <w:t>№7 Определение устройства (формы) зубьев пилы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proofErr w:type="gramStart"/>
                  <w:r w:rsidRPr="00946F7D">
                    <w:rPr>
                      <w:lang w:eastAsia="en-US" w:bidi="en-US"/>
                    </w:rPr>
                    <w:t>(по натуральным образцам распиленной древесины определить</w:t>
                  </w:r>
                  <w:proofErr w:type="gramEnd"/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дефекты пиления, дать их описание и указать прич</w:t>
                  </w:r>
                  <w:r w:rsidRPr="00946F7D">
                    <w:rPr>
                      <w:lang w:eastAsia="en-US" w:bidi="en-US"/>
                    </w:rPr>
                    <w:t>и</w:t>
                  </w:r>
                  <w:r w:rsidRPr="00946F7D">
                    <w:rPr>
                      <w:lang w:eastAsia="en-US" w:bidi="en-US"/>
                    </w:rPr>
                    <w:t>ны.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№8Изучение типов резцов.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Описание ручного столярнного инструмента и выче</w:t>
                  </w:r>
                  <w:r w:rsidRPr="00946F7D">
                    <w:rPr>
                      <w:lang w:eastAsia="en-US" w:bidi="en-US"/>
                    </w:rPr>
                    <w:t>р</w:t>
                  </w:r>
                  <w:r w:rsidRPr="00946F7D">
                    <w:rPr>
                      <w:lang w:eastAsia="en-US" w:bidi="en-US"/>
                    </w:rPr>
                    <w:t>чивание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их схемы резания.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Проверка строганной поверхности. Описать методы проверки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обрабатываемых по</w:t>
                  </w:r>
                  <w:r w:rsidR="00FA6F77">
                    <w:rPr>
                      <w:lang w:eastAsia="en-US" w:bidi="en-US"/>
                    </w:rPr>
                    <w:t>-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верхностей по образцам.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Строгание деревянных заготовок электрорубанком.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Распиливание заготовок с помощью электроинстр</w:t>
                  </w:r>
                  <w:r w:rsidRPr="00946F7D">
                    <w:rPr>
                      <w:lang w:eastAsia="en-US" w:bidi="en-US"/>
                    </w:rPr>
                    <w:t>у</w:t>
                  </w:r>
                  <w:r w:rsidRPr="00946F7D">
                    <w:rPr>
                      <w:lang w:eastAsia="en-US" w:bidi="en-US"/>
                    </w:rPr>
                    <w:t>мента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 xml:space="preserve">№9Разборка  и сборка </w:t>
                  </w:r>
                  <w:proofErr w:type="gramStart"/>
                  <w:r w:rsidRPr="00946F7D">
                    <w:rPr>
                      <w:lang w:eastAsia="en-US" w:bidi="en-US"/>
                    </w:rPr>
                    <w:t>электрифицированного</w:t>
                  </w:r>
                  <w:proofErr w:type="gramEnd"/>
                  <w:r w:rsidRPr="00946F7D">
                    <w:rPr>
                      <w:lang w:eastAsia="en-US" w:bidi="en-US"/>
                    </w:rPr>
                    <w:t xml:space="preserve"> ручного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инструмента для изучения с устройством и  описанием его.</w:t>
                  </w:r>
                </w:p>
              </w:tc>
            </w:tr>
          </w:tbl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76465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876465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28</w:t>
            </w:r>
          </w:p>
        </w:tc>
      </w:tr>
      <w:tr w:rsidR="001973C0" w:rsidRPr="00946F7D" w:rsidTr="001973C0">
        <w:trPr>
          <w:trHeight w:val="849"/>
        </w:trPr>
        <w:tc>
          <w:tcPr>
            <w:tcW w:w="1951" w:type="dxa"/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lastRenderedPageBreak/>
              <w:t>Знать: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4"/>
              <w:rPr>
                <w:lang w:eastAsia="en-US" w:bidi="en-US"/>
              </w:rPr>
            </w:pPr>
            <w:r w:rsidRPr="00946F7D">
              <w:rPr>
                <w:spacing w:val="-11"/>
                <w:lang w:eastAsia="en-US" w:bidi="en-US"/>
              </w:rPr>
              <w:t>виды и сво</w:t>
            </w:r>
            <w:r w:rsidRPr="00946F7D">
              <w:rPr>
                <w:spacing w:val="-11"/>
                <w:lang w:eastAsia="en-US" w:bidi="en-US"/>
              </w:rPr>
              <w:t>й</w:t>
            </w:r>
            <w:r w:rsidRPr="00946F7D">
              <w:rPr>
                <w:spacing w:val="-11"/>
                <w:lang w:eastAsia="en-US" w:bidi="en-US"/>
              </w:rPr>
              <w:t>ства древ</w:t>
            </w:r>
            <w:r w:rsidRPr="00946F7D">
              <w:rPr>
                <w:spacing w:val="-11"/>
                <w:lang w:eastAsia="en-US" w:bidi="en-US"/>
              </w:rPr>
              <w:t>е</w:t>
            </w:r>
            <w:r w:rsidRPr="00946F7D">
              <w:rPr>
                <w:spacing w:val="-11"/>
                <w:lang w:eastAsia="en-US" w:bidi="en-US"/>
              </w:rPr>
              <w:t xml:space="preserve">сины, устройство </w:t>
            </w:r>
            <w:r w:rsidRPr="00946F7D">
              <w:rPr>
                <w:spacing w:val="-13"/>
                <w:lang w:eastAsia="en-US" w:bidi="en-US"/>
              </w:rPr>
              <w:t>и</w:t>
            </w:r>
            <w:r w:rsidRPr="00946F7D">
              <w:rPr>
                <w:spacing w:val="-13"/>
                <w:lang w:eastAsia="en-US" w:bidi="en-US"/>
              </w:rPr>
              <w:t>н</w:t>
            </w:r>
            <w:r w:rsidRPr="00946F7D">
              <w:rPr>
                <w:spacing w:val="-13"/>
                <w:lang w:eastAsia="en-US" w:bidi="en-US"/>
              </w:rPr>
              <w:t>струментов, эле</w:t>
            </w:r>
            <w:r w:rsidRPr="00946F7D">
              <w:rPr>
                <w:spacing w:val="-13"/>
                <w:lang w:eastAsia="en-US" w:bidi="en-US"/>
              </w:rPr>
              <w:t>к</w:t>
            </w:r>
            <w:r w:rsidRPr="00946F7D">
              <w:rPr>
                <w:spacing w:val="-13"/>
                <w:lang w:eastAsia="en-US" w:bidi="en-US"/>
              </w:rPr>
              <w:t>трич</w:t>
            </w:r>
            <w:r w:rsidRPr="00946F7D">
              <w:rPr>
                <w:spacing w:val="-13"/>
                <w:lang w:eastAsia="en-US" w:bidi="en-US"/>
              </w:rPr>
              <w:t>е</w:t>
            </w:r>
            <w:r w:rsidRPr="00946F7D">
              <w:rPr>
                <w:spacing w:val="-13"/>
                <w:lang w:eastAsia="en-US" w:bidi="en-US"/>
              </w:rPr>
              <w:t>ских машин и ста</w:t>
            </w:r>
            <w:r w:rsidRPr="00946F7D">
              <w:rPr>
                <w:spacing w:val="-13"/>
                <w:lang w:eastAsia="en-US" w:bidi="en-US"/>
              </w:rPr>
              <w:t>н</w:t>
            </w:r>
            <w:r w:rsidRPr="00946F7D">
              <w:rPr>
                <w:spacing w:val="-13"/>
                <w:lang w:eastAsia="en-US" w:bidi="en-US"/>
              </w:rPr>
              <w:t xml:space="preserve">ков </w:t>
            </w:r>
            <w:r w:rsidRPr="00946F7D">
              <w:rPr>
                <w:lang w:eastAsia="en-US" w:bidi="en-US"/>
              </w:rPr>
              <w:t>для обработки др</w:t>
            </w:r>
            <w:r w:rsidRPr="00946F7D">
              <w:rPr>
                <w:lang w:eastAsia="en-US" w:bidi="en-US"/>
              </w:rPr>
              <w:t>е</w:t>
            </w:r>
            <w:r w:rsidRPr="00946F7D">
              <w:rPr>
                <w:lang w:eastAsia="en-US" w:bidi="en-US"/>
              </w:rPr>
              <w:t>вес</w:t>
            </w:r>
            <w:r w:rsidRPr="00946F7D">
              <w:rPr>
                <w:lang w:eastAsia="en-US" w:bidi="en-US"/>
              </w:rPr>
              <w:t>и</w:t>
            </w:r>
            <w:r w:rsidRPr="00946F7D">
              <w:rPr>
                <w:lang w:eastAsia="en-US" w:bidi="en-US"/>
              </w:rPr>
              <w:t>ны;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8"/>
              <w:rPr>
                <w:lang w:eastAsia="en-US" w:bidi="en-US"/>
              </w:rPr>
            </w:pPr>
            <w:r w:rsidRPr="00946F7D">
              <w:rPr>
                <w:spacing w:val="-13"/>
                <w:lang w:eastAsia="en-US" w:bidi="en-US"/>
              </w:rPr>
              <w:t>виды и спос</w:t>
            </w:r>
            <w:r w:rsidRPr="00946F7D">
              <w:rPr>
                <w:spacing w:val="-13"/>
                <w:lang w:eastAsia="en-US" w:bidi="en-US"/>
              </w:rPr>
              <w:t>о</w:t>
            </w:r>
            <w:r w:rsidRPr="00946F7D">
              <w:rPr>
                <w:spacing w:val="-13"/>
                <w:lang w:eastAsia="en-US" w:bidi="en-US"/>
              </w:rPr>
              <w:t>бы изготовл</w:t>
            </w:r>
            <w:r w:rsidRPr="00946F7D">
              <w:rPr>
                <w:spacing w:val="-13"/>
                <w:lang w:eastAsia="en-US" w:bidi="en-US"/>
              </w:rPr>
              <w:t>е</w:t>
            </w:r>
            <w:r w:rsidRPr="00946F7D">
              <w:rPr>
                <w:spacing w:val="-13"/>
                <w:lang w:eastAsia="en-US" w:bidi="en-US"/>
              </w:rPr>
              <w:t xml:space="preserve">ния столярных </w:t>
            </w:r>
            <w:r w:rsidRPr="00946F7D">
              <w:rPr>
                <w:lang w:eastAsia="en-US" w:bidi="en-US"/>
              </w:rPr>
              <w:t>изд</w:t>
            </w:r>
            <w:r w:rsidRPr="00946F7D">
              <w:rPr>
                <w:lang w:eastAsia="en-US" w:bidi="en-US"/>
              </w:rPr>
              <w:t>е</w:t>
            </w:r>
            <w:r w:rsidRPr="00946F7D">
              <w:rPr>
                <w:lang w:eastAsia="en-US" w:bidi="en-US"/>
              </w:rPr>
              <w:t>лий и дет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лей;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spacing w:val="-12"/>
                <w:lang w:eastAsia="en-US" w:bidi="en-US"/>
              </w:rPr>
              <w:t>по о</w:t>
            </w:r>
            <w:r w:rsidRPr="00946F7D">
              <w:rPr>
                <w:spacing w:val="-12"/>
                <w:lang w:eastAsia="en-US" w:bidi="en-US"/>
              </w:rPr>
              <w:t>х</w:t>
            </w:r>
            <w:r w:rsidRPr="00946F7D">
              <w:rPr>
                <w:spacing w:val="-12"/>
                <w:lang w:eastAsia="en-US" w:bidi="en-US"/>
              </w:rPr>
              <w:t>ране труда и правила те</w:t>
            </w:r>
            <w:r w:rsidRPr="00946F7D">
              <w:rPr>
                <w:spacing w:val="-12"/>
                <w:lang w:eastAsia="en-US" w:bidi="en-US"/>
              </w:rPr>
              <w:t>х</w:t>
            </w:r>
            <w:r w:rsidRPr="00946F7D">
              <w:rPr>
                <w:spacing w:val="-12"/>
                <w:lang w:eastAsia="en-US" w:bidi="en-US"/>
              </w:rPr>
              <w:t>ники безопасн</w:t>
            </w:r>
            <w:r w:rsidRPr="00946F7D">
              <w:rPr>
                <w:spacing w:val="-12"/>
                <w:lang w:eastAsia="en-US" w:bidi="en-US"/>
              </w:rPr>
              <w:t>о</w:t>
            </w:r>
            <w:r w:rsidRPr="00946F7D">
              <w:rPr>
                <w:spacing w:val="-12"/>
                <w:lang w:eastAsia="en-US" w:bidi="en-US"/>
              </w:rPr>
              <w:t>сти при изготовлении ст</w:t>
            </w:r>
            <w:r w:rsidRPr="00946F7D">
              <w:rPr>
                <w:spacing w:val="-12"/>
                <w:lang w:eastAsia="en-US" w:bidi="en-US"/>
              </w:rPr>
              <w:t>о</w:t>
            </w:r>
            <w:r w:rsidRPr="00946F7D">
              <w:rPr>
                <w:spacing w:val="-12"/>
                <w:lang w:eastAsia="en-US" w:bidi="en-US"/>
              </w:rPr>
              <w:t>лярных изд</w:t>
            </w:r>
            <w:r w:rsidRPr="00946F7D">
              <w:rPr>
                <w:spacing w:val="-12"/>
                <w:lang w:eastAsia="en-US" w:bidi="en-US"/>
              </w:rPr>
              <w:t>е</w:t>
            </w:r>
            <w:r w:rsidRPr="00946F7D">
              <w:rPr>
                <w:spacing w:val="-12"/>
                <w:lang w:eastAsia="en-US" w:bidi="en-US"/>
              </w:rPr>
              <w:t>лий</w:t>
            </w:r>
            <w:proofErr w:type="gramStart"/>
            <w:r w:rsidRPr="00946F7D">
              <w:rPr>
                <w:spacing w:val="-12"/>
                <w:lang w:eastAsia="en-US" w:bidi="en-US"/>
              </w:rPr>
              <w:t xml:space="preserve"> .</w:t>
            </w:r>
            <w:proofErr w:type="gramEnd"/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eastAsia="en-US" w:bidi="en-US"/>
              </w:rPr>
            </w:pPr>
          </w:p>
        </w:tc>
        <w:tc>
          <w:tcPr>
            <w:tcW w:w="7405" w:type="dxa"/>
            <w:gridSpan w:val="4"/>
          </w:tcPr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lastRenderedPageBreak/>
              <w:t>Перечень тем: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Тема 1.1.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Общие сведения о</w:t>
            </w:r>
            <w:r w:rsidRPr="00946F7D">
              <w:rPr>
                <w:lang w:eastAsia="en-US" w:bidi="en-US"/>
              </w:rPr>
              <w:t>. выполнение столярных работ</w:t>
            </w:r>
            <w:proofErr w:type="gramStart"/>
            <w:r w:rsidRPr="00946F7D">
              <w:rPr>
                <w:lang w:eastAsia="en-US" w:bidi="en-US"/>
              </w:rPr>
              <w:t>..</w:t>
            </w:r>
            <w:proofErr w:type="gramEnd"/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 xml:space="preserve"> Тема</w:t>
            </w:r>
            <w:proofErr w:type="gramStart"/>
            <w:r w:rsidRPr="00946F7D">
              <w:rPr>
                <w:bCs/>
                <w:lang w:eastAsia="en-US" w:bidi="en-US"/>
              </w:rPr>
              <w:t>1</w:t>
            </w:r>
            <w:proofErr w:type="gramEnd"/>
            <w:r w:rsidRPr="00946F7D">
              <w:rPr>
                <w:bCs/>
                <w:lang w:eastAsia="en-US" w:bidi="en-US"/>
              </w:rPr>
              <w:t>. 2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Древесные материалы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Морфология и физиология дерева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пороки и дефекты древесины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rPr>
                <w:bCs/>
                <w:lang w:eastAsia="en-US" w:bidi="en-US"/>
              </w:rPr>
            </w:pPr>
            <w:proofErr w:type="gramStart"/>
            <w:r w:rsidRPr="00946F7D">
              <w:rPr>
                <w:bCs/>
                <w:lang w:eastAsia="en-US" w:bidi="en-US"/>
              </w:rPr>
              <w:t>свойства</w:t>
            </w:r>
            <w:proofErr w:type="gramEnd"/>
            <w:r w:rsidRPr="00946F7D">
              <w:rPr>
                <w:bCs/>
                <w:lang w:eastAsia="en-US" w:bidi="en-US"/>
              </w:rPr>
              <w:t xml:space="preserve"> связанные с вл</w:t>
            </w:r>
            <w:r w:rsidR="00FA6F77">
              <w:rPr>
                <w:bCs/>
                <w:lang w:eastAsia="en-US" w:bidi="en-US"/>
              </w:rPr>
              <w:t>а</w:t>
            </w:r>
            <w:r w:rsidRPr="00946F7D">
              <w:rPr>
                <w:bCs/>
                <w:lang w:eastAsia="en-US" w:bidi="en-US"/>
              </w:rPr>
              <w:t>жностью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физические и механические свойства древесины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proofErr w:type="gramStart"/>
            <w:r w:rsidRPr="00946F7D">
              <w:rPr>
                <w:bCs/>
                <w:lang w:eastAsia="en-US" w:bidi="en-US"/>
              </w:rPr>
              <w:t>зашита</w:t>
            </w:r>
            <w:proofErr w:type="gramEnd"/>
            <w:r w:rsidRPr="00946F7D">
              <w:rPr>
                <w:bCs/>
                <w:lang w:eastAsia="en-US" w:bidi="en-US"/>
              </w:rPr>
              <w:t xml:space="preserve"> древесины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Тема 2.1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lastRenderedPageBreak/>
              <w:t>.</w:t>
            </w:r>
            <w:r w:rsidRPr="00946F7D">
              <w:rPr>
                <w:rFonts w:eastAsia="Calibri"/>
                <w:bCs/>
                <w:lang w:eastAsia="en-US" w:bidi="en-US"/>
              </w:rPr>
              <w:t xml:space="preserve"> Обработка древесины ручным столярным инструментом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Инструменты и приспособления, применяемые при ра</w:t>
            </w:r>
            <w:r w:rsidRPr="00946F7D">
              <w:rPr>
                <w:lang w:eastAsia="en-US" w:bidi="en-US"/>
              </w:rPr>
              <w:t>з</w:t>
            </w:r>
            <w:r w:rsidRPr="00946F7D">
              <w:rPr>
                <w:lang w:eastAsia="en-US" w:bidi="en-US"/>
              </w:rPr>
              <w:t>метке.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 xml:space="preserve">Пиление древесины. 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color w:val="000000"/>
                <w:lang w:eastAsia="en-US" w:bidi="en-US"/>
              </w:rPr>
            </w:pPr>
            <w:r w:rsidRPr="00946F7D">
              <w:rPr>
                <w:bCs/>
                <w:color w:val="000000"/>
                <w:lang w:eastAsia="en-US" w:bidi="en-US"/>
              </w:rPr>
              <w:t>Строгание древесины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color w:val="000000"/>
                <w:lang w:eastAsia="en-US" w:bidi="en-US"/>
              </w:rPr>
            </w:pPr>
            <w:r w:rsidRPr="00946F7D">
              <w:rPr>
                <w:bCs/>
                <w:color w:val="000000"/>
                <w:lang w:eastAsia="en-US" w:bidi="en-US"/>
              </w:rPr>
              <w:t>Долбление и резание  древесины стамеской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color w:val="000000"/>
                <w:lang w:eastAsia="en-US" w:bidi="en-US"/>
              </w:rPr>
            </w:pPr>
            <w:r w:rsidRPr="00946F7D">
              <w:rPr>
                <w:bCs/>
                <w:color w:val="000000"/>
                <w:lang w:eastAsia="en-US" w:bidi="en-US"/>
              </w:rPr>
              <w:t xml:space="preserve"> Шлифование древесины.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color w:val="000000"/>
                <w:lang w:eastAsia="en-US" w:bidi="en-US"/>
              </w:rPr>
            </w:pPr>
            <w:r w:rsidRPr="00946F7D">
              <w:rPr>
                <w:bCs/>
                <w:color w:val="000000"/>
                <w:lang w:eastAsia="en-US" w:bidi="en-US"/>
              </w:rPr>
              <w:t xml:space="preserve"> сверление древесины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color w:val="000000"/>
                <w:lang w:eastAsia="en-US" w:bidi="en-US"/>
              </w:rPr>
              <w:t>Ручной электрифицированный инструмент.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lastRenderedPageBreak/>
              <w:t>13</w:t>
            </w:r>
          </w:p>
        </w:tc>
      </w:tr>
      <w:tr w:rsidR="001973C0" w:rsidRPr="00946F7D" w:rsidTr="001973C0">
        <w:trPr>
          <w:trHeight w:val="6742"/>
        </w:trPr>
        <w:tc>
          <w:tcPr>
            <w:tcW w:w="9356" w:type="dxa"/>
            <w:gridSpan w:val="5"/>
            <w:tcBorders>
              <w:bottom w:val="single" w:sz="4" w:space="0" w:color="auto"/>
            </w:tcBorders>
          </w:tcPr>
          <w:p w:rsidR="001973C0" w:rsidRPr="00946F7D" w:rsidRDefault="001973C0" w:rsidP="001973C0">
            <w:pPr>
              <w:spacing w:before="100" w:beforeAutospacing="1" w:after="200" w:line="276" w:lineRule="auto"/>
              <w:jc w:val="center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lastRenderedPageBreak/>
              <w:t>Самостоятельная работа студента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Тематика самостоятельной работы: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lang w:eastAsia="en-US" w:bidi="en-US"/>
              </w:rPr>
            </w:pPr>
            <w:r w:rsidRPr="00946F7D">
              <w:rPr>
                <w:rFonts w:eastAsia="Calibri"/>
                <w:b/>
                <w:lang w:eastAsia="en-US" w:bidi="en-US"/>
              </w:rPr>
              <w:t xml:space="preserve">- </w:t>
            </w:r>
            <w:r w:rsidRPr="00946F7D">
              <w:rPr>
                <w:bCs/>
                <w:lang w:eastAsia="en-US" w:bidi="en-US"/>
              </w:rPr>
              <w:t>Разработка тестовых заданий по теме:</w:t>
            </w:r>
            <w:r w:rsidRPr="00946F7D">
              <w:rPr>
                <w:rFonts w:eastAsia="Calibri"/>
                <w:b/>
                <w:bCs/>
                <w:lang w:eastAsia="en-US" w:bidi="en-US"/>
              </w:rPr>
              <w:t xml:space="preserve"> «</w:t>
            </w:r>
            <w:r w:rsidRPr="00946F7D">
              <w:rPr>
                <w:rFonts w:eastAsia="Calibri"/>
                <w:lang w:eastAsia="en-US" w:bidi="en-US"/>
              </w:rPr>
              <w:t>Обработка древесины ручным столярным и</w:t>
            </w:r>
            <w:r w:rsidRPr="00946F7D">
              <w:rPr>
                <w:rFonts w:eastAsia="Calibri"/>
                <w:lang w:eastAsia="en-US" w:bidi="en-US"/>
              </w:rPr>
              <w:t>н</w:t>
            </w:r>
            <w:r w:rsidRPr="00946F7D">
              <w:rPr>
                <w:rFonts w:eastAsia="Calibri"/>
                <w:lang w:eastAsia="en-US" w:bidi="en-US"/>
              </w:rPr>
              <w:t>струме</w:t>
            </w:r>
            <w:r w:rsidRPr="00946F7D">
              <w:rPr>
                <w:rFonts w:eastAsia="Calibri"/>
                <w:lang w:eastAsia="en-US" w:bidi="en-US"/>
              </w:rPr>
              <w:t>н</w:t>
            </w:r>
            <w:r w:rsidRPr="00946F7D">
              <w:rPr>
                <w:rFonts w:eastAsia="Calibri"/>
                <w:lang w:eastAsia="en-US" w:bidi="en-US"/>
              </w:rPr>
              <w:t>том»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i/>
                <w:lang w:eastAsia="en-US" w:bidi="en-US"/>
              </w:rPr>
              <w:t xml:space="preserve">- </w:t>
            </w:r>
            <w:r w:rsidRPr="00946F7D">
              <w:rPr>
                <w:bCs/>
                <w:lang w:eastAsia="en-US" w:bidi="en-US"/>
              </w:rPr>
              <w:t>Заполнение сравнительной таблицы «Разметочный инструмент»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- Выполнение схем проведения разметки различным инструме</w:t>
            </w:r>
            <w:r w:rsidRPr="00946F7D">
              <w:rPr>
                <w:bCs/>
                <w:lang w:eastAsia="en-US" w:bidi="en-US"/>
              </w:rPr>
              <w:t>н</w:t>
            </w:r>
            <w:r w:rsidRPr="00946F7D">
              <w:rPr>
                <w:bCs/>
                <w:lang w:eastAsia="en-US" w:bidi="en-US"/>
              </w:rPr>
              <w:t>том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- Сбор образцов заготовок, деталей с различными видами дефе</w:t>
            </w:r>
            <w:r w:rsidRPr="00946F7D">
              <w:rPr>
                <w:bCs/>
                <w:lang w:eastAsia="en-US" w:bidi="en-US"/>
              </w:rPr>
              <w:t>к</w:t>
            </w:r>
            <w:r w:rsidRPr="00946F7D">
              <w:rPr>
                <w:bCs/>
                <w:lang w:eastAsia="en-US" w:bidi="en-US"/>
              </w:rPr>
              <w:t>тов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- Разработка презентаций на темы: «Изготовление изделий ручным столярным и эле</w:t>
            </w:r>
            <w:r w:rsidRPr="00946F7D">
              <w:rPr>
                <w:bCs/>
                <w:lang w:eastAsia="en-US" w:bidi="en-US"/>
              </w:rPr>
              <w:t>к</w:t>
            </w:r>
            <w:r w:rsidRPr="00946F7D">
              <w:rPr>
                <w:bCs/>
                <w:lang w:eastAsia="en-US" w:bidi="en-US"/>
              </w:rPr>
              <w:t>трифиц</w:t>
            </w:r>
            <w:r w:rsidRPr="00946F7D">
              <w:rPr>
                <w:bCs/>
                <w:lang w:eastAsia="en-US" w:bidi="en-US"/>
              </w:rPr>
              <w:t>и</w:t>
            </w:r>
            <w:r w:rsidRPr="00946F7D">
              <w:rPr>
                <w:bCs/>
                <w:lang w:eastAsia="en-US" w:bidi="en-US"/>
              </w:rPr>
              <w:t>рованным инструментом»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- Формирование демонстрационного альбома «Электроинструмент» и «ручной столя</w:t>
            </w:r>
            <w:r w:rsidRPr="00946F7D">
              <w:rPr>
                <w:bCs/>
                <w:lang w:eastAsia="en-US" w:bidi="en-US"/>
              </w:rPr>
              <w:t>р</w:t>
            </w:r>
            <w:r w:rsidRPr="00946F7D">
              <w:rPr>
                <w:bCs/>
                <w:lang w:eastAsia="en-US" w:bidi="en-US"/>
              </w:rPr>
              <w:t>ный и</w:t>
            </w:r>
            <w:r w:rsidRPr="00946F7D">
              <w:rPr>
                <w:bCs/>
                <w:lang w:eastAsia="en-US" w:bidi="en-US"/>
              </w:rPr>
              <w:t>н</w:t>
            </w:r>
            <w:r w:rsidRPr="00946F7D">
              <w:rPr>
                <w:bCs/>
                <w:lang w:eastAsia="en-US" w:bidi="en-US"/>
              </w:rPr>
              <w:t>струмент»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b/>
                <w:lang w:eastAsia="en-US" w:bidi="en-US"/>
              </w:rPr>
            </w:pP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i/>
                <w:lang w:eastAsia="en-US" w:bidi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73C0" w:rsidRPr="00CB2EE8" w:rsidRDefault="00CB2EE8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18</w:t>
            </w:r>
          </w:p>
        </w:tc>
      </w:tr>
      <w:tr w:rsidR="001973C0" w:rsidRPr="00946F7D" w:rsidTr="00876465">
        <w:trPr>
          <w:trHeight w:val="935"/>
        </w:trPr>
        <w:tc>
          <w:tcPr>
            <w:tcW w:w="93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472C72" w:rsidP="001973C0">
            <w:pPr>
              <w:shd w:val="clear" w:color="auto" w:fill="FFFFFF"/>
              <w:spacing w:before="100" w:beforeAutospacing="1" w:after="200" w:line="312" w:lineRule="exact"/>
              <w:ind w:right="67"/>
              <w:jc w:val="both"/>
              <w:rPr>
                <w:lang w:eastAsia="en-US" w:bidi="en-US"/>
              </w:rPr>
            </w:pPr>
            <w:r>
              <w:rPr>
                <w:lang w:eastAsia="en-US" w:bidi="en-US"/>
              </w:rPr>
              <w:t>ПК 3</w:t>
            </w:r>
            <w:r w:rsidR="001973C0" w:rsidRPr="00946F7D">
              <w:rPr>
                <w:lang w:eastAsia="en-US" w:bidi="en-US"/>
              </w:rPr>
              <w:t>.2. Изготавливать и собирать столярные изделия различной сложн</w:t>
            </w:r>
            <w:r w:rsidR="001973C0" w:rsidRPr="00946F7D">
              <w:rPr>
                <w:lang w:eastAsia="en-US" w:bidi="en-US"/>
              </w:rPr>
              <w:t>о</w:t>
            </w:r>
            <w:r w:rsidR="001973C0" w:rsidRPr="00946F7D">
              <w:rPr>
                <w:lang w:eastAsia="en-US" w:bidi="en-US"/>
              </w:rPr>
              <w:t>сти.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b/>
                <w:lang w:eastAsia="en-US" w:bidi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876465" w:rsidRPr="00946F7D" w:rsidTr="00876465">
        <w:trPr>
          <w:trHeight w:val="935"/>
        </w:trPr>
        <w:tc>
          <w:tcPr>
            <w:tcW w:w="226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76465" w:rsidRPr="004F7560" w:rsidRDefault="00876465" w:rsidP="00876465">
            <w:pPr>
              <w:rPr>
                <w:szCs w:val="28"/>
              </w:rPr>
            </w:pPr>
            <w:r w:rsidRPr="004F7560">
              <w:rPr>
                <w:szCs w:val="28"/>
              </w:rPr>
              <w:lastRenderedPageBreak/>
              <w:t>Иметь практич</w:t>
            </w:r>
            <w:r w:rsidRPr="004F7560">
              <w:rPr>
                <w:szCs w:val="28"/>
              </w:rPr>
              <w:t>е</w:t>
            </w:r>
            <w:r w:rsidRPr="004F7560">
              <w:rPr>
                <w:szCs w:val="28"/>
              </w:rPr>
              <w:t>ский опыт:</w:t>
            </w:r>
          </w:p>
          <w:p w:rsidR="00876465" w:rsidRPr="00946F7D" w:rsidRDefault="00876465" w:rsidP="00876465">
            <w:pPr>
              <w:spacing w:before="100" w:beforeAutospacing="1" w:after="200" w:line="276" w:lineRule="auto"/>
              <w:rPr>
                <w:lang w:eastAsia="en-US" w:bidi="en-US"/>
              </w:rPr>
            </w:pPr>
            <w:r>
              <w:rPr>
                <w:szCs w:val="28"/>
              </w:rPr>
              <w:t>.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76465" w:rsidRDefault="002533ED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Сборки рамочных и коробчатых конструкций при помощи  стол</w:t>
            </w:r>
            <w:proofErr w:type="gramStart"/>
            <w:r>
              <w:rPr>
                <w:lang w:eastAsia="en-US" w:bidi="en-US"/>
              </w:rPr>
              <w:t>я</w:t>
            </w:r>
            <w:r w:rsidR="00A8197E">
              <w:rPr>
                <w:lang w:eastAsia="en-US" w:bidi="en-US"/>
              </w:rPr>
              <w:t>-</w:t>
            </w:r>
            <w:proofErr w:type="gramEnd"/>
            <w:r>
              <w:rPr>
                <w:lang w:eastAsia="en-US" w:bidi="en-US"/>
              </w:rPr>
              <w:t xml:space="preserve"> рных  соединений и крепежа</w:t>
            </w:r>
          </w:p>
          <w:p w:rsidR="00876465" w:rsidRPr="00946F7D" w:rsidRDefault="00876465" w:rsidP="00876465">
            <w:pPr>
              <w:spacing w:before="100" w:beforeAutospacing="1" w:after="200" w:line="276" w:lineRule="auto"/>
              <w:rPr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76465" w:rsidRPr="00946F7D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1973C0" w:rsidRPr="00946F7D" w:rsidTr="001973C0">
        <w:trPr>
          <w:trHeight w:val="4168"/>
        </w:trPr>
        <w:tc>
          <w:tcPr>
            <w:tcW w:w="2277" w:type="dxa"/>
            <w:gridSpan w:val="3"/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Уметь:</w:t>
            </w:r>
          </w:p>
          <w:p w:rsidR="001973C0" w:rsidRPr="00946F7D" w:rsidRDefault="001973C0" w:rsidP="001973C0">
            <w:pPr>
              <w:numPr>
                <w:ilvl w:val="0"/>
                <w:numId w:val="22"/>
              </w:num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spacing w:val="-1"/>
                <w:lang w:eastAsia="en-US" w:bidi="en-US"/>
              </w:rPr>
              <w:t>изготавл</w:t>
            </w:r>
            <w:r w:rsidRPr="00946F7D">
              <w:rPr>
                <w:spacing w:val="-1"/>
                <w:lang w:eastAsia="en-US" w:bidi="en-US"/>
              </w:rPr>
              <w:t>и</w:t>
            </w:r>
            <w:r w:rsidRPr="00946F7D">
              <w:rPr>
                <w:spacing w:val="-1"/>
                <w:lang w:eastAsia="en-US" w:bidi="en-US"/>
              </w:rPr>
              <w:t>вать и уст</w:t>
            </w:r>
            <w:r w:rsidRPr="00946F7D">
              <w:rPr>
                <w:spacing w:val="-1"/>
                <w:lang w:eastAsia="en-US" w:bidi="en-US"/>
              </w:rPr>
              <w:t>а</w:t>
            </w:r>
            <w:r w:rsidRPr="00946F7D">
              <w:rPr>
                <w:spacing w:val="-1"/>
                <w:lang w:eastAsia="en-US" w:bidi="en-US"/>
              </w:rPr>
              <w:t xml:space="preserve">навливать простые и </w:t>
            </w:r>
            <w:r w:rsidRPr="00946F7D">
              <w:rPr>
                <w:spacing w:val="-3"/>
                <w:lang w:eastAsia="en-US" w:bidi="en-US"/>
              </w:rPr>
              <w:t>средней сложности столярные детали и и</w:t>
            </w:r>
            <w:r w:rsidRPr="00946F7D">
              <w:rPr>
                <w:spacing w:val="-3"/>
                <w:lang w:eastAsia="en-US" w:bidi="en-US"/>
              </w:rPr>
              <w:t>з</w:t>
            </w:r>
            <w:r w:rsidRPr="00946F7D">
              <w:rPr>
                <w:spacing w:val="-3"/>
                <w:lang w:eastAsia="en-US" w:bidi="en-US"/>
              </w:rPr>
              <w:t>делия</w:t>
            </w:r>
            <w:r w:rsidRPr="00946F7D">
              <w:rPr>
                <w:rFonts w:eastAsia="Calibri"/>
                <w:lang w:eastAsia="en-US" w:bidi="en-US"/>
              </w:rPr>
              <w:t xml:space="preserve"> </w:t>
            </w:r>
          </w:p>
        </w:tc>
        <w:tc>
          <w:tcPr>
            <w:tcW w:w="7079" w:type="dxa"/>
            <w:gridSpan w:val="2"/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 xml:space="preserve">Тематика практических работ </w:t>
            </w:r>
            <w:r w:rsidRPr="00946F7D">
              <w:rPr>
                <w:b/>
                <w:bCs/>
                <w:color w:val="000000"/>
                <w:lang w:val="en-US" w:eastAsia="en-US" w:bidi="en-US"/>
              </w:rPr>
              <w:t>-</w:t>
            </w:r>
          </w:p>
          <w:tbl>
            <w:tblPr>
              <w:tblW w:w="16401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401"/>
            </w:tblGrid>
            <w:tr w:rsidR="001973C0" w:rsidRPr="00946F7D" w:rsidTr="001973C0">
              <w:trPr>
                <w:trHeight w:val="4126"/>
              </w:trPr>
              <w:tc>
                <w:tcPr>
                  <w:tcW w:w="16401" w:type="dxa"/>
                  <w:tcBorders>
                    <w:top w:val="nil"/>
                    <w:left w:val="nil"/>
                    <w:bottom w:val="nil"/>
                  </w:tcBorders>
                </w:tcPr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ind w:hanging="108"/>
                    <w:rPr>
                      <w:color w:val="000000"/>
                      <w:lang w:val="en-US" w:eastAsia="en-US" w:bidi="en-US"/>
                    </w:rPr>
                  </w:pPr>
                  <w:r w:rsidRPr="00946F7D">
                    <w:rPr>
                      <w:color w:val="000000"/>
                      <w:lang w:val="en-US" w:eastAsia="en-US" w:bidi="en-US"/>
                    </w:rPr>
                    <w:t xml:space="preserve">  №</w:t>
                  </w:r>
                </w:p>
                <w:tbl>
                  <w:tblPr>
                    <w:tblW w:w="16820" w:type="dxa"/>
                    <w:tblInd w:w="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6820"/>
                  </w:tblGrid>
                  <w:tr w:rsidR="001973C0" w:rsidRPr="00946F7D" w:rsidTr="001973C0">
                    <w:trPr>
                      <w:trHeight w:val="3563"/>
                    </w:trPr>
                    <w:tc>
                      <w:tcPr>
                        <w:tcW w:w="1682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ind w:hanging="108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 xml:space="preserve">  №  10Вычерчивание соединений, применя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е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мых в столярных изделиях и конструкциях.</w:t>
                        </w:r>
                      </w:p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№  11 Выбор вида столярного соединения деталей  в зависимости от заданных условий работы и конструкции столярного изделия. Вычерчивание эскиза и с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о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ставление запи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с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ки с обоснованием выбора соединения.</w:t>
                        </w:r>
                      </w:p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№  12 Вычерчивание различных соединений, применяемых в столярных изделиях, по зада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н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ным размерам согласно ГОСТ.</w:t>
                        </w:r>
                      </w:p>
                      <w:p w:rsidR="001973C0" w:rsidRPr="00946F7D" w:rsidRDefault="001973C0" w:rsidP="001973C0">
                        <w:pPr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Расчет и вычерчивание угловых ящичных с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о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единений</w:t>
                        </w:r>
                      </w:p>
                      <w:p w:rsidR="001973C0" w:rsidRPr="00946F7D" w:rsidRDefault="001973C0" w:rsidP="001973C0">
                        <w:pPr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 xml:space="preserve"> Расчет и вычерчивание угловых концевых соединений.</w:t>
                        </w:r>
                      </w:p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Расчет и вычерчивание угловых срединных соединений.</w:t>
                        </w:r>
                      </w:p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№13 Изучение конструкций столярных изд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е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лий по плакатам  и образцам.</w:t>
                        </w:r>
                      </w:p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№ 14</w:t>
                        </w:r>
                        <w:proofErr w:type="gramStart"/>
                        <w:r w:rsidRPr="00946F7D">
                          <w:rPr>
                            <w:color w:val="000000"/>
                            <w:lang w:eastAsia="en-US" w:bidi="en-US"/>
                          </w:rPr>
                          <w:t xml:space="preserve"> П</w:t>
                        </w:r>
                        <w:proofErr w:type="gramEnd"/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о образцам шиповых соединений  определить и охарактеризовать их. Указать отличительные особенности этих соединений и их применение  в столя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р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 xml:space="preserve">ных изделиях.   </w:t>
                        </w:r>
                      </w:p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№15 Составление спецификаций и технологических карт на изготовление простых столярных изделий и мебели</w:t>
                        </w:r>
                        <w:proofErr w:type="gramStart"/>
                        <w:r w:rsidRPr="00946F7D">
                          <w:rPr>
                            <w:color w:val="000000"/>
                            <w:lang w:eastAsia="en-US" w:bidi="en-US"/>
                          </w:rPr>
                          <w:t xml:space="preserve"> .</w:t>
                        </w:r>
                        <w:proofErr w:type="gramEnd"/>
                        <w:r w:rsidRPr="00946F7D">
                          <w:rPr>
                            <w:color w:val="000000"/>
                            <w:lang w:eastAsia="en-US" w:bidi="en-US"/>
                          </w:rPr>
                          <w:t xml:space="preserve"> Разбор чертежей и э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с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кизов на отдельные узлы и виды столя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р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ных изделий.</w:t>
                        </w:r>
                      </w:p>
                    </w:tc>
                  </w:tr>
                </w:tbl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eastAsia="en-US" w:bidi="en-US"/>
                    </w:rPr>
                  </w:pPr>
                </w:p>
              </w:tc>
            </w:tr>
          </w:tbl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22</w:t>
            </w:r>
          </w:p>
        </w:tc>
      </w:tr>
      <w:tr w:rsidR="001973C0" w:rsidRPr="00946F7D" w:rsidTr="001973C0">
        <w:trPr>
          <w:trHeight w:val="4091"/>
        </w:trPr>
        <w:tc>
          <w:tcPr>
            <w:tcW w:w="2277" w:type="dxa"/>
            <w:gridSpan w:val="3"/>
            <w:tcBorders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Знать: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8"/>
              <w:rPr>
                <w:lang w:eastAsia="en-US" w:bidi="en-US"/>
              </w:rPr>
            </w:pPr>
            <w:r w:rsidRPr="00946F7D">
              <w:rPr>
                <w:spacing w:val="-13"/>
                <w:lang w:eastAsia="en-US" w:bidi="en-US"/>
              </w:rPr>
              <w:t>виды и способы изготовления столя</w:t>
            </w:r>
            <w:r w:rsidRPr="00946F7D">
              <w:rPr>
                <w:spacing w:val="-13"/>
                <w:lang w:eastAsia="en-US" w:bidi="en-US"/>
              </w:rPr>
              <w:t>р</w:t>
            </w:r>
            <w:r w:rsidRPr="00946F7D">
              <w:rPr>
                <w:spacing w:val="-13"/>
                <w:lang w:eastAsia="en-US" w:bidi="en-US"/>
              </w:rPr>
              <w:t xml:space="preserve">ных </w:t>
            </w:r>
            <w:r w:rsidRPr="00946F7D">
              <w:rPr>
                <w:lang w:eastAsia="en-US" w:bidi="en-US"/>
              </w:rPr>
              <w:t>изделий и д</w:t>
            </w:r>
            <w:r w:rsidRPr="00946F7D">
              <w:rPr>
                <w:lang w:eastAsia="en-US" w:bidi="en-US"/>
              </w:rPr>
              <w:t>е</w:t>
            </w:r>
            <w:r w:rsidRPr="00946F7D">
              <w:rPr>
                <w:lang w:eastAsia="en-US" w:bidi="en-US"/>
              </w:rPr>
              <w:t>талей;</w:t>
            </w:r>
          </w:p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7079" w:type="dxa"/>
            <w:gridSpan w:val="2"/>
            <w:tcBorders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Перечень тем: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Тема№3.1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color w:val="000000"/>
                <w:lang w:eastAsia="en-US" w:bidi="en-US"/>
              </w:rPr>
              <w:t>Конструктивные элементы столярного изделия.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Тема№3.2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color w:val="000000"/>
                <w:lang w:eastAsia="en-US" w:bidi="en-US"/>
              </w:rPr>
              <w:t>Элементы шипов.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Тема№3.3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color w:val="000000"/>
                <w:lang w:eastAsia="en-US" w:bidi="en-US"/>
              </w:rPr>
              <w:t>Соединение по длине и ширине.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Тема№3.4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color w:val="000000"/>
                <w:lang w:eastAsia="en-US" w:bidi="en-US"/>
              </w:rPr>
              <w:t>Виды основных угловых концевых соединений (УК-1 - УК-9).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Тема№3.5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color w:val="000000"/>
                <w:lang w:eastAsia="en-US" w:bidi="en-US"/>
              </w:rPr>
              <w:t>Ящичные соединения: УЯ-1, Уя-2, Уя-3.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Тема№3.6</w:t>
            </w:r>
          </w:p>
          <w:p w:rsidR="001973C0" w:rsidRPr="00946F7D" w:rsidRDefault="001973C0" w:rsidP="001973C0">
            <w:pPr>
              <w:spacing w:after="200" w:line="276" w:lineRule="auto"/>
              <w:rPr>
                <w:b/>
                <w:color w:val="000000"/>
                <w:lang w:eastAsia="en-US" w:bidi="en-US"/>
              </w:rPr>
            </w:pPr>
            <w:r w:rsidRPr="00946F7D">
              <w:rPr>
                <w:color w:val="000000"/>
                <w:lang w:eastAsia="en-US" w:bidi="en-US"/>
              </w:rPr>
              <w:t>Соединение деталей и частей изделий на нагелях, болтах, шур</w:t>
            </w:r>
            <w:r w:rsidRPr="00946F7D">
              <w:rPr>
                <w:color w:val="000000"/>
                <w:lang w:eastAsia="en-US" w:bidi="en-US"/>
              </w:rPr>
              <w:t>у</w:t>
            </w:r>
            <w:r w:rsidRPr="00946F7D">
              <w:rPr>
                <w:color w:val="000000"/>
                <w:lang w:eastAsia="en-US" w:bidi="en-US"/>
              </w:rPr>
              <w:lastRenderedPageBreak/>
              <w:t>пах и гвоздях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lastRenderedPageBreak/>
              <w:t>8</w:t>
            </w:r>
          </w:p>
        </w:tc>
      </w:tr>
      <w:tr w:rsidR="001973C0" w:rsidRPr="00946F7D" w:rsidTr="001973C0">
        <w:trPr>
          <w:trHeight w:val="3241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C0" w:rsidRPr="00946F7D" w:rsidRDefault="001973C0" w:rsidP="001973C0">
            <w:pPr>
              <w:shd w:val="clear" w:color="auto" w:fill="FFFFFF"/>
              <w:spacing w:before="24" w:after="200" w:line="312" w:lineRule="exact"/>
              <w:ind w:left="142" w:right="67"/>
              <w:jc w:val="both"/>
              <w:rPr>
                <w:spacing w:val="-2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jc w:val="center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jc w:val="center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jc w:val="center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jc w:val="center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bCs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A456EE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Самостоятельная работа студента</w:t>
            </w:r>
          </w:p>
          <w:p w:rsidR="001973C0" w:rsidRPr="00A456EE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Тематика самостоятельной раб</w:t>
            </w:r>
            <w:r w:rsidRPr="00946F7D">
              <w:rPr>
                <w:rFonts w:eastAsia="Calibri"/>
                <w:lang w:eastAsia="en-US" w:bidi="en-US"/>
              </w:rPr>
              <w:t>о</w:t>
            </w:r>
            <w:r w:rsidRPr="00946F7D">
              <w:rPr>
                <w:rFonts w:eastAsia="Calibri"/>
                <w:lang w:eastAsia="en-US" w:bidi="en-US"/>
              </w:rPr>
              <w:t>ты:</w:t>
            </w:r>
            <w:r w:rsidRPr="00946F7D">
              <w:rPr>
                <w:bCs/>
                <w:lang w:eastAsia="en-US" w:bidi="en-US"/>
              </w:rPr>
              <w:t xml:space="preserve"> 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- Составление тематических кроссвордов по теме:</w:t>
            </w:r>
            <w:r w:rsidRPr="00946F7D">
              <w:rPr>
                <w:rFonts w:eastAsia="Calibri"/>
                <w:lang w:eastAsia="en-US" w:bidi="en-US"/>
              </w:rPr>
              <w:t xml:space="preserve"> «Основные в</w:t>
            </w:r>
            <w:r w:rsidRPr="00946F7D">
              <w:rPr>
                <w:rFonts w:eastAsia="Calibri"/>
                <w:lang w:eastAsia="en-US" w:bidi="en-US"/>
              </w:rPr>
              <w:t>и</w:t>
            </w:r>
            <w:r w:rsidRPr="00946F7D">
              <w:rPr>
                <w:rFonts w:eastAsia="Calibri"/>
                <w:lang w:eastAsia="en-US" w:bidi="en-US"/>
              </w:rPr>
              <w:t>ды ст</w:t>
            </w:r>
            <w:r w:rsidRPr="00946F7D">
              <w:rPr>
                <w:rFonts w:eastAsia="Calibri"/>
                <w:lang w:eastAsia="en-US" w:bidi="en-US"/>
              </w:rPr>
              <w:t>о</w:t>
            </w:r>
            <w:r w:rsidRPr="00946F7D">
              <w:rPr>
                <w:rFonts w:eastAsia="Calibri"/>
                <w:lang w:eastAsia="en-US" w:bidi="en-US"/>
              </w:rPr>
              <w:t>лярных соединений»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rFonts w:eastAsia="Calibri"/>
                <w:bCs/>
                <w:lang w:eastAsia="en-US" w:bidi="en-US"/>
              </w:rPr>
              <w:t xml:space="preserve"> - Определение показателей технологичности конструкции  изд</w:t>
            </w:r>
            <w:r w:rsidRPr="00946F7D">
              <w:rPr>
                <w:rFonts w:eastAsia="Calibri"/>
                <w:bCs/>
                <w:lang w:eastAsia="en-US" w:bidi="en-US"/>
              </w:rPr>
              <w:t>е</w:t>
            </w:r>
            <w:r w:rsidRPr="00946F7D">
              <w:rPr>
                <w:rFonts w:eastAsia="Calibri"/>
                <w:bCs/>
                <w:lang w:eastAsia="en-US" w:bidi="en-US"/>
              </w:rPr>
              <w:t>лия, детали (деталь указывается преп</w:t>
            </w:r>
            <w:r w:rsidRPr="00946F7D">
              <w:rPr>
                <w:rFonts w:eastAsia="Calibri"/>
                <w:bCs/>
                <w:lang w:eastAsia="en-US" w:bidi="en-US"/>
              </w:rPr>
              <w:t>о</w:t>
            </w:r>
            <w:r w:rsidRPr="00946F7D">
              <w:rPr>
                <w:rFonts w:eastAsia="Calibri"/>
                <w:bCs/>
                <w:lang w:eastAsia="en-US" w:bidi="en-US"/>
              </w:rPr>
              <w:t>давателем)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973C0" w:rsidRPr="00CB2EE8" w:rsidRDefault="00CB2EE8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6</w:t>
            </w:r>
          </w:p>
        </w:tc>
      </w:tr>
      <w:tr w:rsidR="001973C0" w:rsidRPr="00946F7D" w:rsidTr="00876465">
        <w:trPr>
          <w:trHeight w:val="891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3C0" w:rsidRPr="00946F7D" w:rsidRDefault="00472C72" w:rsidP="001973C0">
            <w:pPr>
              <w:shd w:val="clear" w:color="auto" w:fill="FFFFFF"/>
              <w:spacing w:before="24" w:after="200" w:line="312" w:lineRule="exact"/>
              <w:ind w:right="67"/>
              <w:jc w:val="both"/>
              <w:rPr>
                <w:spacing w:val="-2"/>
                <w:lang w:eastAsia="en-US" w:bidi="en-US"/>
              </w:rPr>
            </w:pPr>
            <w:r>
              <w:rPr>
                <w:spacing w:val="-2"/>
                <w:lang w:eastAsia="en-US" w:bidi="en-US"/>
              </w:rPr>
              <w:t>ПК 3</w:t>
            </w:r>
            <w:r w:rsidR="001973C0" w:rsidRPr="00946F7D">
              <w:rPr>
                <w:spacing w:val="-2"/>
                <w:lang w:eastAsia="en-US" w:bidi="en-US"/>
              </w:rPr>
              <w:t>.3. Выполнять столярно-монтажные работы.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876465" w:rsidRPr="00946F7D" w:rsidTr="00A15FCA">
        <w:trPr>
          <w:trHeight w:val="987"/>
        </w:trPr>
        <w:tc>
          <w:tcPr>
            <w:tcW w:w="2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65" w:rsidRPr="00946F7D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876465" w:rsidRPr="004F7560" w:rsidRDefault="00876465" w:rsidP="00876465">
            <w:pPr>
              <w:rPr>
                <w:szCs w:val="28"/>
              </w:rPr>
            </w:pPr>
            <w:r w:rsidRPr="004F7560">
              <w:rPr>
                <w:szCs w:val="28"/>
              </w:rPr>
              <w:t>Иметь практич</w:t>
            </w:r>
            <w:r w:rsidRPr="004F7560">
              <w:rPr>
                <w:szCs w:val="28"/>
              </w:rPr>
              <w:t>е</w:t>
            </w:r>
            <w:r w:rsidRPr="004F7560">
              <w:rPr>
                <w:szCs w:val="28"/>
              </w:rPr>
              <w:t>ский опыт:</w:t>
            </w:r>
          </w:p>
          <w:p w:rsidR="00876465" w:rsidRPr="00946F7D" w:rsidRDefault="00876465" w:rsidP="00876465">
            <w:pPr>
              <w:spacing w:after="200" w:line="276" w:lineRule="auto"/>
              <w:rPr>
                <w:spacing w:val="-2"/>
                <w:lang w:eastAsia="en-US" w:bidi="en-US"/>
              </w:rPr>
            </w:pPr>
            <w:r>
              <w:rPr>
                <w:szCs w:val="28"/>
              </w:rPr>
              <w:t>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5FCA" w:rsidRDefault="002533ED" w:rsidP="00A15FCA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Подбор</w:t>
            </w:r>
            <w:r>
              <w:rPr>
                <w:bCs/>
                <w:lang w:eastAsia="en-US" w:bidi="en-US"/>
              </w:rPr>
              <w:t>а</w:t>
            </w:r>
            <w:r w:rsidRPr="00946F7D">
              <w:rPr>
                <w:bCs/>
                <w:lang w:eastAsia="en-US" w:bidi="en-US"/>
              </w:rPr>
              <w:t xml:space="preserve"> инструмента для СМР</w:t>
            </w:r>
            <w:r>
              <w:rPr>
                <w:bCs/>
                <w:lang w:eastAsia="en-US" w:bidi="en-US"/>
              </w:rPr>
              <w:t>.</w:t>
            </w:r>
            <w:r w:rsidRPr="00946F7D">
              <w:rPr>
                <w:bCs/>
                <w:lang w:eastAsia="en-US" w:bidi="en-US"/>
              </w:rPr>
              <w:t xml:space="preserve"> </w:t>
            </w:r>
            <w:r>
              <w:rPr>
                <w:bCs/>
                <w:lang w:eastAsia="en-US" w:bidi="en-US"/>
              </w:rPr>
              <w:t>установк</w:t>
            </w:r>
            <w:r w:rsidR="00FA6F77">
              <w:rPr>
                <w:bCs/>
                <w:lang w:eastAsia="en-US" w:bidi="en-US"/>
              </w:rPr>
              <w:t>а</w:t>
            </w:r>
            <w:r w:rsidRPr="00946F7D">
              <w:rPr>
                <w:bCs/>
                <w:lang w:eastAsia="en-US" w:bidi="en-US"/>
              </w:rPr>
              <w:t xml:space="preserve"> фурнитуры на дверной  блок</w:t>
            </w:r>
            <w:proofErr w:type="gramStart"/>
            <w:r w:rsidRPr="00946F7D">
              <w:rPr>
                <w:bCs/>
                <w:lang w:eastAsia="en-US" w:bidi="en-US"/>
              </w:rPr>
              <w:t>.</w:t>
            </w:r>
            <w:proofErr w:type="gramEnd"/>
            <w:r w:rsidRPr="00946F7D">
              <w:rPr>
                <w:bCs/>
                <w:lang w:eastAsia="en-US" w:bidi="en-US"/>
              </w:rPr>
              <w:t xml:space="preserve"> </w:t>
            </w:r>
            <w:proofErr w:type="gramStart"/>
            <w:r>
              <w:rPr>
                <w:bCs/>
                <w:lang w:eastAsia="en-US" w:bidi="en-US"/>
              </w:rPr>
              <w:t>у</w:t>
            </w:r>
            <w:proofErr w:type="gramEnd"/>
            <w:r>
              <w:rPr>
                <w:bCs/>
                <w:lang w:eastAsia="en-US" w:bidi="en-US"/>
              </w:rPr>
              <w:t>становку фу</w:t>
            </w:r>
            <w:r>
              <w:rPr>
                <w:bCs/>
                <w:lang w:eastAsia="en-US" w:bidi="en-US"/>
              </w:rPr>
              <w:t>р</w:t>
            </w:r>
            <w:r>
              <w:rPr>
                <w:bCs/>
                <w:lang w:eastAsia="en-US" w:bidi="en-US"/>
              </w:rPr>
              <w:t>нитуры на оконный</w:t>
            </w:r>
            <w:r w:rsidRPr="00946F7D">
              <w:rPr>
                <w:bCs/>
                <w:lang w:eastAsia="en-US" w:bidi="en-US"/>
              </w:rPr>
              <w:t xml:space="preserve">  блок.</w:t>
            </w:r>
            <w:r w:rsidR="00A15FCA" w:rsidRPr="00946F7D">
              <w:rPr>
                <w:bCs/>
                <w:lang w:eastAsia="en-US" w:bidi="en-US"/>
              </w:rPr>
              <w:t xml:space="preserve"> </w:t>
            </w:r>
          </w:p>
          <w:p w:rsidR="00A15FCA" w:rsidRDefault="00A15FCA" w:rsidP="00A15FCA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>
              <w:rPr>
                <w:bCs/>
                <w:lang w:eastAsia="en-US" w:bidi="en-US"/>
              </w:rPr>
              <w:t>Установки</w:t>
            </w:r>
            <w:r w:rsidRPr="00946F7D">
              <w:rPr>
                <w:bCs/>
                <w:lang w:eastAsia="en-US" w:bidi="en-US"/>
              </w:rPr>
              <w:t xml:space="preserve"> оконного блока</w:t>
            </w:r>
            <w:proofErr w:type="gramStart"/>
            <w:r w:rsidRPr="00946F7D">
              <w:rPr>
                <w:bCs/>
                <w:lang w:eastAsia="en-US" w:bidi="en-US"/>
              </w:rPr>
              <w:t>.</w:t>
            </w:r>
            <w:proofErr w:type="gramEnd"/>
            <w:r w:rsidRPr="00946F7D">
              <w:rPr>
                <w:bCs/>
                <w:lang w:eastAsia="en-US" w:bidi="en-US"/>
              </w:rPr>
              <w:t xml:space="preserve"> </w:t>
            </w:r>
            <w:proofErr w:type="gramStart"/>
            <w:r>
              <w:rPr>
                <w:bCs/>
                <w:lang w:eastAsia="en-US" w:bidi="en-US"/>
              </w:rPr>
              <w:t>у</w:t>
            </w:r>
            <w:proofErr w:type="gramEnd"/>
            <w:r>
              <w:rPr>
                <w:bCs/>
                <w:lang w:eastAsia="en-US" w:bidi="en-US"/>
              </w:rPr>
              <w:t>становку  двнрного</w:t>
            </w:r>
            <w:r w:rsidRPr="00946F7D">
              <w:rPr>
                <w:bCs/>
                <w:lang w:eastAsia="en-US" w:bidi="en-US"/>
              </w:rPr>
              <w:t xml:space="preserve"> блока. </w:t>
            </w:r>
          </w:p>
          <w:p w:rsidR="00A15FCA" w:rsidRPr="00946F7D" w:rsidRDefault="00A15FCA" w:rsidP="00A15FCA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>
              <w:rPr>
                <w:bCs/>
                <w:lang w:eastAsia="en-US" w:bidi="en-US"/>
              </w:rPr>
              <w:lastRenderedPageBreak/>
              <w:t xml:space="preserve">Установки </w:t>
            </w:r>
            <w:r w:rsidRPr="00946F7D">
              <w:rPr>
                <w:bCs/>
                <w:lang w:eastAsia="en-US" w:bidi="en-US"/>
              </w:rPr>
              <w:t>встроенного шкафа.</w:t>
            </w:r>
          </w:p>
          <w:p w:rsidR="00A15FCA" w:rsidRPr="00946F7D" w:rsidRDefault="00A15FCA" w:rsidP="00A15FCA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</w:p>
          <w:p w:rsidR="002533ED" w:rsidRPr="00946F7D" w:rsidRDefault="002533ED" w:rsidP="002533ED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eastAsia="en-US" w:bidi="en-US"/>
              </w:rPr>
            </w:pPr>
          </w:p>
          <w:p w:rsidR="002533ED" w:rsidRPr="00946F7D" w:rsidRDefault="002533ED" w:rsidP="002533ED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eastAsia="en-US" w:bidi="en-US"/>
              </w:rPr>
            </w:pPr>
          </w:p>
          <w:p w:rsidR="002533ED" w:rsidRPr="00946F7D" w:rsidRDefault="002533ED" w:rsidP="002533ED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</w:p>
          <w:p w:rsidR="00876465" w:rsidRPr="00946F7D" w:rsidRDefault="00876465" w:rsidP="00876465">
            <w:pPr>
              <w:spacing w:after="200" w:line="276" w:lineRule="auto"/>
              <w:rPr>
                <w:spacing w:val="-2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76465" w:rsidRPr="00946F7D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1973C0" w:rsidRPr="00946F7D" w:rsidTr="001973C0">
        <w:trPr>
          <w:trHeight w:val="4578"/>
        </w:trPr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Уметь: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spacing w:val="-11"/>
                <w:lang w:eastAsia="en-US" w:bidi="en-US"/>
              </w:rPr>
              <w:t>устанавливать кр</w:t>
            </w:r>
            <w:r w:rsidRPr="00946F7D">
              <w:rPr>
                <w:spacing w:val="-11"/>
                <w:lang w:eastAsia="en-US" w:bidi="en-US"/>
              </w:rPr>
              <w:t>е</w:t>
            </w:r>
            <w:r w:rsidRPr="00946F7D">
              <w:rPr>
                <w:spacing w:val="-11"/>
                <w:lang w:eastAsia="en-US" w:bidi="en-US"/>
              </w:rPr>
              <w:t>пежную фу</w:t>
            </w:r>
            <w:r w:rsidRPr="00946F7D">
              <w:rPr>
                <w:spacing w:val="-11"/>
                <w:lang w:eastAsia="en-US" w:bidi="en-US"/>
              </w:rPr>
              <w:t>р</w:t>
            </w:r>
            <w:r w:rsidRPr="00946F7D">
              <w:rPr>
                <w:spacing w:val="-11"/>
                <w:lang w:eastAsia="en-US" w:bidi="en-US"/>
              </w:rPr>
              <w:t>нитуру;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8"/>
              <w:rPr>
                <w:lang w:eastAsia="en-US" w:bidi="en-US"/>
              </w:rPr>
            </w:pPr>
            <w:r w:rsidRPr="00946F7D">
              <w:rPr>
                <w:spacing w:val="-13"/>
                <w:lang w:eastAsia="en-US" w:bidi="en-US"/>
              </w:rPr>
              <w:t>выполнять о</w:t>
            </w:r>
            <w:r w:rsidRPr="00946F7D">
              <w:rPr>
                <w:spacing w:val="-13"/>
                <w:lang w:eastAsia="en-US" w:bidi="en-US"/>
              </w:rPr>
              <w:t>б</w:t>
            </w:r>
            <w:r w:rsidRPr="00946F7D">
              <w:rPr>
                <w:spacing w:val="-13"/>
                <w:lang w:eastAsia="en-US" w:bidi="en-US"/>
              </w:rPr>
              <w:t>шивку стен и пото</w:t>
            </w:r>
            <w:r w:rsidRPr="00946F7D">
              <w:rPr>
                <w:spacing w:val="-13"/>
                <w:lang w:eastAsia="en-US" w:bidi="en-US"/>
              </w:rPr>
              <w:t>л</w:t>
            </w:r>
            <w:r w:rsidRPr="00946F7D">
              <w:rPr>
                <w:spacing w:val="-13"/>
                <w:lang w:eastAsia="en-US" w:bidi="en-US"/>
              </w:rPr>
              <w:t xml:space="preserve">ков по каркасу </w:t>
            </w:r>
            <w:r w:rsidRPr="00946F7D">
              <w:rPr>
                <w:spacing w:val="-12"/>
                <w:lang w:eastAsia="en-US" w:bidi="en-US"/>
              </w:rPr>
              <w:t>отд</w:t>
            </w:r>
            <w:r w:rsidRPr="00946F7D">
              <w:rPr>
                <w:spacing w:val="-12"/>
                <w:lang w:eastAsia="en-US" w:bidi="en-US"/>
              </w:rPr>
              <w:t>е</w:t>
            </w:r>
            <w:r w:rsidRPr="00946F7D">
              <w:rPr>
                <w:spacing w:val="-12"/>
                <w:lang w:eastAsia="en-US" w:bidi="en-US"/>
              </w:rPr>
              <w:t>лочными индустр</w:t>
            </w:r>
            <w:r w:rsidRPr="00946F7D">
              <w:rPr>
                <w:spacing w:val="-12"/>
                <w:lang w:eastAsia="en-US" w:bidi="en-US"/>
              </w:rPr>
              <w:t>и</w:t>
            </w:r>
            <w:r w:rsidRPr="00946F7D">
              <w:rPr>
                <w:spacing w:val="-12"/>
                <w:lang w:eastAsia="en-US" w:bidi="en-US"/>
              </w:rPr>
              <w:t>альными материал</w:t>
            </w:r>
            <w:r w:rsidRPr="00946F7D">
              <w:rPr>
                <w:spacing w:val="-12"/>
                <w:lang w:eastAsia="en-US" w:bidi="en-US"/>
              </w:rPr>
              <w:t>а</w:t>
            </w:r>
            <w:r w:rsidRPr="00946F7D">
              <w:rPr>
                <w:spacing w:val="-12"/>
                <w:lang w:eastAsia="en-US" w:bidi="en-US"/>
              </w:rPr>
              <w:t>ми;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spacing w:val="-11"/>
                <w:lang w:eastAsia="en-US" w:bidi="en-US"/>
              </w:rPr>
              <w:t>собирать и устана</w:t>
            </w:r>
            <w:r w:rsidRPr="00946F7D">
              <w:rPr>
                <w:spacing w:val="-11"/>
                <w:lang w:eastAsia="en-US" w:bidi="en-US"/>
              </w:rPr>
              <w:t>в</w:t>
            </w:r>
            <w:r w:rsidRPr="00946F7D">
              <w:rPr>
                <w:spacing w:val="-11"/>
                <w:lang w:eastAsia="en-US" w:bidi="en-US"/>
              </w:rPr>
              <w:t>ливать встр</w:t>
            </w:r>
            <w:r w:rsidRPr="00946F7D">
              <w:rPr>
                <w:spacing w:val="-11"/>
                <w:lang w:eastAsia="en-US" w:bidi="en-US"/>
              </w:rPr>
              <w:t>о</w:t>
            </w:r>
            <w:r w:rsidRPr="00946F7D">
              <w:rPr>
                <w:spacing w:val="-11"/>
                <w:lang w:eastAsia="en-US" w:bidi="en-US"/>
              </w:rPr>
              <w:t>енную мебель;</w:t>
            </w:r>
          </w:p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eastAsia="en-US" w:bidi="en-US"/>
              </w:rPr>
            </w:pPr>
          </w:p>
        </w:tc>
        <w:tc>
          <w:tcPr>
            <w:tcW w:w="7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73C0" w:rsidRPr="00A456EE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A456EE">
              <w:rPr>
                <w:rFonts w:eastAsia="Calibri"/>
                <w:lang w:eastAsia="en-US" w:bidi="en-US"/>
              </w:rPr>
              <w:t xml:space="preserve">Тематика практических работ </w:t>
            </w:r>
            <w:r w:rsidRPr="00A456EE">
              <w:rPr>
                <w:b/>
                <w:bCs/>
                <w:color w:val="000000"/>
                <w:lang w:eastAsia="en-US" w:bidi="en-US"/>
              </w:rPr>
              <w:t>-</w:t>
            </w:r>
          </w:p>
          <w:tbl>
            <w:tblPr>
              <w:tblW w:w="16401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401"/>
            </w:tblGrid>
            <w:tr w:rsidR="001973C0" w:rsidRPr="00946F7D" w:rsidTr="001973C0">
              <w:trPr>
                <w:trHeight w:val="3481"/>
              </w:trPr>
              <w:tc>
                <w:tcPr>
                  <w:tcW w:w="16401" w:type="dxa"/>
                  <w:tcBorders>
                    <w:top w:val="nil"/>
                    <w:left w:val="nil"/>
                    <w:bottom w:val="nil"/>
                  </w:tcBorders>
                </w:tcPr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№4.1Подбор инструмента для СМР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№4.2Технологичекая карта на установку фурн</w:t>
                  </w:r>
                  <w:r w:rsidRPr="00946F7D">
                    <w:rPr>
                      <w:bCs/>
                      <w:lang w:eastAsia="en-US" w:bidi="en-US"/>
                    </w:rPr>
                    <w:t>и</w:t>
                  </w:r>
                  <w:r w:rsidRPr="00946F7D">
                    <w:rPr>
                      <w:bCs/>
                      <w:lang w:eastAsia="en-US" w:bidi="en-US"/>
                    </w:rPr>
                    <w:t>туры на оконный блок.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 xml:space="preserve">№4.3Технологичекая карта </w:t>
                  </w:r>
                  <w:proofErr w:type="gramStart"/>
                  <w:r w:rsidRPr="00946F7D">
                    <w:rPr>
                      <w:bCs/>
                      <w:lang w:eastAsia="en-US" w:bidi="en-US"/>
                    </w:rPr>
                    <w:t>на</w:t>
                  </w:r>
                  <w:proofErr w:type="gramEnd"/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установку фурнитуры на дверной  блок.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 xml:space="preserve">№4.4Технологичекая карта </w:t>
                  </w:r>
                  <w:proofErr w:type="gramStart"/>
                  <w:r w:rsidRPr="00946F7D">
                    <w:rPr>
                      <w:bCs/>
                      <w:lang w:eastAsia="en-US" w:bidi="en-US"/>
                    </w:rPr>
                    <w:t>на</w:t>
                  </w:r>
                  <w:proofErr w:type="gramEnd"/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установку  оконного блока.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 xml:space="preserve">№4.5Технологичекая карта </w:t>
                  </w:r>
                  <w:proofErr w:type="gramStart"/>
                  <w:r w:rsidRPr="00946F7D">
                    <w:rPr>
                      <w:bCs/>
                      <w:lang w:eastAsia="en-US" w:bidi="en-US"/>
                    </w:rPr>
                    <w:t>на</w:t>
                  </w:r>
                  <w:proofErr w:type="gramEnd"/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установку дверного блока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 xml:space="preserve">№4.6Технологичекая карта </w:t>
                  </w:r>
                  <w:proofErr w:type="gramStart"/>
                  <w:r w:rsidRPr="00946F7D">
                    <w:rPr>
                      <w:bCs/>
                      <w:lang w:eastAsia="en-US" w:bidi="en-US"/>
                    </w:rPr>
                    <w:t>на</w:t>
                  </w:r>
                  <w:proofErr w:type="gramEnd"/>
                </w:p>
                <w:p w:rsidR="001973C0" w:rsidRPr="00946F7D" w:rsidRDefault="00A8197E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У</w:t>
                  </w:r>
                  <w:r w:rsidR="001973C0" w:rsidRPr="00946F7D">
                    <w:rPr>
                      <w:bCs/>
                      <w:lang w:eastAsia="en-US" w:bidi="en-US"/>
                    </w:rPr>
                    <w:t>становку</w:t>
                  </w:r>
                  <w:r>
                    <w:rPr>
                      <w:bCs/>
                      <w:lang w:eastAsia="en-US" w:bidi="en-US"/>
                    </w:rPr>
                    <w:t xml:space="preserve"> </w:t>
                  </w:r>
                  <w:r w:rsidR="001973C0" w:rsidRPr="00946F7D">
                    <w:rPr>
                      <w:bCs/>
                      <w:lang w:eastAsia="en-US" w:bidi="en-US"/>
                    </w:rPr>
                    <w:t>встроенного шкафа.</w:t>
                  </w:r>
                </w:p>
              </w:tc>
            </w:tr>
          </w:tbl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8</w:t>
            </w:r>
          </w:p>
        </w:tc>
      </w:tr>
      <w:tr w:rsidR="001973C0" w:rsidRPr="00946F7D" w:rsidTr="001973C0">
        <w:trPr>
          <w:trHeight w:val="2248"/>
        </w:trPr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Знать:</w:t>
            </w:r>
          </w:p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eastAsia="en-US" w:bidi="en-US"/>
              </w:rPr>
            </w:pPr>
            <w:r w:rsidRPr="00946F7D">
              <w:rPr>
                <w:spacing w:val="-11"/>
                <w:lang w:eastAsia="en-US" w:bidi="en-US"/>
              </w:rPr>
              <w:t>виды и спос</w:t>
            </w:r>
            <w:r w:rsidRPr="00946F7D">
              <w:rPr>
                <w:spacing w:val="-11"/>
                <w:lang w:eastAsia="en-US" w:bidi="en-US"/>
              </w:rPr>
              <w:t>о</w:t>
            </w:r>
            <w:r w:rsidRPr="00946F7D">
              <w:rPr>
                <w:spacing w:val="-11"/>
                <w:lang w:eastAsia="en-US" w:bidi="en-US"/>
              </w:rPr>
              <w:t>бы выполн</w:t>
            </w:r>
            <w:r w:rsidRPr="00946F7D">
              <w:rPr>
                <w:spacing w:val="-11"/>
                <w:lang w:eastAsia="en-US" w:bidi="en-US"/>
              </w:rPr>
              <w:t>е</w:t>
            </w:r>
            <w:r w:rsidRPr="00946F7D">
              <w:rPr>
                <w:spacing w:val="-11"/>
                <w:lang w:eastAsia="en-US" w:bidi="en-US"/>
              </w:rPr>
              <w:t>ния ст</w:t>
            </w:r>
            <w:r w:rsidRPr="00946F7D">
              <w:rPr>
                <w:spacing w:val="-11"/>
                <w:lang w:eastAsia="en-US" w:bidi="en-US"/>
              </w:rPr>
              <w:t>о</w:t>
            </w:r>
            <w:r w:rsidRPr="00946F7D">
              <w:rPr>
                <w:spacing w:val="-11"/>
                <w:lang w:eastAsia="en-US" w:bidi="en-US"/>
              </w:rPr>
              <w:t>лярно-</w:t>
            </w:r>
            <w:r w:rsidRPr="00946F7D">
              <w:rPr>
                <w:spacing w:val="-13"/>
                <w:lang w:eastAsia="en-US" w:bidi="en-US"/>
              </w:rPr>
              <w:t>монта</w:t>
            </w:r>
            <w:r w:rsidRPr="00946F7D">
              <w:rPr>
                <w:spacing w:val="-13"/>
                <w:lang w:eastAsia="en-US" w:bidi="en-US"/>
              </w:rPr>
              <w:t>ж</w:t>
            </w:r>
            <w:r w:rsidRPr="00946F7D">
              <w:rPr>
                <w:spacing w:val="-13"/>
                <w:lang w:eastAsia="en-US" w:bidi="en-US"/>
              </w:rPr>
              <w:t>ных и ремонтных столярных р</w:t>
            </w:r>
            <w:r w:rsidRPr="00946F7D">
              <w:rPr>
                <w:spacing w:val="-13"/>
                <w:lang w:eastAsia="en-US" w:bidi="en-US"/>
              </w:rPr>
              <w:t>а</w:t>
            </w:r>
            <w:r w:rsidRPr="00946F7D">
              <w:rPr>
                <w:spacing w:val="-13"/>
                <w:lang w:eastAsia="en-US" w:bidi="en-US"/>
              </w:rPr>
              <w:t>бот.</w:t>
            </w:r>
          </w:p>
        </w:tc>
        <w:tc>
          <w:tcPr>
            <w:tcW w:w="7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Перечень тем:</w:t>
            </w:r>
          </w:p>
          <w:p w:rsidR="001973C0" w:rsidRPr="00946F7D" w:rsidRDefault="001973C0" w:rsidP="001973C0">
            <w:pPr>
              <w:spacing w:after="200" w:line="276" w:lineRule="auto"/>
              <w:rPr>
                <w:b/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Тема№4.1</w:t>
            </w:r>
          </w:p>
          <w:p w:rsidR="001973C0" w:rsidRPr="00946F7D" w:rsidRDefault="001973C0" w:rsidP="001973C0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Виды столярно-м</w:t>
            </w:r>
            <w:r w:rsidR="00A8197E">
              <w:rPr>
                <w:bCs/>
                <w:lang w:eastAsia="en-US" w:bidi="en-US"/>
              </w:rPr>
              <w:t>о</w:t>
            </w:r>
            <w:r w:rsidRPr="00946F7D">
              <w:rPr>
                <w:bCs/>
                <w:lang w:eastAsia="en-US" w:bidi="en-US"/>
              </w:rPr>
              <w:t>нтажных работ общие сведения.</w:t>
            </w:r>
          </w:p>
          <w:p w:rsidR="001973C0" w:rsidRPr="00946F7D" w:rsidRDefault="001973C0" w:rsidP="001973C0">
            <w:pPr>
              <w:spacing w:after="200" w:line="276" w:lineRule="auto"/>
              <w:rPr>
                <w:b/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Тема№4.2</w:t>
            </w:r>
          </w:p>
          <w:p w:rsidR="001973C0" w:rsidRPr="00946F7D" w:rsidRDefault="001973C0" w:rsidP="001973C0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подготовка изделий к монтажу.</w:t>
            </w:r>
          </w:p>
          <w:p w:rsidR="001973C0" w:rsidRPr="00946F7D" w:rsidRDefault="001973C0" w:rsidP="001973C0">
            <w:pPr>
              <w:spacing w:after="200" w:line="276" w:lineRule="auto"/>
              <w:rPr>
                <w:b/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Тема№4.3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технология установки столярных изделий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4</w:t>
            </w:r>
          </w:p>
        </w:tc>
      </w:tr>
      <w:tr w:rsidR="001973C0" w:rsidRPr="00946F7D" w:rsidTr="001973C0">
        <w:trPr>
          <w:trHeight w:val="297"/>
        </w:trPr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val="en-US" w:eastAsia="en-US" w:bidi="en-US"/>
              </w:rPr>
            </w:pPr>
          </w:p>
        </w:tc>
        <w:tc>
          <w:tcPr>
            <w:tcW w:w="7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Тематика самостоятельной работы:</w:t>
            </w:r>
            <w:r w:rsidRPr="00946F7D">
              <w:rPr>
                <w:bCs/>
                <w:lang w:eastAsia="en-US" w:bidi="en-US"/>
              </w:rPr>
              <w:t xml:space="preserve"> 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rFonts w:eastAsia="Calibri"/>
                <w:bCs/>
                <w:lang w:eastAsia="en-US" w:bidi="en-US"/>
              </w:rPr>
              <w:t>Определение показателей технологичности конс</w:t>
            </w:r>
            <w:r w:rsidRPr="00946F7D">
              <w:rPr>
                <w:rFonts w:eastAsia="Calibri"/>
                <w:bCs/>
                <w:lang w:eastAsia="en-US" w:bidi="en-US"/>
              </w:rPr>
              <w:t>т</w:t>
            </w:r>
            <w:r w:rsidRPr="00946F7D">
              <w:rPr>
                <w:rFonts w:eastAsia="Calibri"/>
                <w:bCs/>
                <w:lang w:eastAsia="en-US" w:bidi="en-US"/>
              </w:rPr>
              <w:t>рукции  изделия, детали (деталь указывается пр</w:t>
            </w:r>
            <w:r w:rsidRPr="00946F7D">
              <w:rPr>
                <w:rFonts w:eastAsia="Calibri"/>
                <w:bCs/>
                <w:lang w:eastAsia="en-US" w:bidi="en-US"/>
              </w:rPr>
              <w:t>е</w:t>
            </w:r>
            <w:r w:rsidRPr="00946F7D">
              <w:rPr>
                <w:rFonts w:eastAsia="Calibri"/>
                <w:bCs/>
                <w:lang w:eastAsia="en-US" w:bidi="en-US"/>
              </w:rPr>
              <w:t>подавателем)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lang w:eastAsia="en-US" w:bidi="en-US"/>
              </w:rPr>
              <w:t xml:space="preserve">- </w:t>
            </w:r>
            <w:r w:rsidRPr="00946F7D">
              <w:rPr>
                <w:bCs/>
                <w:lang w:eastAsia="en-US" w:bidi="en-US"/>
              </w:rPr>
              <w:t xml:space="preserve">Составление технологических карт на изготовление деталей </w:t>
            </w:r>
            <w:r w:rsidRPr="00946F7D">
              <w:rPr>
                <w:bCs/>
                <w:lang w:eastAsia="en-US" w:bidi="en-US"/>
              </w:rPr>
              <w:lastRenderedPageBreak/>
              <w:t>простых столярных изделий</w:t>
            </w:r>
            <w:proofErr w:type="gramStart"/>
            <w:r w:rsidRPr="00946F7D">
              <w:rPr>
                <w:bCs/>
                <w:lang w:eastAsia="en-US" w:bidi="en-US"/>
              </w:rPr>
              <w:t xml:space="preserve"> .</w:t>
            </w:r>
            <w:proofErr w:type="gramEnd"/>
          </w:p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- Работа со справочниками: Рассчитать нормы ра</w:t>
            </w:r>
            <w:r w:rsidRPr="00946F7D">
              <w:rPr>
                <w:bCs/>
                <w:lang w:eastAsia="en-US" w:bidi="en-US"/>
              </w:rPr>
              <w:t>с</w:t>
            </w:r>
            <w:r w:rsidRPr="00946F7D">
              <w:rPr>
                <w:bCs/>
                <w:lang w:eastAsia="en-US" w:bidi="en-US"/>
              </w:rPr>
              <w:t>ходов, сырья и материалов на  изготовления изд</w:t>
            </w:r>
            <w:r w:rsidRPr="00946F7D">
              <w:rPr>
                <w:bCs/>
                <w:lang w:eastAsia="en-US" w:bidi="en-US"/>
              </w:rPr>
              <w:t>е</w:t>
            </w:r>
            <w:r w:rsidRPr="00946F7D">
              <w:rPr>
                <w:bCs/>
                <w:lang w:eastAsia="en-US" w:bidi="en-US"/>
              </w:rPr>
              <w:t>лий.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CB2EE8" w:rsidRDefault="00CB2EE8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lastRenderedPageBreak/>
              <w:t>9</w:t>
            </w:r>
          </w:p>
        </w:tc>
      </w:tr>
      <w:tr w:rsidR="00C77E4E" w:rsidRPr="00FD2239" w:rsidTr="00F23E8B">
        <w:trPr>
          <w:trHeight w:val="1346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7E4E" w:rsidRPr="00FD2239" w:rsidRDefault="00C77E4E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FD2239">
              <w:rPr>
                <w:spacing w:val="-1"/>
                <w:lang w:eastAsia="en-US" w:bidi="en-US"/>
              </w:rPr>
              <w:lastRenderedPageBreak/>
              <w:t>П</w:t>
            </w:r>
            <w:r>
              <w:rPr>
                <w:spacing w:val="-1"/>
                <w:lang w:eastAsia="en-US" w:bidi="en-US"/>
              </w:rPr>
              <w:t>К3</w:t>
            </w:r>
            <w:r w:rsidRPr="00FD2239">
              <w:rPr>
                <w:spacing w:val="-1"/>
                <w:lang w:eastAsia="en-US" w:bidi="en-US"/>
              </w:rPr>
              <w:t>.4. Производить ремонт ст</w:t>
            </w:r>
            <w:r w:rsidRPr="00FD2239">
              <w:rPr>
                <w:spacing w:val="-1"/>
                <w:lang w:eastAsia="en-US" w:bidi="en-US"/>
              </w:rPr>
              <w:t>о</w:t>
            </w:r>
            <w:r w:rsidRPr="00FD2239">
              <w:rPr>
                <w:spacing w:val="-1"/>
                <w:lang w:eastAsia="en-US" w:bidi="en-US"/>
              </w:rPr>
              <w:t>лярных изделий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77E4E" w:rsidRPr="00FD2239" w:rsidRDefault="00C77E4E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876465" w:rsidRPr="00A15FCA" w:rsidTr="001973C0">
        <w:trPr>
          <w:trHeight w:val="622"/>
        </w:trPr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465" w:rsidRPr="004F7560" w:rsidRDefault="00876465" w:rsidP="00876465">
            <w:pPr>
              <w:rPr>
                <w:szCs w:val="28"/>
              </w:rPr>
            </w:pPr>
            <w:r w:rsidRPr="004F7560">
              <w:rPr>
                <w:szCs w:val="28"/>
              </w:rPr>
              <w:t>Иметь практич</w:t>
            </w:r>
            <w:r w:rsidRPr="004F7560">
              <w:rPr>
                <w:szCs w:val="28"/>
              </w:rPr>
              <w:t>е</w:t>
            </w:r>
            <w:r w:rsidRPr="004F7560">
              <w:rPr>
                <w:szCs w:val="28"/>
              </w:rPr>
              <w:t>ский опыт:</w:t>
            </w:r>
          </w:p>
          <w:p w:rsidR="00876465" w:rsidRPr="00946F7D" w:rsidRDefault="00876465" w:rsidP="00876465">
            <w:pPr>
              <w:spacing w:after="200" w:line="276" w:lineRule="auto"/>
              <w:ind w:left="720"/>
              <w:rPr>
                <w:spacing w:val="-1"/>
                <w:lang w:val="en-US" w:eastAsia="en-US" w:bidi="en-US"/>
              </w:rPr>
            </w:pPr>
            <w:r>
              <w:rPr>
                <w:szCs w:val="28"/>
              </w:rPr>
              <w:t>.</w:t>
            </w:r>
          </w:p>
        </w:tc>
        <w:tc>
          <w:tcPr>
            <w:tcW w:w="7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6465" w:rsidRPr="00A15FCA" w:rsidRDefault="00A15FCA" w:rsidP="00A15FCA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Оценка состояния изделия</w:t>
            </w:r>
            <w:proofErr w:type="gramStart"/>
            <w:r w:rsidRPr="00946F7D">
              <w:rPr>
                <w:bCs/>
                <w:lang w:eastAsia="en-US" w:bidi="en-US"/>
              </w:rPr>
              <w:t>.</w:t>
            </w:r>
            <w:r>
              <w:rPr>
                <w:color w:val="000000"/>
                <w:lang w:eastAsia="en-US" w:bidi="en-US"/>
              </w:rPr>
              <w:t>С</w:t>
            </w:r>
            <w:proofErr w:type="gramEnd"/>
            <w:r>
              <w:rPr>
                <w:color w:val="000000"/>
                <w:lang w:eastAsia="en-US" w:bidi="en-US"/>
              </w:rPr>
              <w:t>оставления</w:t>
            </w:r>
            <w:r w:rsidRPr="00946F7D">
              <w:rPr>
                <w:color w:val="000000"/>
                <w:lang w:eastAsia="en-US" w:bidi="en-US"/>
              </w:rPr>
              <w:t xml:space="preserve"> спецификаций и технол</w:t>
            </w:r>
            <w:r w:rsidRPr="00946F7D">
              <w:rPr>
                <w:color w:val="000000"/>
                <w:lang w:eastAsia="en-US" w:bidi="en-US"/>
              </w:rPr>
              <w:t>о</w:t>
            </w:r>
            <w:r w:rsidRPr="00946F7D">
              <w:rPr>
                <w:color w:val="000000"/>
                <w:lang w:eastAsia="en-US" w:bidi="en-US"/>
              </w:rPr>
              <w:t>гических карт выполнения ремонтных .работ</w:t>
            </w:r>
            <w:r>
              <w:rPr>
                <w:bCs/>
                <w:lang w:eastAsia="en-US" w:bidi="en-US"/>
              </w:rPr>
              <w:t xml:space="preserve"> составления</w:t>
            </w:r>
            <w:r w:rsidRPr="00946F7D">
              <w:rPr>
                <w:bCs/>
                <w:lang w:eastAsia="en-US" w:bidi="en-US"/>
              </w:rPr>
              <w:t xml:space="preserve"> и</w:t>
            </w:r>
            <w:r w:rsidRPr="00946F7D">
              <w:rPr>
                <w:bCs/>
                <w:lang w:eastAsia="en-US" w:bidi="en-US"/>
              </w:rPr>
              <w:t>н</w:t>
            </w:r>
            <w:r w:rsidRPr="00946F7D">
              <w:rPr>
                <w:bCs/>
                <w:lang w:eastAsia="en-US" w:bidi="en-US"/>
              </w:rPr>
              <w:t>струкции по безопасному ведению ремонтных р</w:t>
            </w:r>
            <w:r w:rsidRPr="00946F7D">
              <w:rPr>
                <w:bCs/>
                <w:lang w:eastAsia="en-US" w:bidi="en-US"/>
              </w:rPr>
              <w:t>а</w:t>
            </w:r>
            <w:r w:rsidRPr="00946F7D">
              <w:rPr>
                <w:bCs/>
                <w:lang w:eastAsia="en-US" w:bidi="en-US"/>
              </w:rPr>
              <w:t>бот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76465" w:rsidRPr="00A15FCA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1973C0" w:rsidRPr="00946F7D" w:rsidTr="001973C0">
        <w:trPr>
          <w:trHeight w:val="201"/>
        </w:trPr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Уметь:</w:t>
            </w:r>
            <w:r w:rsidRPr="00946F7D">
              <w:rPr>
                <w:spacing w:val="-12"/>
                <w:lang w:eastAsia="en-US" w:bidi="en-US"/>
              </w:rPr>
              <w:t xml:space="preserve"> выполнять ремонтные ст</w:t>
            </w:r>
            <w:r w:rsidRPr="00946F7D">
              <w:rPr>
                <w:spacing w:val="-12"/>
                <w:lang w:eastAsia="en-US" w:bidi="en-US"/>
              </w:rPr>
              <w:t>о</w:t>
            </w:r>
            <w:r w:rsidRPr="00946F7D">
              <w:rPr>
                <w:spacing w:val="-12"/>
                <w:lang w:eastAsia="en-US" w:bidi="en-US"/>
              </w:rPr>
              <w:t>лярные раб</w:t>
            </w:r>
            <w:r w:rsidRPr="00946F7D">
              <w:rPr>
                <w:spacing w:val="-12"/>
                <w:lang w:eastAsia="en-US" w:bidi="en-US"/>
              </w:rPr>
              <w:t>о</w:t>
            </w:r>
            <w:r w:rsidRPr="00946F7D">
              <w:rPr>
                <w:spacing w:val="-12"/>
                <w:lang w:eastAsia="en-US" w:bidi="en-US"/>
              </w:rPr>
              <w:t>ты;</w:t>
            </w:r>
          </w:p>
        </w:tc>
        <w:tc>
          <w:tcPr>
            <w:tcW w:w="7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 xml:space="preserve">Тематика практических работ </w:t>
            </w:r>
            <w:r w:rsidRPr="00946F7D">
              <w:rPr>
                <w:b/>
                <w:bCs/>
                <w:color w:val="000000"/>
                <w:lang w:eastAsia="en-US" w:bidi="en-US"/>
              </w:rPr>
              <w:t>-</w:t>
            </w:r>
          </w:p>
          <w:p w:rsidR="001973C0" w:rsidRPr="00946F7D" w:rsidRDefault="001973C0" w:rsidP="001973C0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№18 Оценка состояния изделия.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color w:val="000000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№19</w:t>
            </w:r>
            <w:r w:rsidRPr="00946F7D">
              <w:rPr>
                <w:color w:val="000000"/>
                <w:lang w:eastAsia="en-US" w:bidi="en-US"/>
              </w:rPr>
              <w:t xml:space="preserve"> Составление спецификаций и технологических карт выпо</w:t>
            </w:r>
            <w:r w:rsidRPr="00946F7D">
              <w:rPr>
                <w:color w:val="000000"/>
                <w:lang w:eastAsia="en-US" w:bidi="en-US"/>
              </w:rPr>
              <w:t>л</w:t>
            </w:r>
            <w:r w:rsidRPr="00946F7D">
              <w:rPr>
                <w:color w:val="000000"/>
                <w:lang w:eastAsia="en-US" w:bidi="en-US"/>
              </w:rPr>
              <w:t>нения ремонтных</w:t>
            </w:r>
            <w:proofErr w:type="gramStart"/>
            <w:r w:rsidRPr="00946F7D">
              <w:rPr>
                <w:color w:val="000000"/>
                <w:lang w:eastAsia="en-US" w:bidi="en-US"/>
              </w:rPr>
              <w:t xml:space="preserve"> .</w:t>
            </w:r>
            <w:proofErr w:type="gramEnd"/>
            <w:r w:rsidRPr="00946F7D">
              <w:rPr>
                <w:color w:val="000000"/>
                <w:lang w:eastAsia="en-US" w:bidi="en-US"/>
              </w:rPr>
              <w:t>работ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№ 20составление инструкции по безопасному ведению ремон</w:t>
            </w:r>
            <w:r w:rsidRPr="00946F7D">
              <w:rPr>
                <w:bCs/>
                <w:lang w:eastAsia="en-US" w:bidi="en-US"/>
              </w:rPr>
              <w:t>т</w:t>
            </w:r>
            <w:r w:rsidRPr="00946F7D">
              <w:rPr>
                <w:bCs/>
                <w:lang w:eastAsia="en-US" w:bidi="en-US"/>
              </w:rPr>
              <w:t>ных р</w:t>
            </w:r>
            <w:r w:rsidRPr="00946F7D">
              <w:rPr>
                <w:bCs/>
                <w:lang w:eastAsia="en-US" w:bidi="en-US"/>
              </w:rPr>
              <w:t>а</w:t>
            </w:r>
            <w:r w:rsidRPr="00946F7D">
              <w:rPr>
                <w:bCs/>
                <w:lang w:eastAsia="en-US" w:bidi="en-US"/>
              </w:rPr>
              <w:t>бот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12</w:t>
            </w:r>
          </w:p>
        </w:tc>
      </w:tr>
      <w:tr w:rsidR="001973C0" w:rsidRPr="00946F7D" w:rsidTr="001973C0">
        <w:trPr>
          <w:trHeight w:val="4942"/>
        </w:trPr>
        <w:tc>
          <w:tcPr>
            <w:tcW w:w="22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8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8"/>
              <w:rPr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Знать:</w:t>
            </w:r>
            <w:r w:rsidRPr="00946F7D">
              <w:rPr>
                <w:lang w:eastAsia="en-US" w:bidi="en-US"/>
              </w:rPr>
              <w:t xml:space="preserve"> виды технической док</w:t>
            </w:r>
            <w:r w:rsidRPr="00946F7D">
              <w:rPr>
                <w:lang w:eastAsia="en-US" w:bidi="en-US"/>
              </w:rPr>
              <w:t>у</w:t>
            </w:r>
            <w:r w:rsidRPr="00946F7D">
              <w:rPr>
                <w:lang w:eastAsia="en-US" w:bidi="en-US"/>
              </w:rPr>
              <w:t>ментации на пр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изво</w:t>
            </w:r>
            <w:r w:rsidRPr="00946F7D">
              <w:rPr>
                <w:lang w:eastAsia="en-US" w:bidi="en-US"/>
              </w:rPr>
              <w:t>д</w:t>
            </w:r>
            <w:r w:rsidRPr="00946F7D">
              <w:rPr>
                <w:lang w:eastAsia="en-US" w:bidi="en-US"/>
              </w:rPr>
              <w:t>ство работ;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spacing w:val="-12"/>
                <w:lang w:eastAsia="en-US" w:bidi="en-US"/>
              </w:rPr>
              <w:t>мероприятия по охране труда и прав</w:t>
            </w:r>
            <w:r w:rsidRPr="00946F7D">
              <w:rPr>
                <w:spacing w:val="-12"/>
                <w:lang w:eastAsia="en-US" w:bidi="en-US"/>
              </w:rPr>
              <w:t>и</w:t>
            </w:r>
            <w:r w:rsidRPr="00946F7D">
              <w:rPr>
                <w:spacing w:val="-12"/>
                <w:lang w:eastAsia="en-US" w:bidi="en-US"/>
              </w:rPr>
              <w:t>ла техники безопа</w:t>
            </w:r>
            <w:r w:rsidRPr="00946F7D">
              <w:rPr>
                <w:spacing w:val="-12"/>
                <w:lang w:eastAsia="en-US" w:bidi="en-US"/>
              </w:rPr>
              <w:t>с</w:t>
            </w:r>
            <w:r w:rsidRPr="00946F7D">
              <w:rPr>
                <w:spacing w:val="-12"/>
                <w:lang w:eastAsia="en-US" w:bidi="en-US"/>
              </w:rPr>
              <w:t>ности при изготовл</w:t>
            </w:r>
            <w:r w:rsidRPr="00946F7D">
              <w:rPr>
                <w:spacing w:val="-12"/>
                <w:lang w:eastAsia="en-US" w:bidi="en-US"/>
              </w:rPr>
              <w:t>е</w:t>
            </w:r>
            <w:r w:rsidRPr="00946F7D">
              <w:rPr>
                <w:spacing w:val="-12"/>
                <w:lang w:eastAsia="en-US" w:bidi="en-US"/>
              </w:rPr>
              <w:t>нии столярных изд</w:t>
            </w:r>
            <w:r w:rsidRPr="00946F7D">
              <w:rPr>
                <w:spacing w:val="-12"/>
                <w:lang w:eastAsia="en-US" w:bidi="en-US"/>
              </w:rPr>
              <w:t>е</w:t>
            </w:r>
            <w:r w:rsidRPr="00946F7D">
              <w:rPr>
                <w:spacing w:val="-12"/>
                <w:lang w:eastAsia="en-US" w:bidi="en-US"/>
              </w:rPr>
              <w:t xml:space="preserve">лий </w:t>
            </w:r>
            <w:r w:rsidRPr="00946F7D">
              <w:rPr>
                <w:spacing w:val="-10"/>
                <w:lang w:eastAsia="en-US" w:bidi="en-US"/>
              </w:rPr>
              <w:t>и выполнении стол</w:t>
            </w:r>
            <w:r w:rsidRPr="00946F7D">
              <w:rPr>
                <w:spacing w:val="-10"/>
                <w:lang w:eastAsia="en-US" w:bidi="en-US"/>
              </w:rPr>
              <w:t>я</w:t>
            </w:r>
            <w:r w:rsidRPr="00946F7D">
              <w:rPr>
                <w:spacing w:val="-10"/>
                <w:lang w:eastAsia="en-US" w:bidi="en-US"/>
              </w:rPr>
              <w:t>ряо-монтажных р</w:t>
            </w:r>
            <w:r w:rsidRPr="00946F7D">
              <w:rPr>
                <w:spacing w:val="-10"/>
                <w:lang w:eastAsia="en-US" w:bidi="en-US"/>
              </w:rPr>
              <w:t>а</w:t>
            </w:r>
            <w:r w:rsidRPr="00946F7D">
              <w:rPr>
                <w:spacing w:val="-10"/>
                <w:lang w:eastAsia="en-US" w:bidi="en-US"/>
              </w:rPr>
              <w:t>бот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7079" w:type="dxa"/>
            <w:gridSpan w:val="2"/>
            <w:tcBorders>
              <w:top w:val="single" w:sz="4" w:space="0" w:color="auto"/>
            </w:tcBorders>
          </w:tcPr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Перечень тем: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 №5.1</w:t>
            </w:r>
          </w:p>
          <w:p w:rsidR="001973C0" w:rsidRPr="00946F7D" w:rsidRDefault="00A8197E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  <w:r>
              <w:rPr>
                <w:bCs/>
                <w:lang w:eastAsia="en-US" w:bidi="en-US"/>
              </w:rPr>
              <w:t>Ремонт оконн</w:t>
            </w:r>
            <w:r w:rsidR="001973C0" w:rsidRPr="00946F7D">
              <w:rPr>
                <w:bCs/>
                <w:lang w:eastAsia="en-US" w:bidi="en-US"/>
              </w:rPr>
              <w:t>ых</w:t>
            </w:r>
            <w:r>
              <w:rPr>
                <w:bCs/>
                <w:lang w:eastAsia="en-US" w:bidi="en-US"/>
              </w:rPr>
              <w:t xml:space="preserve"> </w:t>
            </w:r>
            <w:r w:rsidR="001973C0" w:rsidRPr="00946F7D">
              <w:rPr>
                <w:bCs/>
                <w:lang w:eastAsia="en-US" w:bidi="en-US"/>
              </w:rPr>
              <w:t>блоков номеклатура изделий</w:t>
            </w:r>
            <w:proofErr w:type="gramStart"/>
            <w:r w:rsidR="001973C0" w:rsidRPr="00946F7D">
              <w:rPr>
                <w:bCs/>
                <w:lang w:eastAsia="en-US" w:bidi="en-US"/>
              </w:rPr>
              <w:t xml:space="preserve"> .</w:t>
            </w:r>
            <w:proofErr w:type="gramEnd"/>
            <w:r w:rsidR="001973C0" w:rsidRPr="00946F7D">
              <w:rPr>
                <w:bCs/>
                <w:lang w:eastAsia="en-US" w:bidi="en-US"/>
              </w:rPr>
              <w:t>материалы и ко</w:t>
            </w:r>
            <w:r w:rsidR="001973C0" w:rsidRPr="00946F7D">
              <w:rPr>
                <w:bCs/>
                <w:lang w:eastAsia="en-US" w:bidi="en-US"/>
              </w:rPr>
              <w:t>м</w:t>
            </w:r>
            <w:r w:rsidR="001973C0" w:rsidRPr="00946F7D">
              <w:rPr>
                <w:bCs/>
                <w:lang w:eastAsia="en-US" w:bidi="en-US"/>
              </w:rPr>
              <w:t>плект</w:t>
            </w:r>
            <w:r w:rsidR="001973C0" w:rsidRPr="00946F7D">
              <w:rPr>
                <w:bCs/>
                <w:lang w:eastAsia="en-US" w:bidi="en-US"/>
              </w:rPr>
              <w:t>у</w:t>
            </w:r>
            <w:r w:rsidR="001973C0" w:rsidRPr="00946F7D">
              <w:rPr>
                <w:bCs/>
                <w:lang w:eastAsia="en-US" w:bidi="en-US"/>
              </w:rPr>
              <w:t>ющие изделия.технология выполнения работ.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 №5.2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Ремонт дверных блоков номеклатура изделий</w:t>
            </w:r>
            <w:proofErr w:type="gramStart"/>
            <w:r w:rsidRPr="00946F7D">
              <w:rPr>
                <w:bCs/>
                <w:lang w:eastAsia="en-US" w:bidi="en-US"/>
              </w:rPr>
              <w:t xml:space="preserve"> .</w:t>
            </w:r>
            <w:proofErr w:type="gramEnd"/>
            <w:r w:rsidRPr="00946F7D">
              <w:rPr>
                <w:bCs/>
                <w:lang w:eastAsia="en-US" w:bidi="en-US"/>
              </w:rPr>
              <w:t>материалы и ко</w:t>
            </w:r>
            <w:r w:rsidRPr="00946F7D">
              <w:rPr>
                <w:bCs/>
                <w:lang w:eastAsia="en-US" w:bidi="en-US"/>
              </w:rPr>
              <w:t>м</w:t>
            </w:r>
            <w:r w:rsidRPr="00946F7D">
              <w:rPr>
                <w:bCs/>
                <w:lang w:eastAsia="en-US" w:bidi="en-US"/>
              </w:rPr>
              <w:t>плект</w:t>
            </w:r>
            <w:r w:rsidRPr="00946F7D">
              <w:rPr>
                <w:bCs/>
                <w:lang w:eastAsia="en-US" w:bidi="en-US"/>
              </w:rPr>
              <w:t>у</w:t>
            </w:r>
            <w:r w:rsidRPr="00946F7D">
              <w:rPr>
                <w:bCs/>
                <w:lang w:eastAsia="en-US" w:bidi="en-US"/>
              </w:rPr>
              <w:t>ющие изделия. технология выполнения работ.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/>
              <w:rPr>
                <w:spacing w:val="-13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 №5.3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/>
              <w:rPr>
                <w:lang w:eastAsia="en-US" w:bidi="en-US"/>
              </w:rPr>
            </w:pPr>
            <w:r w:rsidRPr="00946F7D">
              <w:rPr>
                <w:spacing w:val="-13"/>
                <w:lang w:eastAsia="en-US" w:bidi="en-US"/>
              </w:rPr>
              <w:t xml:space="preserve">Ремонт обшивки стен и потолков по каркасу </w:t>
            </w:r>
            <w:r w:rsidRPr="00946F7D">
              <w:rPr>
                <w:spacing w:val="-12"/>
                <w:lang w:eastAsia="en-US" w:bidi="en-US"/>
              </w:rPr>
              <w:t>отделочными индустриал</w:t>
            </w:r>
            <w:r w:rsidRPr="00946F7D">
              <w:rPr>
                <w:spacing w:val="-12"/>
                <w:lang w:eastAsia="en-US" w:bidi="en-US"/>
              </w:rPr>
              <w:t>ь</w:t>
            </w:r>
            <w:r w:rsidRPr="00946F7D">
              <w:rPr>
                <w:spacing w:val="-12"/>
                <w:lang w:eastAsia="en-US" w:bidi="en-US"/>
              </w:rPr>
              <w:t>ными материалами;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spacing w:val="-11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Тема №5.4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spacing w:val="-11"/>
                <w:lang w:val="en-US" w:eastAsia="en-US" w:bidi="en-US"/>
              </w:rPr>
            </w:pPr>
            <w:r w:rsidRPr="00946F7D">
              <w:rPr>
                <w:spacing w:val="-11"/>
                <w:lang w:val="en-US" w:eastAsia="en-US" w:bidi="en-US"/>
              </w:rPr>
              <w:t>ремонт встроенной мебели;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4</w:t>
            </w:r>
          </w:p>
        </w:tc>
      </w:tr>
      <w:tr w:rsidR="001973C0" w:rsidRPr="00946F7D" w:rsidTr="005F1D55">
        <w:trPr>
          <w:trHeight w:val="1148"/>
        </w:trPr>
        <w:tc>
          <w:tcPr>
            <w:tcW w:w="2277" w:type="dxa"/>
            <w:gridSpan w:val="3"/>
            <w:vMerge/>
            <w:tcBorders>
              <w:left w:val="single" w:sz="4" w:space="0" w:color="auto"/>
            </w:tcBorders>
          </w:tcPr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8"/>
              <w:rPr>
                <w:rFonts w:eastAsia="Calibri"/>
                <w:lang w:val="en-US" w:eastAsia="en-US" w:bidi="en-US"/>
              </w:rPr>
            </w:pPr>
          </w:p>
        </w:tc>
        <w:tc>
          <w:tcPr>
            <w:tcW w:w="7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Самостоятельная работа студента</w:t>
            </w:r>
            <w:r w:rsidRPr="00946F7D">
              <w:rPr>
                <w:lang w:eastAsia="en-US" w:bidi="en-US"/>
              </w:rPr>
              <w:t xml:space="preserve"> Систематическая проработка конспектов занятий, учебной и специальной технической литер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туры (по вопросам к параграфам, главам учебных пособий, с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ставленным преподавателем)</w:t>
            </w:r>
            <w:proofErr w:type="gramStart"/>
            <w:r w:rsidRPr="00946F7D">
              <w:rPr>
                <w:lang w:eastAsia="en-US" w:bidi="en-US"/>
              </w:rPr>
              <w:t>.П</w:t>
            </w:r>
            <w:proofErr w:type="gramEnd"/>
            <w:r w:rsidRPr="00946F7D">
              <w:rPr>
                <w:lang w:eastAsia="en-US" w:bidi="en-US"/>
              </w:rPr>
              <w:t>одготовка к лабораторным и пра</w:t>
            </w:r>
            <w:r w:rsidRPr="00946F7D">
              <w:rPr>
                <w:lang w:eastAsia="en-US" w:bidi="en-US"/>
              </w:rPr>
              <w:t>к</w:t>
            </w:r>
            <w:r w:rsidRPr="00946F7D">
              <w:rPr>
                <w:lang w:eastAsia="en-US" w:bidi="en-US"/>
              </w:rPr>
              <w:t>тическим работам с использованием мет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дических рекомендаций преподавателя, оформл</w:t>
            </w:r>
            <w:r w:rsidRPr="00946F7D">
              <w:rPr>
                <w:lang w:eastAsia="en-US" w:bidi="en-US"/>
              </w:rPr>
              <w:t>е</w:t>
            </w:r>
            <w:r w:rsidRPr="00946F7D">
              <w:rPr>
                <w:lang w:eastAsia="en-US" w:bidi="en-US"/>
              </w:rPr>
              <w:t>ние лабораторно-практических  работ, отчетов и подготовка к их защ</w:t>
            </w:r>
            <w:r w:rsidRPr="00946F7D">
              <w:rPr>
                <w:lang w:eastAsia="en-US" w:bidi="en-US"/>
              </w:rPr>
              <w:t>и</w:t>
            </w:r>
            <w:r w:rsidRPr="00946F7D">
              <w:rPr>
                <w:lang w:eastAsia="en-US" w:bidi="en-US"/>
              </w:rPr>
              <w:t>те.</w:t>
            </w:r>
          </w:p>
          <w:p w:rsidR="001973C0" w:rsidRPr="00946F7D" w:rsidRDefault="001973C0" w:rsidP="001973C0">
            <w:pPr>
              <w:spacing w:after="200" w:line="276" w:lineRule="auto"/>
              <w:jc w:val="center"/>
              <w:rPr>
                <w:rFonts w:eastAsia="Calibri"/>
                <w:lang w:eastAsia="en-US" w:bidi="en-US"/>
              </w:rPr>
            </w:pPr>
            <w:r w:rsidRPr="00946F7D">
              <w:rPr>
                <w:lang w:eastAsia="en-US" w:bidi="en-US"/>
              </w:rPr>
              <w:t xml:space="preserve">- </w:t>
            </w:r>
            <w:r w:rsidRPr="00946F7D">
              <w:rPr>
                <w:bCs/>
                <w:lang w:eastAsia="en-US" w:bidi="en-US"/>
              </w:rPr>
              <w:t>Составление технологических карт на изготовление деталей простых столярных изделий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CB2EE8" w:rsidRDefault="00CB2EE8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val="en-US" w:eastAsia="en-US" w:bidi="en-US"/>
              </w:rPr>
              <w:t>1</w:t>
            </w:r>
            <w:r>
              <w:rPr>
                <w:rFonts w:eastAsia="Calibri"/>
                <w:lang w:eastAsia="en-US" w:bidi="en-US"/>
              </w:rPr>
              <w:t>5</w:t>
            </w:r>
          </w:p>
        </w:tc>
      </w:tr>
      <w:tr w:rsidR="00774711" w:rsidRPr="00774711" w:rsidTr="005F1D55">
        <w:trPr>
          <w:trHeight w:val="1148"/>
        </w:trPr>
        <w:tc>
          <w:tcPr>
            <w:tcW w:w="2277" w:type="dxa"/>
            <w:gridSpan w:val="3"/>
            <w:tcBorders>
              <w:left w:val="single" w:sz="4" w:space="0" w:color="auto"/>
            </w:tcBorders>
          </w:tcPr>
          <w:p w:rsidR="00774711" w:rsidRPr="00DC3993" w:rsidRDefault="00C33D19" w:rsidP="00283CF1">
            <w:pPr>
              <w:widowControl w:val="0"/>
              <w:suppressAutoHyphens/>
              <w:jc w:val="both"/>
              <w:rPr>
                <w:lang w:bidi="en-US"/>
              </w:rPr>
            </w:pPr>
            <w:r>
              <w:rPr>
                <w:lang w:bidi="en-US"/>
              </w:rPr>
              <w:lastRenderedPageBreak/>
              <w:t xml:space="preserve">ПК </w:t>
            </w:r>
            <w:r w:rsidR="00774711">
              <w:rPr>
                <w:lang w:bidi="en-US"/>
              </w:rPr>
              <w:t>4.1</w:t>
            </w:r>
            <w:proofErr w:type="gramStart"/>
            <w:r w:rsidR="00774711">
              <w:rPr>
                <w:lang w:bidi="en-US"/>
              </w:rPr>
              <w:t>О</w:t>
            </w:r>
            <w:proofErr w:type="gramEnd"/>
            <w:r w:rsidR="00774711">
              <w:rPr>
                <w:lang w:bidi="en-US"/>
              </w:rPr>
              <w:t>рганизовывать проведение работ по благоустройству общего имущества многоквартирного дома и придомовой территории.</w:t>
            </w:r>
          </w:p>
        </w:tc>
        <w:tc>
          <w:tcPr>
            <w:tcW w:w="7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02980" w:rsidRPr="00946F7D" w:rsidRDefault="00702980" w:rsidP="00702980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- Работа со справочниками: Рассчитать нормы ра</w:t>
            </w:r>
            <w:r w:rsidRPr="00946F7D">
              <w:rPr>
                <w:bCs/>
                <w:lang w:eastAsia="en-US" w:bidi="en-US"/>
              </w:rPr>
              <w:t>с</w:t>
            </w:r>
            <w:r w:rsidRPr="00946F7D">
              <w:rPr>
                <w:bCs/>
                <w:lang w:eastAsia="en-US" w:bidi="en-US"/>
              </w:rPr>
              <w:t>ходов, сырья и материалов на  изготовления изд</w:t>
            </w:r>
            <w:r w:rsidRPr="00946F7D">
              <w:rPr>
                <w:bCs/>
                <w:lang w:eastAsia="en-US" w:bidi="en-US"/>
              </w:rPr>
              <w:t>е</w:t>
            </w:r>
            <w:r w:rsidRPr="00946F7D">
              <w:rPr>
                <w:bCs/>
                <w:lang w:eastAsia="en-US" w:bidi="en-US"/>
              </w:rPr>
              <w:t>лий.</w:t>
            </w:r>
          </w:p>
          <w:p w:rsidR="00774711" w:rsidRPr="00946F7D" w:rsidRDefault="00774711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74711" w:rsidRPr="00774711" w:rsidRDefault="0070298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4</w:t>
            </w:r>
          </w:p>
        </w:tc>
      </w:tr>
      <w:tr w:rsidR="00774711" w:rsidRPr="00774711" w:rsidTr="001973C0">
        <w:trPr>
          <w:trHeight w:val="1148"/>
        </w:trPr>
        <w:tc>
          <w:tcPr>
            <w:tcW w:w="2277" w:type="dxa"/>
            <w:gridSpan w:val="3"/>
            <w:tcBorders>
              <w:left w:val="single" w:sz="4" w:space="0" w:color="auto"/>
            </w:tcBorders>
          </w:tcPr>
          <w:p w:rsidR="00774711" w:rsidRPr="00DC3993" w:rsidRDefault="00774711" w:rsidP="00283CF1">
            <w:pPr>
              <w:widowControl w:val="0"/>
              <w:suppressAutoHyphens/>
              <w:jc w:val="both"/>
              <w:rPr>
                <w:lang w:bidi="en-US"/>
              </w:rPr>
            </w:pPr>
            <w:r>
              <w:rPr>
                <w:lang w:bidi="en-US"/>
              </w:rPr>
              <w:t xml:space="preserve">    </w:t>
            </w:r>
            <w:r w:rsidR="00C33D19">
              <w:rPr>
                <w:lang w:bidi="en-US"/>
              </w:rPr>
              <w:t xml:space="preserve">ПК </w:t>
            </w:r>
            <w:r>
              <w:rPr>
                <w:lang w:bidi="en-US"/>
              </w:rPr>
              <w:t>4.2Планировать</w:t>
            </w:r>
            <w:proofErr w:type="gramStart"/>
            <w:r>
              <w:rPr>
                <w:lang w:bidi="en-US"/>
              </w:rPr>
              <w:t>,о</w:t>
            </w:r>
            <w:proofErr w:type="gramEnd"/>
            <w:r>
              <w:rPr>
                <w:lang w:bidi="en-US"/>
              </w:rPr>
              <w:t>рганизовывать и обеспечивать контроль работ ,связанных с соблюдением санитарного содержания общего имущества многоквартирного дома и придомовой территории.</w:t>
            </w:r>
          </w:p>
        </w:tc>
        <w:tc>
          <w:tcPr>
            <w:tcW w:w="7079" w:type="dxa"/>
            <w:gridSpan w:val="2"/>
            <w:tcBorders>
              <w:top w:val="single" w:sz="4" w:space="0" w:color="auto"/>
            </w:tcBorders>
          </w:tcPr>
          <w:p w:rsidR="00702980" w:rsidRPr="00946F7D" w:rsidRDefault="00702980" w:rsidP="007029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color w:val="000000"/>
                <w:lang w:eastAsia="en-US" w:bidi="en-US"/>
              </w:rPr>
            </w:pPr>
            <w:r w:rsidRPr="00946F7D">
              <w:rPr>
                <w:color w:val="000000"/>
                <w:lang w:eastAsia="en-US" w:bidi="en-US"/>
              </w:rPr>
              <w:t>Составление спецификаций и технологических карт выпо</w:t>
            </w:r>
            <w:r w:rsidRPr="00946F7D">
              <w:rPr>
                <w:color w:val="000000"/>
                <w:lang w:eastAsia="en-US" w:bidi="en-US"/>
              </w:rPr>
              <w:t>л</w:t>
            </w:r>
            <w:r w:rsidRPr="00946F7D">
              <w:rPr>
                <w:color w:val="000000"/>
                <w:lang w:eastAsia="en-US" w:bidi="en-US"/>
              </w:rPr>
              <w:t>нения ремонтных</w:t>
            </w:r>
            <w:proofErr w:type="gramStart"/>
            <w:r w:rsidRPr="00946F7D">
              <w:rPr>
                <w:color w:val="000000"/>
                <w:lang w:eastAsia="en-US" w:bidi="en-US"/>
              </w:rPr>
              <w:t xml:space="preserve"> .</w:t>
            </w:r>
            <w:proofErr w:type="gramEnd"/>
            <w:r w:rsidRPr="00946F7D">
              <w:rPr>
                <w:color w:val="000000"/>
                <w:lang w:eastAsia="en-US" w:bidi="en-US"/>
              </w:rPr>
              <w:t>работ</w:t>
            </w:r>
          </w:p>
          <w:p w:rsidR="00774711" w:rsidRPr="00946F7D" w:rsidRDefault="00774711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74711" w:rsidRPr="00774711" w:rsidRDefault="0070298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4</w:t>
            </w:r>
          </w:p>
        </w:tc>
      </w:tr>
    </w:tbl>
    <w:p w:rsidR="005401FF" w:rsidRDefault="005401FF" w:rsidP="00432FA1">
      <w:pPr>
        <w:jc w:val="center"/>
        <w:rPr>
          <w:sz w:val="28"/>
          <w:szCs w:val="28"/>
        </w:rPr>
      </w:pPr>
    </w:p>
    <w:p w:rsidR="001973C0" w:rsidRPr="005401FF" w:rsidRDefault="001973C0" w:rsidP="00432FA1">
      <w:pPr>
        <w:jc w:val="center"/>
        <w:rPr>
          <w:sz w:val="28"/>
          <w:szCs w:val="28"/>
        </w:rPr>
      </w:pPr>
    </w:p>
    <w:p w:rsidR="005401FF" w:rsidRDefault="005401FF" w:rsidP="00432FA1">
      <w:pPr>
        <w:ind w:left="360"/>
        <w:jc w:val="center"/>
        <w:rPr>
          <w:b/>
          <w:sz w:val="28"/>
          <w:szCs w:val="28"/>
        </w:rPr>
      </w:pPr>
    </w:p>
    <w:p w:rsidR="007375F9" w:rsidRDefault="007375F9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F63B4A" w:rsidRDefault="00F63B4A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F63B4A" w:rsidRDefault="00F63B4A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4326A9" w:rsidRDefault="004326A9" w:rsidP="00D12548">
      <w:pPr>
        <w:jc w:val="center"/>
        <w:rPr>
          <w:rFonts w:eastAsia="TimesNewRoman"/>
          <w:b/>
          <w:sz w:val="28"/>
        </w:rPr>
      </w:pPr>
    </w:p>
    <w:p w:rsidR="00151C7D" w:rsidRDefault="00151C7D" w:rsidP="00665BF6">
      <w:pPr>
        <w:jc w:val="center"/>
        <w:rPr>
          <w:rFonts w:eastAsia="TimesNewRoman"/>
          <w:b/>
          <w:sz w:val="28"/>
        </w:rPr>
      </w:pPr>
    </w:p>
    <w:p w:rsidR="00151C7D" w:rsidRDefault="00151C7D" w:rsidP="00665BF6">
      <w:pPr>
        <w:jc w:val="center"/>
        <w:rPr>
          <w:rFonts w:eastAsia="TimesNewRoman"/>
          <w:b/>
          <w:sz w:val="28"/>
        </w:rPr>
      </w:pPr>
    </w:p>
    <w:p w:rsidR="00D744D9" w:rsidRDefault="007C6DCD" w:rsidP="00665BF6">
      <w:pPr>
        <w:jc w:val="center"/>
        <w:rPr>
          <w:rFonts w:eastAsia="TimesNewRoman"/>
          <w:b/>
          <w:sz w:val="28"/>
        </w:rPr>
      </w:pPr>
      <w:r>
        <w:rPr>
          <w:rFonts w:eastAsia="TimesNewRoman"/>
          <w:b/>
          <w:sz w:val="28"/>
        </w:rPr>
        <w:t>7.</w:t>
      </w:r>
      <w:r w:rsidR="00D12548" w:rsidRPr="00D12548">
        <w:rPr>
          <w:rFonts w:eastAsia="TimesNewRoman"/>
          <w:b/>
          <w:sz w:val="28"/>
        </w:rPr>
        <w:t>ЛИСТ ИЗМЕНЕНИЙ И ДОПОЛНЕНИЙ, ВНЕСЕННЫХ</w:t>
      </w:r>
    </w:p>
    <w:p w:rsidR="00D12548" w:rsidRPr="00D12548" w:rsidRDefault="00D12548" w:rsidP="00D12548">
      <w:pPr>
        <w:jc w:val="center"/>
        <w:rPr>
          <w:rFonts w:eastAsia="TimesNewRoman"/>
          <w:b/>
          <w:sz w:val="28"/>
        </w:rPr>
      </w:pPr>
      <w:r w:rsidRPr="00D12548">
        <w:rPr>
          <w:rFonts w:eastAsia="TimesNewRoman"/>
          <w:b/>
          <w:sz w:val="28"/>
        </w:rPr>
        <w:t xml:space="preserve">В </w:t>
      </w:r>
      <w:r w:rsidR="00D744D9">
        <w:rPr>
          <w:rFonts w:eastAsia="TimesNewRoman"/>
          <w:b/>
          <w:sz w:val="28"/>
        </w:rPr>
        <w:t xml:space="preserve"> </w:t>
      </w:r>
      <w:r w:rsidRPr="00D12548">
        <w:rPr>
          <w:rFonts w:eastAsia="TimesNewRoman"/>
          <w:b/>
          <w:sz w:val="28"/>
        </w:rPr>
        <w:t>РАБОЧУЮ ПР</w:t>
      </w:r>
      <w:r w:rsidRPr="00D12548">
        <w:rPr>
          <w:rFonts w:eastAsia="TimesNewRoman"/>
          <w:b/>
          <w:sz w:val="28"/>
        </w:rPr>
        <w:t>О</w:t>
      </w:r>
      <w:r w:rsidRPr="00D12548">
        <w:rPr>
          <w:rFonts w:eastAsia="TimesNewRoman"/>
          <w:b/>
          <w:sz w:val="28"/>
        </w:rPr>
        <w:t>ГРАММУ</w:t>
      </w:r>
    </w:p>
    <w:p w:rsidR="00D12548" w:rsidRPr="00802D24" w:rsidRDefault="00D12548" w:rsidP="00D12548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D12548" w:rsidRPr="004F7560">
        <w:trPr>
          <w:trHeight w:val="20"/>
        </w:trPr>
        <w:tc>
          <w:tcPr>
            <w:tcW w:w="10314" w:type="dxa"/>
            <w:gridSpan w:val="2"/>
          </w:tcPr>
          <w:p w:rsidR="00D12548" w:rsidRPr="004F7560" w:rsidRDefault="00D12548" w:rsidP="00450340">
            <w:r w:rsidRPr="004F7560">
              <w:t>№ изменения,  дата внесения изменения; № страницы с измен</w:t>
            </w:r>
            <w:r w:rsidRPr="004F7560">
              <w:t>е</w:t>
            </w:r>
            <w:r w:rsidRPr="004F7560">
              <w:t xml:space="preserve">нием; </w:t>
            </w:r>
          </w:p>
          <w:p w:rsidR="00D12548" w:rsidRPr="004F7560" w:rsidRDefault="00D12548" w:rsidP="00590308">
            <w:pPr>
              <w:jc w:val="right"/>
              <w:rPr>
                <w:i/>
              </w:rPr>
            </w:pPr>
            <w:r w:rsidRPr="004F7560">
              <w:rPr>
                <w:i/>
              </w:rPr>
              <w:t>.</w:t>
            </w:r>
          </w:p>
        </w:tc>
      </w:tr>
      <w:tr w:rsidR="00D12548" w:rsidRPr="004F7560">
        <w:trPr>
          <w:trHeight w:val="20"/>
        </w:trPr>
        <w:tc>
          <w:tcPr>
            <w:tcW w:w="5495" w:type="dxa"/>
          </w:tcPr>
          <w:p w:rsidR="00D12548" w:rsidRPr="004F7560" w:rsidRDefault="00D12548" w:rsidP="00590308">
            <w:pPr>
              <w:jc w:val="center"/>
              <w:rPr>
                <w:b/>
              </w:rPr>
            </w:pPr>
            <w:r w:rsidRPr="004F7560">
              <w:rPr>
                <w:b/>
              </w:rPr>
              <w:t>БЫЛО</w:t>
            </w:r>
          </w:p>
          <w:p w:rsidR="00D12548" w:rsidRPr="004F7560" w:rsidRDefault="00D12548" w:rsidP="00590308">
            <w:pPr>
              <w:jc w:val="center"/>
              <w:rPr>
                <w:b/>
              </w:rPr>
            </w:pPr>
          </w:p>
          <w:p w:rsidR="00D12548" w:rsidRPr="004F7560" w:rsidRDefault="00D12548" w:rsidP="00590308">
            <w:pPr>
              <w:jc w:val="center"/>
              <w:rPr>
                <w:b/>
              </w:rPr>
            </w:pPr>
          </w:p>
          <w:p w:rsidR="00D12548" w:rsidRPr="004F7560" w:rsidRDefault="00D12548" w:rsidP="00590308">
            <w:pPr>
              <w:jc w:val="center"/>
              <w:rPr>
                <w:b/>
              </w:rPr>
            </w:pPr>
          </w:p>
        </w:tc>
        <w:tc>
          <w:tcPr>
            <w:tcW w:w="4819" w:type="dxa"/>
          </w:tcPr>
          <w:p w:rsidR="00D12548" w:rsidRPr="004F7560" w:rsidRDefault="00D12548" w:rsidP="00590308">
            <w:pPr>
              <w:jc w:val="center"/>
              <w:rPr>
                <w:b/>
              </w:rPr>
            </w:pPr>
            <w:r w:rsidRPr="004F7560">
              <w:rPr>
                <w:b/>
              </w:rPr>
              <w:t>СТАЛО</w:t>
            </w:r>
          </w:p>
          <w:p w:rsidR="00D12548" w:rsidRPr="004F7560" w:rsidRDefault="00D12548" w:rsidP="00590308">
            <w:pPr>
              <w:jc w:val="center"/>
              <w:rPr>
                <w:b/>
              </w:rPr>
            </w:pPr>
          </w:p>
          <w:p w:rsidR="00D12548" w:rsidRPr="004F7560" w:rsidRDefault="00D12548" w:rsidP="00590308">
            <w:pPr>
              <w:jc w:val="center"/>
              <w:rPr>
                <w:b/>
              </w:rPr>
            </w:pPr>
          </w:p>
        </w:tc>
      </w:tr>
      <w:tr w:rsidR="00D12548" w:rsidRPr="004F7560">
        <w:trPr>
          <w:trHeight w:val="20"/>
        </w:trPr>
        <w:tc>
          <w:tcPr>
            <w:tcW w:w="10314" w:type="dxa"/>
            <w:gridSpan w:val="2"/>
          </w:tcPr>
          <w:p w:rsidR="00D12548" w:rsidRPr="004F7560" w:rsidRDefault="00D12548" w:rsidP="00450340">
            <w:r w:rsidRPr="004F7560">
              <w:t>Основание:</w:t>
            </w:r>
          </w:p>
          <w:p w:rsidR="00D12548" w:rsidRPr="004F7560" w:rsidRDefault="00D12548" w:rsidP="00450340"/>
          <w:p w:rsidR="00D12548" w:rsidRPr="004F7560" w:rsidRDefault="00D12548" w:rsidP="00450340">
            <w:r w:rsidRPr="004F7560">
              <w:t>Подпись лица внесшего и</w:t>
            </w:r>
            <w:r w:rsidRPr="004F7560">
              <w:t>з</w:t>
            </w:r>
            <w:r w:rsidRPr="004F7560">
              <w:t>менения</w:t>
            </w:r>
          </w:p>
          <w:p w:rsidR="00D12548" w:rsidRPr="004F7560" w:rsidRDefault="00D12548" w:rsidP="00590308">
            <w:pPr>
              <w:jc w:val="center"/>
              <w:rPr>
                <w:b/>
              </w:rPr>
            </w:pPr>
          </w:p>
        </w:tc>
      </w:tr>
    </w:tbl>
    <w:p w:rsidR="00A21EB2" w:rsidRPr="00740764" w:rsidRDefault="00D12548" w:rsidP="00A21EB2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B58F5" w:rsidRDefault="00BB58F5" w:rsidP="00BB58F5">
      <w:pPr>
        <w:spacing w:after="200" w:line="276" w:lineRule="auto"/>
        <w:rPr>
          <w:b/>
          <w:sz w:val="28"/>
          <w:szCs w:val="28"/>
        </w:rPr>
      </w:pPr>
    </w:p>
    <w:p w:rsidR="0032269F" w:rsidRDefault="00C03E9C" w:rsidP="0032269F">
      <w:pPr>
        <w:spacing w:before="100" w:beforeAutospacing="1" w:after="200" w:line="276" w:lineRule="auto"/>
        <w:jc w:val="center"/>
        <w:rPr>
          <w:b/>
          <w:sz w:val="28"/>
          <w:szCs w:val="28"/>
        </w:rPr>
      </w:pPr>
      <w:r w:rsidRPr="00C03E9C">
        <w:rPr>
          <w:b/>
          <w:sz w:val="28"/>
          <w:szCs w:val="28"/>
        </w:rPr>
        <w:t>Пушко Владимир Васильевич</w:t>
      </w:r>
    </w:p>
    <w:p w:rsidR="00C03E9C" w:rsidRDefault="00C03E9C" w:rsidP="0032269F">
      <w:pPr>
        <w:spacing w:before="100" w:beforeAutospacing="1" w:after="200" w:line="276" w:lineRule="auto"/>
        <w:jc w:val="center"/>
        <w:rPr>
          <w:b/>
          <w:sz w:val="28"/>
          <w:szCs w:val="28"/>
        </w:rPr>
      </w:pPr>
      <w:r w:rsidRPr="00C03E9C">
        <w:rPr>
          <w:b/>
          <w:sz w:val="28"/>
          <w:szCs w:val="28"/>
        </w:rPr>
        <w:t>Преподаватель спец</w:t>
      </w:r>
      <w:r w:rsidR="00665BF6">
        <w:rPr>
          <w:b/>
          <w:sz w:val="28"/>
          <w:szCs w:val="28"/>
        </w:rPr>
        <w:t>иальных</w:t>
      </w:r>
      <w:r w:rsidR="00FE3E16">
        <w:rPr>
          <w:b/>
          <w:sz w:val="28"/>
          <w:szCs w:val="28"/>
        </w:rPr>
        <w:t xml:space="preserve"> </w:t>
      </w:r>
      <w:r w:rsidRPr="00C03E9C">
        <w:rPr>
          <w:b/>
          <w:sz w:val="28"/>
          <w:szCs w:val="28"/>
        </w:rPr>
        <w:t>дисц</w:t>
      </w:r>
      <w:r w:rsidR="00665BF6">
        <w:rPr>
          <w:b/>
          <w:sz w:val="28"/>
          <w:szCs w:val="28"/>
        </w:rPr>
        <w:t>и</w:t>
      </w:r>
      <w:r w:rsidRPr="00C03E9C">
        <w:rPr>
          <w:b/>
          <w:sz w:val="28"/>
          <w:szCs w:val="28"/>
        </w:rPr>
        <w:t>плин</w:t>
      </w:r>
    </w:p>
    <w:p w:rsidR="0070104B" w:rsidRPr="006B1442" w:rsidRDefault="0070104B" w:rsidP="0070104B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B1442">
        <w:rPr>
          <w:rFonts w:eastAsia="Calibri"/>
          <w:b/>
          <w:bCs/>
          <w:sz w:val="28"/>
          <w:szCs w:val="28"/>
          <w:lang w:eastAsia="en-US"/>
        </w:rPr>
        <w:t>МИНИСТЕРСТВО ОБРАЗОВАНИЯ, НАУКИ И МОЛОДЕЖНОЙ ПОЛИТ</w:t>
      </w:r>
      <w:r w:rsidRPr="006B1442">
        <w:rPr>
          <w:rFonts w:eastAsia="Calibri"/>
          <w:b/>
          <w:bCs/>
          <w:sz w:val="28"/>
          <w:szCs w:val="28"/>
          <w:lang w:eastAsia="en-US"/>
        </w:rPr>
        <w:t>И</w:t>
      </w:r>
      <w:r w:rsidRPr="006B1442">
        <w:rPr>
          <w:rFonts w:eastAsia="Calibri"/>
          <w:b/>
          <w:bCs/>
          <w:sz w:val="28"/>
          <w:szCs w:val="28"/>
          <w:lang w:eastAsia="en-US"/>
        </w:rPr>
        <w:t>КИ  КРА</w:t>
      </w:r>
      <w:r w:rsidRPr="006B1442">
        <w:rPr>
          <w:rFonts w:eastAsia="Calibri"/>
          <w:b/>
          <w:bCs/>
          <w:sz w:val="28"/>
          <w:szCs w:val="28"/>
          <w:lang w:eastAsia="en-US"/>
        </w:rPr>
        <w:t>С</w:t>
      </w:r>
      <w:r w:rsidRPr="006B1442">
        <w:rPr>
          <w:rFonts w:eastAsia="Calibri"/>
          <w:b/>
          <w:bCs/>
          <w:sz w:val="28"/>
          <w:szCs w:val="28"/>
          <w:lang w:eastAsia="en-US"/>
        </w:rPr>
        <w:t>НОДАРСКОГО КРАЯ</w:t>
      </w:r>
    </w:p>
    <w:p w:rsidR="0070104B" w:rsidRDefault="0070104B" w:rsidP="0070104B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C6DCD">
        <w:rPr>
          <w:rFonts w:eastAsia="Calibri"/>
          <w:b/>
          <w:bCs/>
          <w:sz w:val="28"/>
          <w:szCs w:val="28"/>
          <w:lang w:eastAsia="en-US"/>
        </w:rPr>
        <w:t xml:space="preserve">ГОСУДАРСТВЕННОЕ </w:t>
      </w:r>
      <w:r>
        <w:rPr>
          <w:rFonts w:eastAsia="Calibri"/>
          <w:b/>
          <w:bCs/>
          <w:sz w:val="28"/>
          <w:szCs w:val="28"/>
          <w:lang w:eastAsia="en-US"/>
        </w:rPr>
        <w:t xml:space="preserve">АВТОНОМНОЕ </w:t>
      </w:r>
      <w:r w:rsidRPr="007C6DCD">
        <w:rPr>
          <w:rFonts w:eastAsia="Calibri"/>
          <w:b/>
          <w:bCs/>
          <w:sz w:val="28"/>
          <w:szCs w:val="28"/>
          <w:lang w:eastAsia="en-US"/>
        </w:rPr>
        <w:t xml:space="preserve"> ПРОФЕССИ</w:t>
      </w:r>
      <w:r w:rsidRPr="007C6DCD">
        <w:rPr>
          <w:rFonts w:eastAsia="Calibri"/>
          <w:b/>
          <w:bCs/>
          <w:sz w:val="28"/>
          <w:szCs w:val="28"/>
          <w:lang w:eastAsia="en-US"/>
        </w:rPr>
        <w:t>О</w:t>
      </w:r>
      <w:r w:rsidRPr="007C6DCD">
        <w:rPr>
          <w:rFonts w:eastAsia="Calibri"/>
          <w:b/>
          <w:bCs/>
          <w:sz w:val="28"/>
          <w:szCs w:val="28"/>
          <w:lang w:eastAsia="en-US"/>
        </w:rPr>
        <w:t xml:space="preserve">НАЛЬНОЕ </w:t>
      </w:r>
    </w:p>
    <w:p w:rsidR="0070104B" w:rsidRPr="007C6DCD" w:rsidRDefault="0070104B" w:rsidP="0070104B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C6DCD">
        <w:rPr>
          <w:rFonts w:eastAsia="Calibri"/>
          <w:b/>
          <w:bCs/>
          <w:sz w:val="28"/>
          <w:szCs w:val="28"/>
          <w:lang w:eastAsia="en-US"/>
        </w:rPr>
        <w:t>ОБРАЗОВАТЕЛЬНОЕ УЧРЕ</w:t>
      </w:r>
      <w:r w:rsidRPr="007C6DCD">
        <w:rPr>
          <w:rFonts w:eastAsia="Calibri"/>
          <w:b/>
          <w:bCs/>
          <w:sz w:val="28"/>
          <w:szCs w:val="28"/>
          <w:lang w:eastAsia="en-US"/>
        </w:rPr>
        <w:t>Ж</w:t>
      </w:r>
      <w:r w:rsidRPr="007C6DCD">
        <w:rPr>
          <w:rFonts w:eastAsia="Calibri"/>
          <w:b/>
          <w:bCs/>
          <w:sz w:val="28"/>
          <w:szCs w:val="28"/>
          <w:lang w:eastAsia="en-US"/>
        </w:rPr>
        <w:t>ДЕНИЕ КРАСНОДАРСКОГО КРАЯ</w:t>
      </w:r>
    </w:p>
    <w:p w:rsidR="0070104B" w:rsidRPr="007C6DCD" w:rsidRDefault="0070104B" w:rsidP="0070104B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C6DCD">
        <w:rPr>
          <w:rFonts w:eastAsia="Calibri"/>
          <w:b/>
          <w:bCs/>
          <w:sz w:val="28"/>
          <w:szCs w:val="28"/>
          <w:lang w:eastAsia="en-US"/>
        </w:rPr>
        <w:t>«КРАСНОДАРСКИЙ ГУМАН</w:t>
      </w:r>
      <w:r w:rsidRPr="007C6DCD">
        <w:rPr>
          <w:rFonts w:eastAsia="Calibri"/>
          <w:b/>
          <w:bCs/>
          <w:sz w:val="28"/>
          <w:szCs w:val="28"/>
          <w:lang w:eastAsia="en-US"/>
        </w:rPr>
        <w:t>И</w:t>
      </w:r>
      <w:r w:rsidRPr="007C6DCD">
        <w:rPr>
          <w:rFonts w:eastAsia="Calibri"/>
          <w:b/>
          <w:bCs/>
          <w:sz w:val="28"/>
          <w:szCs w:val="28"/>
          <w:lang w:eastAsia="en-US"/>
        </w:rPr>
        <w:t>ТАРНО-ТЕХНОЛОГИЧЕСКИЙ КОЛЛЕДЖ»</w:t>
      </w:r>
    </w:p>
    <w:p w:rsidR="0070104B" w:rsidRPr="007C6DCD" w:rsidRDefault="0070104B" w:rsidP="0070104B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B7B5B" w:rsidRPr="00A37E6B" w:rsidRDefault="0070104B" w:rsidP="00EB7B5B">
      <w:pPr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ab/>
      </w:r>
      <w:r w:rsidR="00EB7B5B" w:rsidRPr="00A37E6B">
        <w:rPr>
          <w:b/>
          <w:sz w:val="28"/>
          <w:szCs w:val="28"/>
        </w:rPr>
        <w:t>РАБОЧАЯ ПРОГРАММА ПРОФЕССИОНАЛЬНОГО М</w:t>
      </w:r>
      <w:r w:rsidR="00EB7B5B" w:rsidRPr="00A37E6B">
        <w:rPr>
          <w:b/>
          <w:sz w:val="28"/>
          <w:szCs w:val="28"/>
        </w:rPr>
        <w:t>О</w:t>
      </w:r>
      <w:r w:rsidR="00EB7B5B" w:rsidRPr="00A37E6B">
        <w:rPr>
          <w:b/>
          <w:sz w:val="28"/>
          <w:szCs w:val="28"/>
        </w:rPr>
        <w:t>ДУЛЯ</w:t>
      </w:r>
    </w:p>
    <w:p w:rsidR="00EB7B5B" w:rsidRDefault="00EB7B5B" w:rsidP="00EB7B5B">
      <w:pPr>
        <w:shd w:val="clear" w:color="auto" w:fill="FFFFFF"/>
        <w:spacing w:before="86"/>
        <w:ind w:left="413"/>
        <w:jc w:val="center"/>
        <w:rPr>
          <w:rFonts w:eastAsia="Calibri"/>
          <w:b/>
          <w:sz w:val="28"/>
          <w:szCs w:val="28"/>
          <w:lang w:eastAsia="en-US"/>
        </w:rPr>
      </w:pPr>
    </w:p>
    <w:p w:rsidR="00EB7B5B" w:rsidRPr="00E30DC6" w:rsidRDefault="00EB7B5B" w:rsidP="00EB7B5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30DC6">
        <w:rPr>
          <w:rFonts w:eastAsia="Calibri"/>
          <w:b/>
          <w:sz w:val="28"/>
          <w:szCs w:val="28"/>
          <w:lang w:eastAsia="en-US"/>
        </w:rPr>
        <w:t>ПМ. 04 «Выполнение работ по рабочей проф</w:t>
      </w:r>
      <w:r>
        <w:rPr>
          <w:rFonts w:eastAsia="Calibri"/>
          <w:b/>
          <w:sz w:val="28"/>
          <w:szCs w:val="28"/>
          <w:lang w:eastAsia="en-US"/>
        </w:rPr>
        <w:t>е</w:t>
      </w:r>
      <w:r w:rsidRPr="00E30DC6">
        <w:rPr>
          <w:rFonts w:eastAsia="Calibri"/>
          <w:b/>
          <w:sz w:val="28"/>
          <w:szCs w:val="28"/>
          <w:lang w:eastAsia="en-US"/>
        </w:rPr>
        <w:t>ссии 17544. Рабочий по комплек</w:t>
      </w:r>
      <w:r w:rsidRPr="00E30DC6">
        <w:rPr>
          <w:rFonts w:eastAsia="Calibri"/>
          <w:b/>
          <w:sz w:val="28"/>
          <w:szCs w:val="28"/>
          <w:lang w:eastAsia="en-US"/>
        </w:rPr>
        <w:t>с</w:t>
      </w:r>
      <w:r w:rsidRPr="00E30DC6">
        <w:rPr>
          <w:rFonts w:eastAsia="Calibri"/>
          <w:b/>
          <w:sz w:val="28"/>
          <w:szCs w:val="28"/>
          <w:lang w:eastAsia="en-US"/>
        </w:rPr>
        <w:t>ному обслуживанию и ремонту зданий»</w:t>
      </w:r>
    </w:p>
    <w:p w:rsidR="00EB7B5B" w:rsidRDefault="00EB7B5B" w:rsidP="00EB7B5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30DC6">
        <w:rPr>
          <w:b/>
          <w:sz w:val="28"/>
          <w:szCs w:val="28"/>
        </w:rPr>
        <w:t xml:space="preserve">  МДК.04.03 </w:t>
      </w:r>
      <w:r>
        <w:rPr>
          <w:rFonts w:eastAsia="Calibri"/>
          <w:b/>
          <w:sz w:val="28"/>
          <w:szCs w:val="28"/>
          <w:lang w:eastAsia="en-US"/>
        </w:rPr>
        <w:t>Выполнение столярных работ.</w:t>
      </w:r>
    </w:p>
    <w:p w:rsidR="00EB7B5B" w:rsidRDefault="00EB7B5B" w:rsidP="00EB7B5B">
      <w:pPr>
        <w:spacing w:before="12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</w:t>
      </w:r>
      <w:proofErr w:type="gramEnd"/>
      <w:r>
        <w:rPr>
          <w:b/>
          <w:sz w:val="28"/>
          <w:szCs w:val="28"/>
        </w:rPr>
        <w:t>бразовательной программы среднего профессионального образования по</w:t>
      </w:r>
    </w:p>
    <w:p w:rsidR="00EB7B5B" w:rsidRPr="00FF069D" w:rsidRDefault="00EB7B5B" w:rsidP="00EB7B5B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  <w:sz w:val="28"/>
          <w:szCs w:val="28"/>
        </w:rPr>
      </w:pPr>
      <w:r w:rsidRPr="00FF069D">
        <w:rPr>
          <w:b/>
          <w:sz w:val="28"/>
          <w:szCs w:val="28"/>
        </w:rPr>
        <w:t xml:space="preserve">по специальности </w:t>
      </w:r>
    </w:p>
    <w:p w:rsidR="00EB7B5B" w:rsidRDefault="00EB7B5B" w:rsidP="00EB7B5B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</w:rPr>
      </w:pPr>
      <w:r w:rsidRPr="006809E9">
        <w:rPr>
          <w:b/>
          <w:u w:val="single"/>
        </w:rPr>
        <w:t>08.02.11 Управление, эксплуатация и обслуживание многоквартирного дома</w:t>
      </w:r>
    </w:p>
    <w:p w:rsidR="00EB7B5B" w:rsidRPr="00FF069D" w:rsidRDefault="00EB7B5B" w:rsidP="00EB7B5B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</w:rPr>
      </w:pPr>
      <w:r>
        <w:rPr>
          <w:b/>
          <w:sz w:val="28"/>
          <w:szCs w:val="28"/>
        </w:rPr>
        <w:t>програ</w:t>
      </w:r>
      <w:r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ме подготовки специалистов среднего звена</w:t>
      </w:r>
    </w:p>
    <w:p w:rsidR="00EB7B5B" w:rsidRPr="00A37E6B" w:rsidRDefault="00EB7B5B" w:rsidP="00EB7B5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профиль получаемого профессионального образования - технологический</w:t>
      </w:r>
    </w:p>
    <w:p w:rsidR="00EB7B5B" w:rsidRDefault="00EB7B5B" w:rsidP="00EB7B5B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104B" w:rsidRDefault="0070104B" w:rsidP="0070104B">
      <w:pPr>
        <w:tabs>
          <w:tab w:val="left" w:pos="5739"/>
        </w:tabs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:rsidR="0070104B" w:rsidRDefault="0070104B" w:rsidP="0070104B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476818" w:rsidRPr="00C03E9C" w:rsidRDefault="00476818" w:rsidP="0032269F">
      <w:pPr>
        <w:spacing w:before="100" w:beforeAutospacing="1" w:after="200" w:line="276" w:lineRule="auto"/>
        <w:jc w:val="center"/>
        <w:rPr>
          <w:b/>
          <w:sz w:val="28"/>
          <w:szCs w:val="28"/>
        </w:rPr>
      </w:pPr>
    </w:p>
    <w:p w:rsidR="003F36E3" w:rsidRDefault="003F36E3" w:rsidP="00946F7D">
      <w:pPr>
        <w:spacing w:after="200"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</w:p>
    <w:p w:rsidR="00CC37B1" w:rsidRPr="003F36E3" w:rsidRDefault="00946F7D" w:rsidP="003F36E3">
      <w:pPr>
        <w:spacing w:after="200"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B424EE">
        <w:rPr>
          <w:rFonts w:eastAsia="Calibri"/>
          <w:b/>
          <w:i/>
          <w:sz w:val="28"/>
          <w:szCs w:val="28"/>
          <w:lang w:eastAsia="en-US"/>
        </w:rPr>
        <w:t xml:space="preserve"> </w:t>
      </w:r>
      <w:r w:rsidR="00C32603">
        <w:rPr>
          <w:noProof/>
          <w:lang w:eastAsia="ru-RU"/>
        </w:rPr>
        <w:pict>
          <v:rect id="_x0000_s1039" style="position:absolute;left:0;text-align:left;margin-left:233.3pt;margin-top:50.2pt;width:60pt;height:44.7pt;z-index:251658240;mso-position-horizontal-relative:text;mso-position-vertical-relative:text" stroked="f">
            <w10:wrap type="square"/>
          </v:rect>
        </w:pict>
      </w:r>
      <w:r w:rsidR="00C32603">
        <w:rPr>
          <w:b/>
          <w:noProof/>
          <w:sz w:val="28"/>
          <w:szCs w:val="28"/>
          <w:lang w:eastAsia="ru-RU"/>
        </w:rPr>
        <w:pict>
          <v:rect id="_x0000_s1037" style="position:absolute;left:0;text-align:left;margin-left:-16.7pt;margin-top:-727.15pt;width:528.7pt;height:44pt;z-index:251657216;mso-position-horizontal-relative:text;mso-position-vertical-relative:text" stroked="f">
            <w10:wrap type="square"/>
          </v:rect>
        </w:pict>
      </w:r>
    </w:p>
    <w:sectPr w:rsidR="00CC37B1" w:rsidRPr="003F36E3" w:rsidSect="00805758">
      <w:pgSz w:w="11905" w:h="16837"/>
      <w:pgMar w:top="851" w:right="851" w:bottom="851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F6B" w:rsidRDefault="00211F6B">
      <w:r>
        <w:separator/>
      </w:r>
    </w:p>
  </w:endnote>
  <w:endnote w:type="continuationSeparator" w:id="0">
    <w:p w:rsidR="00211F6B" w:rsidRDefault="00211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роман ньюс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C72" w:rsidRDefault="00472C72" w:rsidP="004D5BBA">
    <w:pPr>
      <w:pStyle w:val="ae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72C72" w:rsidRDefault="00472C72" w:rsidP="0082386C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758" w:rsidRDefault="00805758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6836E4" w:rsidRPr="006836E4">
      <w:rPr>
        <w:noProof/>
        <w:lang w:val="ru-RU"/>
      </w:rPr>
      <w:t>2</w:t>
    </w:r>
    <w:r>
      <w:fldChar w:fldCharType="end"/>
    </w:r>
  </w:p>
  <w:p w:rsidR="00472C72" w:rsidRDefault="00472C72">
    <w:pPr>
      <w:pStyle w:val="ae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758" w:rsidRDefault="00805758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6836E4" w:rsidRPr="006836E4">
      <w:rPr>
        <w:noProof/>
        <w:lang w:val="ru-RU"/>
      </w:rPr>
      <w:t>1</w:t>
    </w:r>
    <w:r>
      <w:fldChar w:fldCharType="end"/>
    </w:r>
  </w:p>
  <w:p w:rsidR="00472C72" w:rsidRDefault="00472C7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F6B" w:rsidRDefault="00211F6B">
      <w:r>
        <w:separator/>
      </w:r>
    </w:p>
  </w:footnote>
  <w:footnote w:type="continuationSeparator" w:id="0">
    <w:p w:rsidR="00211F6B" w:rsidRDefault="00211F6B">
      <w:r>
        <w:continuationSeparator/>
      </w:r>
    </w:p>
  </w:footnote>
  <w:footnote w:id="1">
    <w:p w:rsidR="00472C72" w:rsidRPr="00F1439A" w:rsidRDefault="00472C72" w:rsidP="00505A69">
      <w:pPr>
        <w:pStyle w:val="ac"/>
        <w:spacing w:line="200" w:lineRule="exact"/>
        <w:jc w:val="center"/>
        <w:rPr>
          <w:sz w:val="24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C72" w:rsidRDefault="00472C72">
    <w:pPr>
      <w:pStyle w:val="af3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0;margin-top:.05pt;width:21.9pt;height:10.4pt;z-index:251657216;mso-wrap-distance-left:0;mso-wrap-distance-right:0;mso-position-horizontal-relative:page" stroked="f">
          <v:fill opacity="0" color2="black"/>
          <v:textbox style="mso-next-textbox:#_x0000_s2051" inset="0,0,0,0">
            <w:txbxContent>
              <w:p w:rsidR="00472C72" w:rsidRDefault="00472C72">
                <w:pPr>
                  <w:pStyle w:val="af3"/>
                </w:pPr>
              </w:p>
            </w:txbxContent>
          </v:textbox>
          <w10:wrap type="square" side="largest"/>
        </v:shape>
      </w:pict>
    </w:r>
    <w:r>
      <w:pict>
        <v:shape id="_x0000_s2052" type="#_x0000_t202" style="position:absolute;margin-left:0;margin-top:.05pt;width:21.9pt;height:10.4pt;z-index:251658240;mso-wrap-distance-left:0;mso-wrap-distance-right:0;mso-position-horizontal-relative:page" stroked="f">
          <v:fill opacity="0" color2="black"/>
          <v:textbox style="mso-next-textbox:#_x0000_s2052" inset="0,0,0,0">
            <w:txbxContent>
              <w:p w:rsidR="00472C72" w:rsidRDefault="00472C72">
                <w:pPr>
                  <w:pStyle w:val="af3"/>
                </w:pPr>
              </w:p>
            </w:txbxContent>
          </v:textbox>
          <w10:wrap type="square" side="larges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7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9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B642778"/>
    <w:multiLevelType w:val="hybridMultilevel"/>
    <w:tmpl w:val="BCCC5E36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EA54E44"/>
    <w:multiLevelType w:val="hybridMultilevel"/>
    <w:tmpl w:val="BE3CB9B6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5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7">
    <w:nsid w:val="35497C13"/>
    <w:multiLevelType w:val="hybridMultilevel"/>
    <w:tmpl w:val="57B40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98000A"/>
    <w:multiLevelType w:val="hybridMultilevel"/>
    <w:tmpl w:val="3ED863A8"/>
    <w:lvl w:ilvl="0" w:tplc="A180479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3BB42E5C"/>
    <w:multiLevelType w:val="hybridMultilevel"/>
    <w:tmpl w:val="7A86E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8F712D"/>
    <w:multiLevelType w:val="hybridMultilevel"/>
    <w:tmpl w:val="4726F6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826B98"/>
    <w:multiLevelType w:val="hybridMultilevel"/>
    <w:tmpl w:val="0C7EC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3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4">
    <w:nsid w:val="5F324303"/>
    <w:multiLevelType w:val="hybridMultilevel"/>
    <w:tmpl w:val="1936A5FA"/>
    <w:lvl w:ilvl="0" w:tplc="4CDC2C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6422E1D"/>
    <w:multiLevelType w:val="hybridMultilevel"/>
    <w:tmpl w:val="FC3E8326"/>
    <w:lvl w:ilvl="0" w:tplc="BE9E54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44634B"/>
    <w:multiLevelType w:val="hybridMultilevel"/>
    <w:tmpl w:val="3730AD90"/>
    <w:lvl w:ilvl="0" w:tplc="03F297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024E59"/>
    <w:multiLevelType w:val="hybridMultilevel"/>
    <w:tmpl w:val="8D8E03DC"/>
    <w:lvl w:ilvl="0" w:tplc="F9724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7063E7"/>
    <w:multiLevelType w:val="hybridMultilevel"/>
    <w:tmpl w:val="3CBC7012"/>
    <w:lvl w:ilvl="0" w:tplc="F9724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DF07E7"/>
    <w:multiLevelType w:val="hybridMultilevel"/>
    <w:tmpl w:val="D26059C8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0"/>
    <w:lvlOverride w:ilvl="0"/>
  </w:num>
  <w:num w:numId="10">
    <w:abstractNumId w:val="27"/>
  </w:num>
  <w:num w:numId="11">
    <w:abstractNumId w:val="20"/>
  </w:num>
  <w:num w:numId="12">
    <w:abstractNumId w:val="25"/>
  </w:num>
  <w:num w:numId="13">
    <w:abstractNumId w:val="24"/>
  </w:num>
  <w:num w:numId="14">
    <w:abstractNumId w:val="11"/>
  </w:num>
  <w:num w:numId="15">
    <w:abstractNumId w:val="16"/>
  </w:num>
  <w:num w:numId="16">
    <w:abstractNumId w:val="10"/>
  </w:num>
  <w:num w:numId="17">
    <w:abstractNumId w:val="23"/>
  </w:num>
  <w:num w:numId="18">
    <w:abstractNumId w:val="30"/>
  </w:num>
  <w:num w:numId="19">
    <w:abstractNumId w:val="22"/>
  </w:num>
  <w:num w:numId="20">
    <w:abstractNumId w:val="14"/>
  </w:num>
  <w:num w:numId="21">
    <w:abstractNumId w:val="8"/>
  </w:num>
  <w:num w:numId="22">
    <w:abstractNumId w:val="9"/>
  </w:num>
  <w:num w:numId="23">
    <w:abstractNumId w:val="13"/>
  </w:num>
  <w:num w:numId="24">
    <w:abstractNumId w:val="15"/>
  </w:num>
  <w:num w:numId="25">
    <w:abstractNumId w:val="12"/>
  </w:num>
  <w:num w:numId="26">
    <w:abstractNumId w:val="21"/>
  </w:num>
  <w:num w:numId="27">
    <w:abstractNumId w:val="17"/>
  </w:num>
  <w:num w:numId="28">
    <w:abstractNumId w:val="26"/>
  </w:num>
  <w:num w:numId="29">
    <w:abstractNumId w:val="29"/>
  </w:num>
  <w:num w:numId="30">
    <w:abstractNumId w:val="28"/>
  </w:num>
  <w:num w:numId="31">
    <w:abstractNumId w:val="18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6B20"/>
    <w:rsid w:val="0000615D"/>
    <w:rsid w:val="00006515"/>
    <w:rsid w:val="00010CF8"/>
    <w:rsid w:val="000113F5"/>
    <w:rsid w:val="000144C9"/>
    <w:rsid w:val="000377C8"/>
    <w:rsid w:val="000378C8"/>
    <w:rsid w:val="00043AA4"/>
    <w:rsid w:val="00043EB9"/>
    <w:rsid w:val="00050CC1"/>
    <w:rsid w:val="000545A4"/>
    <w:rsid w:val="00054C6A"/>
    <w:rsid w:val="000664C2"/>
    <w:rsid w:val="00082DEC"/>
    <w:rsid w:val="00087E5E"/>
    <w:rsid w:val="000920F7"/>
    <w:rsid w:val="000927C2"/>
    <w:rsid w:val="00094E8E"/>
    <w:rsid w:val="00097E73"/>
    <w:rsid w:val="000A1E17"/>
    <w:rsid w:val="000A5F5B"/>
    <w:rsid w:val="000A5FF9"/>
    <w:rsid w:val="000B2471"/>
    <w:rsid w:val="000C39A3"/>
    <w:rsid w:val="000D48F2"/>
    <w:rsid w:val="000D5395"/>
    <w:rsid w:val="000D745C"/>
    <w:rsid w:val="000E3CE0"/>
    <w:rsid w:val="000E4BAE"/>
    <w:rsid w:val="000F010B"/>
    <w:rsid w:val="000F4B39"/>
    <w:rsid w:val="001004CD"/>
    <w:rsid w:val="001004E7"/>
    <w:rsid w:val="00100E4A"/>
    <w:rsid w:val="001167E8"/>
    <w:rsid w:val="001179BC"/>
    <w:rsid w:val="001208BB"/>
    <w:rsid w:val="00126908"/>
    <w:rsid w:val="00130DE9"/>
    <w:rsid w:val="00132217"/>
    <w:rsid w:val="001322D9"/>
    <w:rsid w:val="00143906"/>
    <w:rsid w:val="001508CC"/>
    <w:rsid w:val="00151449"/>
    <w:rsid w:val="00151C7D"/>
    <w:rsid w:val="00156318"/>
    <w:rsid w:val="001566D0"/>
    <w:rsid w:val="00156FAE"/>
    <w:rsid w:val="0016017D"/>
    <w:rsid w:val="00170AFC"/>
    <w:rsid w:val="00171518"/>
    <w:rsid w:val="001909FB"/>
    <w:rsid w:val="00191243"/>
    <w:rsid w:val="001925EB"/>
    <w:rsid w:val="001973C0"/>
    <w:rsid w:val="001A5A8F"/>
    <w:rsid w:val="001B174E"/>
    <w:rsid w:val="001B2B24"/>
    <w:rsid w:val="001B4B9F"/>
    <w:rsid w:val="001B6C1D"/>
    <w:rsid w:val="001B6EB9"/>
    <w:rsid w:val="001C42D6"/>
    <w:rsid w:val="001C6B76"/>
    <w:rsid w:val="001D1A82"/>
    <w:rsid w:val="001D5B23"/>
    <w:rsid w:val="00201ADB"/>
    <w:rsid w:val="00203CB4"/>
    <w:rsid w:val="00210D64"/>
    <w:rsid w:val="00210F02"/>
    <w:rsid w:val="0021161C"/>
    <w:rsid w:val="00211F6B"/>
    <w:rsid w:val="002127BA"/>
    <w:rsid w:val="00214E28"/>
    <w:rsid w:val="00216AB4"/>
    <w:rsid w:val="002202A9"/>
    <w:rsid w:val="00236D5E"/>
    <w:rsid w:val="00236DC9"/>
    <w:rsid w:val="002372B7"/>
    <w:rsid w:val="0024414C"/>
    <w:rsid w:val="00244896"/>
    <w:rsid w:val="002470A4"/>
    <w:rsid w:val="00247E31"/>
    <w:rsid w:val="00251C2C"/>
    <w:rsid w:val="002533ED"/>
    <w:rsid w:val="0025394D"/>
    <w:rsid w:val="002542CD"/>
    <w:rsid w:val="00255390"/>
    <w:rsid w:val="00256317"/>
    <w:rsid w:val="002610F6"/>
    <w:rsid w:val="00261AF3"/>
    <w:rsid w:val="00267705"/>
    <w:rsid w:val="002756C9"/>
    <w:rsid w:val="0028273C"/>
    <w:rsid w:val="00283CF1"/>
    <w:rsid w:val="00294031"/>
    <w:rsid w:val="002A11A1"/>
    <w:rsid w:val="002A5DDB"/>
    <w:rsid w:val="002B0229"/>
    <w:rsid w:val="002B1DF0"/>
    <w:rsid w:val="002B64DA"/>
    <w:rsid w:val="002D0A4E"/>
    <w:rsid w:val="002D70C2"/>
    <w:rsid w:val="002E3160"/>
    <w:rsid w:val="002E6F0D"/>
    <w:rsid w:val="002F244F"/>
    <w:rsid w:val="002F413E"/>
    <w:rsid w:val="002F4677"/>
    <w:rsid w:val="003047DA"/>
    <w:rsid w:val="00306609"/>
    <w:rsid w:val="00306FF1"/>
    <w:rsid w:val="003140F6"/>
    <w:rsid w:val="003176FF"/>
    <w:rsid w:val="0032269F"/>
    <w:rsid w:val="00324D59"/>
    <w:rsid w:val="00326EDB"/>
    <w:rsid w:val="00331CE9"/>
    <w:rsid w:val="00340433"/>
    <w:rsid w:val="00340DB3"/>
    <w:rsid w:val="00343D27"/>
    <w:rsid w:val="00344BB1"/>
    <w:rsid w:val="00347DB1"/>
    <w:rsid w:val="0036096E"/>
    <w:rsid w:val="00365808"/>
    <w:rsid w:val="003755E1"/>
    <w:rsid w:val="00375A0F"/>
    <w:rsid w:val="00375A73"/>
    <w:rsid w:val="00375EF8"/>
    <w:rsid w:val="003760B8"/>
    <w:rsid w:val="00383279"/>
    <w:rsid w:val="0038565D"/>
    <w:rsid w:val="003939DD"/>
    <w:rsid w:val="00395AAA"/>
    <w:rsid w:val="003A62BD"/>
    <w:rsid w:val="003B082B"/>
    <w:rsid w:val="003B1BBE"/>
    <w:rsid w:val="003B3CB9"/>
    <w:rsid w:val="003B7E33"/>
    <w:rsid w:val="003B7EF8"/>
    <w:rsid w:val="003C1E5E"/>
    <w:rsid w:val="003C5863"/>
    <w:rsid w:val="003D5B9C"/>
    <w:rsid w:val="003E1089"/>
    <w:rsid w:val="003E3F6A"/>
    <w:rsid w:val="003E6AB0"/>
    <w:rsid w:val="003E786D"/>
    <w:rsid w:val="003F12C2"/>
    <w:rsid w:val="003F162C"/>
    <w:rsid w:val="003F181C"/>
    <w:rsid w:val="003F36E3"/>
    <w:rsid w:val="003F6F2B"/>
    <w:rsid w:val="00404B6C"/>
    <w:rsid w:val="00406B20"/>
    <w:rsid w:val="00407F6C"/>
    <w:rsid w:val="00410A94"/>
    <w:rsid w:val="00411A0C"/>
    <w:rsid w:val="00411FD2"/>
    <w:rsid w:val="0041394A"/>
    <w:rsid w:val="00425310"/>
    <w:rsid w:val="00425443"/>
    <w:rsid w:val="00426AFA"/>
    <w:rsid w:val="0043073E"/>
    <w:rsid w:val="00431BE7"/>
    <w:rsid w:val="004326A9"/>
    <w:rsid w:val="00432FA1"/>
    <w:rsid w:val="00437F70"/>
    <w:rsid w:val="00445B70"/>
    <w:rsid w:val="00446E3E"/>
    <w:rsid w:val="00450340"/>
    <w:rsid w:val="00450B26"/>
    <w:rsid w:val="004512AA"/>
    <w:rsid w:val="00457AF5"/>
    <w:rsid w:val="00460AD0"/>
    <w:rsid w:val="00460EF7"/>
    <w:rsid w:val="00470F10"/>
    <w:rsid w:val="00472C72"/>
    <w:rsid w:val="00473B9E"/>
    <w:rsid w:val="00476818"/>
    <w:rsid w:val="00476963"/>
    <w:rsid w:val="0048375C"/>
    <w:rsid w:val="00484AB1"/>
    <w:rsid w:val="00491944"/>
    <w:rsid w:val="0049320D"/>
    <w:rsid w:val="0049656C"/>
    <w:rsid w:val="00497BEF"/>
    <w:rsid w:val="004A27D2"/>
    <w:rsid w:val="004A369D"/>
    <w:rsid w:val="004A4928"/>
    <w:rsid w:val="004A604D"/>
    <w:rsid w:val="004B4C0F"/>
    <w:rsid w:val="004B5481"/>
    <w:rsid w:val="004B7DC2"/>
    <w:rsid w:val="004C141A"/>
    <w:rsid w:val="004C562F"/>
    <w:rsid w:val="004C5F88"/>
    <w:rsid w:val="004D03CE"/>
    <w:rsid w:val="004D2E37"/>
    <w:rsid w:val="004D5BBA"/>
    <w:rsid w:val="004E4EBB"/>
    <w:rsid w:val="004E6E00"/>
    <w:rsid w:val="004F2416"/>
    <w:rsid w:val="004F2E4C"/>
    <w:rsid w:val="004F7560"/>
    <w:rsid w:val="00501C39"/>
    <w:rsid w:val="00504315"/>
    <w:rsid w:val="005057D9"/>
    <w:rsid w:val="00505890"/>
    <w:rsid w:val="00505A69"/>
    <w:rsid w:val="00516A91"/>
    <w:rsid w:val="00530DAA"/>
    <w:rsid w:val="00532042"/>
    <w:rsid w:val="0053481E"/>
    <w:rsid w:val="00536626"/>
    <w:rsid w:val="005368E6"/>
    <w:rsid w:val="005401FF"/>
    <w:rsid w:val="00540DA5"/>
    <w:rsid w:val="005445BB"/>
    <w:rsid w:val="005600D2"/>
    <w:rsid w:val="0057748B"/>
    <w:rsid w:val="00580E55"/>
    <w:rsid w:val="00583745"/>
    <w:rsid w:val="00590308"/>
    <w:rsid w:val="005909CE"/>
    <w:rsid w:val="005915A8"/>
    <w:rsid w:val="0059314F"/>
    <w:rsid w:val="0059690A"/>
    <w:rsid w:val="005A7B68"/>
    <w:rsid w:val="005B30AE"/>
    <w:rsid w:val="005B44F1"/>
    <w:rsid w:val="005B533F"/>
    <w:rsid w:val="005C315E"/>
    <w:rsid w:val="005C79BD"/>
    <w:rsid w:val="005D0650"/>
    <w:rsid w:val="005E2FA0"/>
    <w:rsid w:val="005E4E66"/>
    <w:rsid w:val="005E7192"/>
    <w:rsid w:val="005F1D55"/>
    <w:rsid w:val="0060143F"/>
    <w:rsid w:val="00603991"/>
    <w:rsid w:val="00614A40"/>
    <w:rsid w:val="00615BD9"/>
    <w:rsid w:val="006165A9"/>
    <w:rsid w:val="0061708A"/>
    <w:rsid w:val="00617C7A"/>
    <w:rsid w:val="00620950"/>
    <w:rsid w:val="006248A6"/>
    <w:rsid w:val="006336D7"/>
    <w:rsid w:val="00636EB2"/>
    <w:rsid w:val="00650738"/>
    <w:rsid w:val="006529A3"/>
    <w:rsid w:val="006552D2"/>
    <w:rsid w:val="006626E1"/>
    <w:rsid w:val="00663B04"/>
    <w:rsid w:val="00665BF6"/>
    <w:rsid w:val="00666240"/>
    <w:rsid w:val="00670F3C"/>
    <w:rsid w:val="006753A4"/>
    <w:rsid w:val="006836E4"/>
    <w:rsid w:val="0068593F"/>
    <w:rsid w:val="006A151D"/>
    <w:rsid w:val="006A2651"/>
    <w:rsid w:val="006A290B"/>
    <w:rsid w:val="006A3947"/>
    <w:rsid w:val="006A4362"/>
    <w:rsid w:val="006B1442"/>
    <w:rsid w:val="006B41C5"/>
    <w:rsid w:val="006B5072"/>
    <w:rsid w:val="006C2ED8"/>
    <w:rsid w:val="006C6AD6"/>
    <w:rsid w:val="006C6CBC"/>
    <w:rsid w:val="006C71EB"/>
    <w:rsid w:val="006D41C7"/>
    <w:rsid w:val="006E002B"/>
    <w:rsid w:val="006E4029"/>
    <w:rsid w:val="006E5CA7"/>
    <w:rsid w:val="006E61D4"/>
    <w:rsid w:val="0070104B"/>
    <w:rsid w:val="00702980"/>
    <w:rsid w:val="00703C26"/>
    <w:rsid w:val="0070450F"/>
    <w:rsid w:val="007153D9"/>
    <w:rsid w:val="007211B5"/>
    <w:rsid w:val="00725BF1"/>
    <w:rsid w:val="007314A0"/>
    <w:rsid w:val="007370AE"/>
    <w:rsid w:val="007375F9"/>
    <w:rsid w:val="00740764"/>
    <w:rsid w:val="00742474"/>
    <w:rsid w:val="0074368C"/>
    <w:rsid w:val="00747BC2"/>
    <w:rsid w:val="007533E7"/>
    <w:rsid w:val="007535E5"/>
    <w:rsid w:val="00756139"/>
    <w:rsid w:val="00756781"/>
    <w:rsid w:val="007639C1"/>
    <w:rsid w:val="00774711"/>
    <w:rsid w:val="00774F79"/>
    <w:rsid w:val="00783719"/>
    <w:rsid w:val="007A13B9"/>
    <w:rsid w:val="007B0AB0"/>
    <w:rsid w:val="007B1B9A"/>
    <w:rsid w:val="007B1CB6"/>
    <w:rsid w:val="007B3F50"/>
    <w:rsid w:val="007B55FC"/>
    <w:rsid w:val="007B6748"/>
    <w:rsid w:val="007C1512"/>
    <w:rsid w:val="007C17B9"/>
    <w:rsid w:val="007C6DCD"/>
    <w:rsid w:val="007D0477"/>
    <w:rsid w:val="007D064F"/>
    <w:rsid w:val="007D2E6B"/>
    <w:rsid w:val="007D5124"/>
    <w:rsid w:val="007E5371"/>
    <w:rsid w:val="007F0174"/>
    <w:rsid w:val="007F39BA"/>
    <w:rsid w:val="00801FA2"/>
    <w:rsid w:val="008020B9"/>
    <w:rsid w:val="00805242"/>
    <w:rsid w:val="00805758"/>
    <w:rsid w:val="00811951"/>
    <w:rsid w:val="00822CEA"/>
    <w:rsid w:val="0082386C"/>
    <w:rsid w:val="00823995"/>
    <w:rsid w:val="0084047B"/>
    <w:rsid w:val="0085191A"/>
    <w:rsid w:val="00852D9B"/>
    <w:rsid w:val="0085374F"/>
    <w:rsid w:val="0085414D"/>
    <w:rsid w:val="00861BDA"/>
    <w:rsid w:val="00866284"/>
    <w:rsid w:val="008710AF"/>
    <w:rsid w:val="00872C62"/>
    <w:rsid w:val="00872EB2"/>
    <w:rsid w:val="00874AF1"/>
    <w:rsid w:val="00874ED1"/>
    <w:rsid w:val="00876465"/>
    <w:rsid w:val="00881C14"/>
    <w:rsid w:val="00895986"/>
    <w:rsid w:val="00896BF6"/>
    <w:rsid w:val="008A1684"/>
    <w:rsid w:val="008A40AC"/>
    <w:rsid w:val="008A4667"/>
    <w:rsid w:val="008A77E3"/>
    <w:rsid w:val="008B13A3"/>
    <w:rsid w:val="008B6A9F"/>
    <w:rsid w:val="008B7F57"/>
    <w:rsid w:val="008C0EAC"/>
    <w:rsid w:val="008C17D8"/>
    <w:rsid w:val="008C293D"/>
    <w:rsid w:val="008C7C66"/>
    <w:rsid w:val="008D2493"/>
    <w:rsid w:val="008D316F"/>
    <w:rsid w:val="008D3741"/>
    <w:rsid w:val="008E1CB4"/>
    <w:rsid w:val="008E50A2"/>
    <w:rsid w:val="008E6426"/>
    <w:rsid w:val="008E6DE4"/>
    <w:rsid w:val="008F6EC8"/>
    <w:rsid w:val="00902218"/>
    <w:rsid w:val="0091002A"/>
    <w:rsid w:val="00911340"/>
    <w:rsid w:val="00926EB3"/>
    <w:rsid w:val="00927BE5"/>
    <w:rsid w:val="00930319"/>
    <w:rsid w:val="00936FC7"/>
    <w:rsid w:val="00946F7D"/>
    <w:rsid w:val="00947707"/>
    <w:rsid w:val="009614D9"/>
    <w:rsid w:val="00970283"/>
    <w:rsid w:val="00970E7A"/>
    <w:rsid w:val="0098358D"/>
    <w:rsid w:val="009842DC"/>
    <w:rsid w:val="00985CB1"/>
    <w:rsid w:val="00987290"/>
    <w:rsid w:val="009977E6"/>
    <w:rsid w:val="009A2948"/>
    <w:rsid w:val="009A46DF"/>
    <w:rsid w:val="009A4A2B"/>
    <w:rsid w:val="009A4AC5"/>
    <w:rsid w:val="009B00A7"/>
    <w:rsid w:val="009B0301"/>
    <w:rsid w:val="009B09DF"/>
    <w:rsid w:val="009B47F8"/>
    <w:rsid w:val="009B6596"/>
    <w:rsid w:val="009B7A6A"/>
    <w:rsid w:val="009C057C"/>
    <w:rsid w:val="009C6D49"/>
    <w:rsid w:val="009C6E75"/>
    <w:rsid w:val="009D42C9"/>
    <w:rsid w:val="009D46F0"/>
    <w:rsid w:val="009E0F94"/>
    <w:rsid w:val="009E1B6B"/>
    <w:rsid w:val="009E225E"/>
    <w:rsid w:val="009E2856"/>
    <w:rsid w:val="009F1BF2"/>
    <w:rsid w:val="009F1D31"/>
    <w:rsid w:val="00A047BA"/>
    <w:rsid w:val="00A11FD9"/>
    <w:rsid w:val="00A130C4"/>
    <w:rsid w:val="00A15107"/>
    <w:rsid w:val="00A15FCA"/>
    <w:rsid w:val="00A20E5A"/>
    <w:rsid w:val="00A219F2"/>
    <w:rsid w:val="00A21DBF"/>
    <w:rsid w:val="00A21EB2"/>
    <w:rsid w:val="00A22089"/>
    <w:rsid w:val="00A227CD"/>
    <w:rsid w:val="00A234CF"/>
    <w:rsid w:val="00A2410F"/>
    <w:rsid w:val="00A260D4"/>
    <w:rsid w:val="00A31A32"/>
    <w:rsid w:val="00A343A4"/>
    <w:rsid w:val="00A4267F"/>
    <w:rsid w:val="00A43393"/>
    <w:rsid w:val="00A456EE"/>
    <w:rsid w:val="00A468A5"/>
    <w:rsid w:val="00A46D6C"/>
    <w:rsid w:val="00A46EE4"/>
    <w:rsid w:val="00A4764E"/>
    <w:rsid w:val="00A606D3"/>
    <w:rsid w:val="00A61311"/>
    <w:rsid w:val="00A62195"/>
    <w:rsid w:val="00A6413B"/>
    <w:rsid w:val="00A70F5E"/>
    <w:rsid w:val="00A720C3"/>
    <w:rsid w:val="00A8197E"/>
    <w:rsid w:val="00A92C8A"/>
    <w:rsid w:val="00A94081"/>
    <w:rsid w:val="00A95AC0"/>
    <w:rsid w:val="00A97AEA"/>
    <w:rsid w:val="00AA35E4"/>
    <w:rsid w:val="00AB60C4"/>
    <w:rsid w:val="00AC0BA5"/>
    <w:rsid w:val="00AC3D9D"/>
    <w:rsid w:val="00AC4F2B"/>
    <w:rsid w:val="00AC53B4"/>
    <w:rsid w:val="00AC7B3C"/>
    <w:rsid w:val="00AD0DC6"/>
    <w:rsid w:val="00AD15CC"/>
    <w:rsid w:val="00AD1DE0"/>
    <w:rsid w:val="00AD349D"/>
    <w:rsid w:val="00AD4DDD"/>
    <w:rsid w:val="00AD60B1"/>
    <w:rsid w:val="00AD7A90"/>
    <w:rsid w:val="00AE0FB5"/>
    <w:rsid w:val="00AE77F4"/>
    <w:rsid w:val="00AF2DAA"/>
    <w:rsid w:val="00AF3680"/>
    <w:rsid w:val="00AF4D54"/>
    <w:rsid w:val="00AF505B"/>
    <w:rsid w:val="00B039A3"/>
    <w:rsid w:val="00B14CCE"/>
    <w:rsid w:val="00B210CF"/>
    <w:rsid w:val="00B22E97"/>
    <w:rsid w:val="00B23E82"/>
    <w:rsid w:val="00B300BB"/>
    <w:rsid w:val="00B32EE6"/>
    <w:rsid w:val="00B342F9"/>
    <w:rsid w:val="00B34375"/>
    <w:rsid w:val="00B37BBA"/>
    <w:rsid w:val="00B424EE"/>
    <w:rsid w:val="00B503D6"/>
    <w:rsid w:val="00B505CE"/>
    <w:rsid w:val="00B707E1"/>
    <w:rsid w:val="00B76060"/>
    <w:rsid w:val="00B809E2"/>
    <w:rsid w:val="00B80CC2"/>
    <w:rsid w:val="00B822B9"/>
    <w:rsid w:val="00B8404F"/>
    <w:rsid w:val="00B84982"/>
    <w:rsid w:val="00B87A73"/>
    <w:rsid w:val="00B90300"/>
    <w:rsid w:val="00B905F2"/>
    <w:rsid w:val="00B91116"/>
    <w:rsid w:val="00B95CD6"/>
    <w:rsid w:val="00B9604E"/>
    <w:rsid w:val="00BA0F5C"/>
    <w:rsid w:val="00BA6A95"/>
    <w:rsid w:val="00BB366A"/>
    <w:rsid w:val="00BB408A"/>
    <w:rsid w:val="00BB58F5"/>
    <w:rsid w:val="00BB7E10"/>
    <w:rsid w:val="00BC60FD"/>
    <w:rsid w:val="00BD5B5F"/>
    <w:rsid w:val="00BE3520"/>
    <w:rsid w:val="00BF1D7B"/>
    <w:rsid w:val="00BF2E57"/>
    <w:rsid w:val="00C03E9C"/>
    <w:rsid w:val="00C14E42"/>
    <w:rsid w:val="00C164C9"/>
    <w:rsid w:val="00C31DDB"/>
    <w:rsid w:val="00C32603"/>
    <w:rsid w:val="00C326A6"/>
    <w:rsid w:val="00C33D19"/>
    <w:rsid w:val="00C42824"/>
    <w:rsid w:val="00C4439F"/>
    <w:rsid w:val="00C453B3"/>
    <w:rsid w:val="00C455ED"/>
    <w:rsid w:val="00C50F70"/>
    <w:rsid w:val="00C541EB"/>
    <w:rsid w:val="00C5469C"/>
    <w:rsid w:val="00C55C5A"/>
    <w:rsid w:val="00C57F68"/>
    <w:rsid w:val="00C62DED"/>
    <w:rsid w:val="00C66694"/>
    <w:rsid w:val="00C67E9B"/>
    <w:rsid w:val="00C71FB2"/>
    <w:rsid w:val="00C76334"/>
    <w:rsid w:val="00C7662F"/>
    <w:rsid w:val="00C77E4E"/>
    <w:rsid w:val="00C77EA6"/>
    <w:rsid w:val="00C82ACB"/>
    <w:rsid w:val="00C82B66"/>
    <w:rsid w:val="00C8711D"/>
    <w:rsid w:val="00C87863"/>
    <w:rsid w:val="00C879F8"/>
    <w:rsid w:val="00C933E7"/>
    <w:rsid w:val="00C93DE4"/>
    <w:rsid w:val="00C94F77"/>
    <w:rsid w:val="00CA0C5A"/>
    <w:rsid w:val="00CA1340"/>
    <w:rsid w:val="00CB1370"/>
    <w:rsid w:val="00CB2EE8"/>
    <w:rsid w:val="00CC1393"/>
    <w:rsid w:val="00CC2185"/>
    <w:rsid w:val="00CC37B1"/>
    <w:rsid w:val="00CC475D"/>
    <w:rsid w:val="00CC4766"/>
    <w:rsid w:val="00CC4E6E"/>
    <w:rsid w:val="00CD0B7F"/>
    <w:rsid w:val="00CD69BA"/>
    <w:rsid w:val="00CD6C1F"/>
    <w:rsid w:val="00CE6185"/>
    <w:rsid w:val="00CF3E89"/>
    <w:rsid w:val="00CF64A5"/>
    <w:rsid w:val="00CF759C"/>
    <w:rsid w:val="00D003B0"/>
    <w:rsid w:val="00D00D64"/>
    <w:rsid w:val="00D07F31"/>
    <w:rsid w:val="00D12548"/>
    <w:rsid w:val="00D14F15"/>
    <w:rsid w:val="00D161EB"/>
    <w:rsid w:val="00D176AF"/>
    <w:rsid w:val="00D17F5E"/>
    <w:rsid w:val="00D20296"/>
    <w:rsid w:val="00D30ABC"/>
    <w:rsid w:val="00D33206"/>
    <w:rsid w:val="00D347FB"/>
    <w:rsid w:val="00D376BE"/>
    <w:rsid w:val="00D40989"/>
    <w:rsid w:val="00D4249C"/>
    <w:rsid w:val="00D46BF6"/>
    <w:rsid w:val="00D51629"/>
    <w:rsid w:val="00D5321A"/>
    <w:rsid w:val="00D56A6D"/>
    <w:rsid w:val="00D60DE0"/>
    <w:rsid w:val="00D649E9"/>
    <w:rsid w:val="00D743F9"/>
    <w:rsid w:val="00D744D9"/>
    <w:rsid w:val="00D767AB"/>
    <w:rsid w:val="00D76FD6"/>
    <w:rsid w:val="00D85D7C"/>
    <w:rsid w:val="00D917C6"/>
    <w:rsid w:val="00D923EC"/>
    <w:rsid w:val="00DB397A"/>
    <w:rsid w:val="00DC3993"/>
    <w:rsid w:val="00DC710A"/>
    <w:rsid w:val="00DE21EE"/>
    <w:rsid w:val="00DF0237"/>
    <w:rsid w:val="00DF0EB2"/>
    <w:rsid w:val="00DF7B3F"/>
    <w:rsid w:val="00E04096"/>
    <w:rsid w:val="00E061A6"/>
    <w:rsid w:val="00E06630"/>
    <w:rsid w:val="00E211C7"/>
    <w:rsid w:val="00E21A72"/>
    <w:rsid w:val="00E2234E"/>
    <w:rsid w:val="00E257F7"/>
    <w:rsid w:val="00E27BC1"/>
    <w:rsid w:val="00E41852"/>
    <w:rsid w:val="00E43763"/>
    <w:rsid w:val="00E45F6C"/>
    <w:rsid w:val="00E541CB"/>
    <w:rsid w:val="00E64603"/>
    <w:rsid w:val="00E74751"/>
    <w:rsid w:val="00E85E91"/>
    <w:rsid w:val="00E910EB"/>
    <w:rsid w:val="00EA41DE"/>
    <w:rsid w:val="00EA7F54"/>
    <w:rsid w:val="00EB16AC"/>
    <w:rsid w:val="00EB7B5B"/>
    <w:rsid w:val="00EB7BA8"/>
    <w:rsid w:val="00EF1956"/>
    <w:rsid w:val="00EF7F77"/>
    <w:rsid w:val="00F01768"/>
    <w:rsid w:val="00F07E5F"/>
    <w:rsid w:val="00F14EC1"/>
    <w:rsid w:val="00F20200"/>
    <w:rsid w:val="00F23E8B"/>
    <w:rsid w:val="00F40A88"/>
    <w:rsid w:val="00F42473"/>
    <w:rsid w:val="00F43B39"/>
    <w:rsid w:val="00F5229B"/>
    <w:rsid w:val="00F523A9"/>
    <w:rsid w:val="00F52840"/>
    <w:rsid w:val="00F53D21"/>
    <w:rsid w:val="00F56951"/>
    <w:rsid w:val="00F633B3"/>
    <w:rsid w:val="00F63B4A"/>
    <w:rsid w:val="00F7166B"/>
    <w:rsid w:val="00F74D4B"/>
    <w:rsid w:val="00F74EB4"/>
    <w:rsid w:val="00F76FDA"/>
    <w:rsid w:val="00F77276"/>
    <w:rsid w:val="00F951BC"/>
    <w:rsid w:val="00F96FC1"/>
    <w:rsid w:val="00FA46E8"/>
    <w:rsid w:val="00FA5F2E"/>
    <w:rsid w:val="00FA6F77"/>
    <w:rsid w:val="00FB1457"/>
    <w:rsid w:val="00FB45D4"/>
    <w:rsid w:val="00FB4DCE"/>
    <w:rsid w:val="00FB5B5B"/>
    <w:rsid w:val="00FB79A4"/>
    <w:rsid w:val="00FD2239"/>
    <w:rsid w:val="00FD442A"/>
    <w:rsid w:val="00FE39CF"/>
    <w:rsid w:val="00FE3E16"/>
    <w:rsid w:val="00FF069D"/>
    <w:rsid w:val="00FF3B21"/>
    <w:rsid w:val="00FF4272"/>
    <w:rsid w:val="00FF479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7E4E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ind w:left="1416" w:firstLine="708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ind w:firstLine="360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firstLine="360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720"/>
      <w:jc w:val="both"/>
      <w:outlineLvl w:val="3"/>
    </w:pPr>
    <w:rPr>
      <w:rFonts w:ascii="Arial" w:hAnsi="Arial"/>
      <w:i/>
      <w:color w:val="FF0000"/>
    </w:rPr>
  </w:style>
  <w:style w:type="paragraph" w:styleId="5">
    <w:name w:val="heading 5"/>
    <w:basedOn w:val="a"/>
    <w:next w:val="a"/>
    <w:qFormat/>
    <w:pPr>
      <w:keepNext/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keepNext/>
      <w:ind w:firstLine="360"/>
      <w:jc w:val="both"/>
      <w:outlineLvl w:val="5"/>
    </w:pPr>
    <w:rPr>
      <w:b/>
      <w:i/>
    </w:rPr>
  </w:style>
  <w:style w:type="paragraph" w:styleId="7">
    <w:name w:val="heading 7"/>
    <w:basedOn w:val="a"/>
    <w:next w:val="a"/>
    <w:qFormat/>
    <w:pPr>
      <w:keepNext/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pPr>
      <w:keepNext/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next w:val="a"/>
    <w:qFormat/>
    <w:pPr>
      <w:keepNext/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20">
    <w:name w:val="Основной шрифт абзаца2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a3">
    <w:name w:val="Символ сноски"/>
    <w:rPr>
      <w:vertAlign w:val="superscript"/>
    </w:rPr>
  </w:style>
  <w:style w:type="character" w:styleId="a4">
    <w:name w:val="page number"/>
    <w:basedOn w:val="10"/>
  </w:style>
  <w:style w:type="character" w:customStyle="1" w:styleId="11">
    <w:name w:val="Знак сноски1"/>
    <w:rPr>
      <w:vertAlign w:val="superscript"/>
    </w:rPr>
  </w:style>
  <w:style w:type="character" w:customStyle="1" w:styleId="a5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styleId="a6">
    <w:name w:val="footnote reference"/>
    <w:semiHidden/>
    <w:rPr>
      <w:vertAlign w:val="superscript"/>
    </w:rPr>
  </w:style>
  <w:style w:type="character" w:styleId="a7">
    <w:name w:val="endnote reference"/>
    <w:semiHidden/>
    <w:rPr>
      <w:vertAlign w:val="superscript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9">
    <w:name w:val="Body Text"/>
    <w:basedOn w:val="a"/>
    <w:pPr>
      <w:jc w:val="both"/>
    </w:pPr>
  </w:style>
  <w:style w:type="paragraph" w:styleId="aa">
    <w:name w:val="List"/>
    <w:basedOn w:val="a9"/>
    <w:rPr>
      <w:rFonts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22">
    <w:name w:val="Указатель2"/>
    <w:basedOn w:val="a"/>
    <w:pPr>
      <w:suppressLineNumbers/>
    </w:pPr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styleId="ab">
    <w:name w:val="Body Text Indent"/>
    <w:basedOn w:val="a"/>
    <w:pPr>
      <w:ind w:firstLine="360"/>
    </w:pPr>
  </w:style>
  <w:style w:type="paragraph" w:customStyle="1" w:styleId="210">
    <w:name w:val="Основной текст с отступом 21"/>
    <w:basedOn w:val="a"/>
    <w:pPr>
      <w:ind w:firstLine="360"/>
      <w:jc w:val="both"/>
    </w:pPr>
  </w:style>
  <w:style w:type="paragraph" w:customStyle="1" w:styleId="31">
    <w:name w:val="Основной текст с отступом 31"/>
    <w:basedOn w:val="a"/>
    <w:pPr>
      <w:ind w:firstLine="709"/>
    </w:pPr>
  </w:style>
  <w:style w:type="paragraph" w:styleId="ac">
    <w:name w:val="footnote text"/>
    <w:basedOn w:val="a"/>
    <w:link w:val="ad"/>
    <w:semiHidden/>
    <w:rPr>
      <w:sz w:val="20"/>
    </w:rPr>
  </w:style>
  <w:style w:type="paragraph" w:styleId="ae">
    <w:name w:val="footer"/>
    <w:basedOn w:val="a"/>
    <w:link w:val="af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customStyle="1" w:styleId="310">
    <w:name w:val="Основной текст 31"/>
    <w:basedOn w:val="a"/>
    <w:pPr>
      <w:jc w:val="both"/>
    </w:pPr>
    <w:rPr>
      <w:b/>
      <w:sz w:val="28"/>
    </w:rPr>
  </w:style>
  <w:style w:type="paragraph" w:styleId="af0">
    <w:name w:val="Title"/>
    <w:basedOn w:val="a"/>
    <w:next w:val="af1"/>
    <w:qFormat/>
    <w:pPr>
      <w:jc w:val="center"/>
    </w:pPr>
    <w:rPr>
      <w:b/>
      <w:sz w:val="28"/>
    </w:rPr>
  </w:style>
  <w:style w:type="paragraph" w:styleId="af1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Текст1"/>
    <w:basedOn w:val="a"/>
    <w:rPr>
      <w:rFonts w:ascii="Courier New" w:hAnsi="Courier New"/>
      <w:sz w:val="20"/>
      <w:szCs w:val="20"/>
    </w:rPr>
  </w:style>
  <w:style w:type="paragraph" w:customStyle="1" w:styleId="15">
    <w:name w:val="Стиль1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paragraph" w:customStyle="1" w:styleId="211">
    <w:name w:val="Основной текст 21"/>
    <w:basedOn w:val="a"/>
    <w:pPr>
      <w:spacing w:after="120" w:line="480" w:lineRule="auto"/>
    </w:pPr>
  </w:style>
  <w:style w:type="paragraph" w:styleId="af2">
    <w:name w:val="Normal (Web)"/>
    <w:basedOn w:val="a"/>
    <w:pPr>
      <w:spacing w:before="100" w:after="100"/>
    </w:pPr>
  </w:style>
  <w:style w:type="paragraph" w:styleId="af3">
    <w:name w:val="header"/>
    <w:basedOn w:val="a"/>
    <w:link w:val="af4"/>
    <w:pPr>
      <w:tabs>
        <w:tab w:val="center" w:pos="4677"/>
        <w:tab w:val="right" w:pos="9355"/>
      </w:tabs>
    </w:pPr>
  </w:style>
  <w:style w:type="paragraph" w:customStyle="1" w:styleId="af5">
    <w:name w:val="Содержимое врезки"/>
    <w:basedOn w:val="a9"/>
  </w:style>
  <w:style w:type="paragraph" w:customStyle="1" w:styleId="af6">
    <w:name w:val="Содержимое таблицы"/>
    <w:basedOn w:val="a"/>
    <w:pPr>
      <w:suppressLineNumbers/>
    </w:pPr>
  </w:style>
  <w:style w:type="paragraph" w:customStyle="1" w:styleId="af7">
    <w:name w:val="Заголовок таблицы"/>
    <w:basedOn w:val="af6"/>
    <w:pPr>
      <w:jc w:val="center"/>
    </w:pPr>
    <w:rPr>
      <w:b/>
      <w:bCs/>
    </w:rPr>
  </w:style>
  <w:style w:type="table" w:styleId="af8">
    <w:name w:val="Table Grid"/>
    <w:basedOn w:val="a1"/>
    <w:rsid w:val="004D03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Текст сноски Знак"/>
    <w:link w:val="ac"/>
    <w:semiHidden/>
    <w:rsid w:val="00C14E42"/>
    <w:rPr>
      <w:szCs w:val="24"/>
      <w:lang w:val="ru-RU" w:eastAsia="ar-SA" w:bidi="ar-SA"/>
    </w:rPr>
  </w:style>
  <w:style w:type="paragraph" w:customStyle="1" w:styleId="af9">
    <w:name w:val=" Знак Знак Знак"/>
    <w:basedOn w:val="a"/>
    <w:rsid w:val="000A5FF9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character" w:customStyle="1" w:styleId="FontStyle73">
    <w:name w:val="Font Style73"/>
    <w:rsid w:val="00130DE9"/>
    <w:rPr>
      <w:rFonts w:ascii="Times New Roman" w:hAnsi="Times New Roman" w:cs="Times New Roman"/>
      <w:sz w:val="26"/>
      <w:szCs w:val="26"/>
    </w:rPr>
  </w:style>
  <w:style w:type="paragraph" w:styleId="23">
    <w:name w:val="Body Text 2"/>
    <w:basedOn w:val="a"/>
    <w:rsid w:val="00130DE9"/>
    <w:pPr>
      <w:spacing w:after="120" w:line="480" w:lineRule="auto"/>
    </w:pPr>
    <w:rPr>
      <w:lang w:eastAsia="ru-RU"/>
    </w:rPr>
  </w:style>
  <w:style w:type="paragraph" w:customStyle="1" w:styleId="Style9">
    <w:name w:val="Style9"/>
    <w:basedOn w:val="a"/>
    <w:rsid w:val="00896BF6"/>
    <w:pPr>
      <w:widowControl w:val="0"/>
      <w:autoSpaceDE w:val="0"/>
      <w:autoSpaceDN w:val="0"/>
      <w:adjustRightInd w:val="0"/>
      <w:jc w:val="both"/>
    </w:pPr>
    <w:rPr>
      <w:lang w:eastAsia="ru-RU"/>
    </w:rPr>
  </w:style>
  <w:style w:type="character" w:customStyle="1" w:styleId="FontStyle72">
    <w:name w:val="Font Style72"/>
    <w:rsid w:val="00896BF6"/>
    <w:rPr>
      <w:rFonts w:ascii="Times New Roman" w:hAnsi="Times New Roman" w:cs="Times New Roman"/>
      <w:b/>
      <w:bCs/>
      <w:sz w:val="26"/>
      <w:szCs w:val="26"/>
    </w:rPr>
  </w:style>
  <w:style w:type="table" w:styleId="16">
    <w:name w:val="Table Grid 1"/>
    <w:basedOn w:val="a1"/>
    <w:rsid w:val="00D3320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a">
    <w:name w:val="Strong"/>
    <w:qFormat/>
    <w:rsid w:val="0036096E"/>
    <w:rPr>
      <w:b/>
      <w:bCs/>
    </w:rPr>
  </w:style>
  <w:style w:type="paragraph" w:customStyle="1" w:styleId="afb">
    <w:name w:val="+Заголовок"/>
    <w:basedOn w:val="a"/>
    <w:rsid w:val="002372B7"/>
    <w:pPr>
      <w:jc w:val="center"/>
    </w:pPr>
    <w:rPr>
      <w:rFonts w:ascii="Tahoma" w:hAnsi="Tahoma" w:cs="Tahoma"/>
      <w:b/>
      <w:caps/>
      <w:sz w:val="22"/>
      <w:lang w:eastAsia="ru-RU"/>
    </w:rPr>
  </w:style>
  <w:style w:type="character" w:customStyle="1" w:styleId="FontStyle50">
    <w:name w:val="Font Style50"/>
    <w:rsid w:val="00F76FDA"/>
    <w:rPr>
      <w:rFonts w:ascii="Times New Roman" w:hAnsi="Times New Roman" w:cs="Times New Roman"/>
      <w:b/>
      <w:bCs/>
      <w:sz w:val="22"/>
      <w:szCs w:val="22"/>
    </w:rPr>
  </w:style>
  <w:style w:type="paragraph" w:styleId="afc">
    <w:name w:val="Balloon Text"/>
    <w:basedOn w:val="a"/>
    <w:semiHidden/>
    <w:rsid w:val="00866284"/>
    <w:rPr>
      <w:rFonts w:ascii="Tahoma" w:hAnsi="Tahoma" w:cs="Tahoma"/>
      <w:sz w:val="16"/>
      <w:szCs w:val="16"/>
    </w:rPr>
  </w:style>
  <w:style w:type="character" w:customStyle="1" w:styleId="af4">
    <w:name w:val="Верхний колонтитул Знак"/>
    <w:link w:val="af3"/>
    <w:locked/>
    <w:rsid w:val="00C32603"/>
    <w:rPr>
      <w:sz w:val="24"/>
      <w:szCs w:val="24"/>
      <w:lang w:val="ru-RU" w:eastAsia="ar-SA" w:bidi="ar-SA"/>
    </w:rPr>
  </w:style>
  <w:style w:type="paragraph" w:customStyle="1" w:styleId="24">
    <w:name w:val=" Знак2"/>
    <w:basedOn w:val="a"/>
    <w:rsid w:val="008A168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5">
    <w:name w:val="List 2"/>
    <w:basedOn w:val="a"/>
    <w:rsid w:val="00A343A4"/>
    <w:pPr>
      <w:ind w:left="566" w:hanging="283"/>
      <w:contextualSpacing/>
    </w:pPr>
  </w:style>
  <w:style w:type="paragraph" w:customStyle="1" w:styleId="Normal">
    <w:name w:val="Normal"/>
    <w:rsid w:val="009E1B6B"/>
    <w:pPr>
      <w:widowControl w:val="0"/>
      <w:snapToGrid w:val="0"/>
      <w:ind w:left="200"/>
      <w:jc w:val="both"/>
    </w:pPr>
    <w:rPr>
      <w:sz w:val="18"/>
    </w:rPr>
  </w:style>
  <w:style w:type="paragraph" w:customStyle="1" w:styleId="26">
    <w:name w:val="Обычный2"/>
    <w:rsid w:val="009E1B6B"/>
    <w:pPr>
      <w:suppressAutoHyphens/>
    </w:pPr>
    <w:rPr>
      <w:rFonts w:ascii="Courier New" w:hAnsi="Courier New"/>
      <w:lang w:eastAsia="ar-SA"/>
    </w:rPr>
  </w:style>
  <w:style w:type="table" w:customStyle="1" w:styleId="17">
    <w:name w:val="Сетка таблицы1"/>
    <w:basedOn w:val="a1"/>
    <w:next w:val="af8"/>
    <w:uiPriority w:val="59"/>
    <w:rsid w:val="007C6DC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Нижний колонтитул Знак"/>
    <w:link w:val="ae"/>
    <w:uiPriority w:val="99"/>
    <w:rsid w:val="000545A4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1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1967C-11D5-4167-82EB-DB9CB59C1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5550</Words>
  <Characters>31640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/>
  <LinksUpToDate>false</LinksUpToDate>
  <CharactersWithSpaces>37116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subject/>
  <dc:creator>Alexander</dc:creator>
  <cp:keywords/>
  <dc:description>16,1,2,15,14,3,4,13,12,5,6,11,10,7,8,9</dc:description>
  <cp:lastModifiedBy>КГТК</cp:lastModifiedBy>
  <cp:revision>2</cp:revision>
  <cp:lastPrinted>2011-12-16T14:22:00Z</cp:lastPrinted>
  <dcterms:created xsi:type="dcterms:W3CDTF">2001-12-31T23:09:00Z</dcterms:created>
  <dcterms:modified xsi:type="dcterms:W3CDTF">2001-12-31T23:09:00Z</dcterms:modified>
</cp:coreProperties>
</file>